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40F5B" w14:textId="77777777" w:rsidR="00B45309" w:rsidRPr="006256C2" w:rsidRDefault="00B45309">
      <w:pPr>
        <w:spacing w:line="200" w:lineRule="exact"/>
      </w:pPr>
    </w:p>
    <w:p w14:paraId="0966197E" w14:textId="77777777" w:rsidR="00B45309" w:rsidRPr="006256C2" w:rsidRDefault="00B45309">
      <w:pPr>
        <w:spacing w:line="200" w:lineRule="exact"/>
      </w:pPr>
    </w:p>
    <w:p w14:paraId="2CECA8C1" w14:textId="77777777" w:rsidR="00B45309" w:rsidRPr="006256C2" w:rsidRDefault="00B45309">
      <w:pPr>
        <w:spacing w:line="200" w:lineRule="exact"/>
      </w:pPr>
    </w:p>
    <w:p w14:paraId="0E12AD83" w14:textId="77777777" w:rsidR="00B45309" w:rsidRPr="006256C2" w:rsidRDefault="00B45309">
      <w:pPr>
        <w:spacing w:before="13" w:line="280" w:lineRule="exact"/>
        <w:rPr>
          <w:sz w:val="28"/>
          <w:szCs w:val="28"/>
        </w:rPr>
      </w:pPr>
    </w:p>
    <w:p w14:paraId="7D97334F" w14:textId="77777777" w:rsidR="00B45309" w:rsidRPr="006256C2" w:rsidRDefault="006256C2">
      <w:pPr>
        <w:ind w:left="104"/>
      </w:pPr>
      <w:r w:rsidRPr="006256C2">
        <w:rPr>
          <w:spacing w:val="7"/>
        </w:rPr>
        <w:t>A</w:t>
      </w:r>
      <w:r w:rsidRPr="006256C2">
        <w:rPr>
          <w:spacing w:val="9"/>
        </w:rPr>
        <w:t>R</w:t>
      </w:r>
      <w:r w:rsidRPr="006256C2">
        <w:rPr>
          <w:spacing w:val="10"/>
        </w:rPr>
        <w:t>E</w:t>
      </w:r>
      <w:r w:rsidRPr="006256C2">
        <w:rPr>
          <w:spacing w:val="7"/>
        </w:rPr>
        <w:t>A</w:t>
      </w:r>
      <w:r w:rsidRPr="006256C2">
        <w:t>S</w:t>
      </w:r>
      <w:r w:rsidRPr="006256C2">
        <w:rPr>
          <w:spacing w:val="9"/>
        </w:rPr>
        <w:t xml:space="preserve"> </w:t>
      </w:r>
      <w:r w:rsidRPr="006256C2">
        <w:rPr>
          <w:spacing w:val="7"/>
        </w:rPr>
        <w:t>O</w:t>
      </w:r>
      <w:r w:rsidRPr="006256C2">
        <w:t>F</w:t>
      </w:r>
      <w:r w:rsidRPr="006256C2">
        <w:rPr>
          <w:spacing w:val="13"/>
        </w:rPr>
        <w:t xml:space="preserve"> </w:t>
      </w:r>
      <w:r w:rsidRPr="006256C2">
        <w:rPr>
          <w:spacing w:val="8"/>
        </w:rPr>
        <w:t>E</w:t>
      </w:r>
      <w:r w:rsidRPr="006256C2">
        <w:rPr>
          <w:spacing w:val="7"/>
        </w:rPr>
        <w:t>X</w:t>
      </w:r>
      <w:r w:rsidRPr="006256C2">
        <w:rPr>
          <w:spacing w:val="9"/>
        </w:rPr>
        <w:t>P</w:t>
      </w:r>
      <w:r w:rsidRPr="006256C2">
        <w:rPr>
          <w:spacing w:val="10"/>
        </w:rPr>
        <w:t>E</w:t>
      </w:r>
      <w:r w:rsidRPr="006256C2">
        <w:rPr>
          <w:spacing w:val="6"/>
        </w:rPr>
        <w:t>R</w:t>
      </w:r>
      <w:r w:rsidRPr="006256C2">
        <w:rPr>
          <w:spacing w:val="10"/>
        </w:rPr>
        <w:t>T</w:t>
      </w:r>
      <w:r w:rsidRPr="006256C2">
        <w:rPr>
          <w:spacing w:val="8"/>
        </w:rPr>
        <w:t>I</w:t>
      </w:r>
      <w:r w:rsidRPr="006256C2">
        <w:rPr>
          <w:spacing w:val="7"/>
        </w:rPr>
        <w:t>S</w:t>
      </w:r>
      <w:r w:rsidRPr="006256C2">
        <w:t>E</w:t>
      </w:r>
    </w:p>
    <w:p w14:paraId="2C984ACC" w14:textId="77777777" w:rsidR="00B45309" w:rsidRPr="006256C2" w:rsidRDefault="00B45309">
      <w:pPr>
        <w:spacing w:before="2" w:line="100" w:lineRule="exact"/>
        <w:rPr>
          <w:sz w:val="11"/>
          <w:szCs w:val="11"/>
        </w:rPr>
      </w:pPr>
    </w:p>
    <w:p w14:paraId="697A3991" w14:textId="77777777" w:rsidR="00B45309" w:rsidRPr="006256C2" w:rsidRDefault="00B45309">
      <w:pPr>
        <w:spacing w:line="200" w:lineRule="exact"/>
      </w:pPr>
    </w:p>
    <w:p w14:paraId="10FF5821" w14:textId="77777777" w:rsidR="00B45309" w:rsidRPr="006256C2" w:rsidRDefault="006256C2">
      <w:pPr>
        <w:ind w:left="104"/>
      </w:pPr>
      <w:r w:rsidRPr="006256C2">
        <w:rPr>
          <w:i/>
          <w:spacing w:val="5"/>
        </w:rPr>
        <w:t>I</w:t>
      </w:r>
      <w:r w:rsidRPr="006256C2">
        <w:rPr>
          <w:i/>
          <w:spacing w:val="6"/>
        </w:rPr>
        <w:t>n</w:t>
      </w:r>
      <w:r w:rsidRPr="006256C2">
        <w:rPr>
          <w:i/>
          <w:spacing w:val="4"/>
        </w:rPr>
        <w:t>fr</w:t>
      </w:r>
      <w:r w:rsidRPr="006256C2">
        <w:rPr>
          <w:i/>
          <w:spacing w:val="6"/>
        </w:rPr>
        <w:t>a</w:t>
      </w:r>
      <w:r w:rsidRPr="006256C2">
        <w:rPr>
          <w:i/>
          <w:spacing w:val="4"/>
        </w:rPr>
        <w:t>str</w:t>
      </w:r>
      <w:r w:rsidRPr="006256C2">
        <w:rPr>
          <w:i/>
          <w:spacing w:val="6"/>
        </w:rPr>
        <w:t>u</w:t>
      </w:r>
      <w:r w:rsidRPr="006256C2">
        <w:rPr>
          <w:i/>
          <w:spacing w:val="5"/>
        </w:rPr>
        <w:t>c</w:t>
      </w:r>
      <w:r w:rsidRPr="006256C2">
        <w:rPr>
          <w:i/>
          <w:spacing w:val="4"/>
        </w:rPr>
        <w:t>t</w:t>
      </w:r>
      <w:r w:rsidRPr="006256C2">
        <w:rPr>
          <w:i/>
          <w:spacing w:val="8"/>
        </w:rPr>
        <w:t>u</w:t>
      </w:r>
      <w:r w:rsidRPr="006256C2">
        <w:rPr>
          <w:i/>
          <w:spacing w:val="4"/>
        </w:rPr>
        <w:t>r</w:t>
      </w:r>
      <w:r w:rsidRPr="006256C2">
        <w:rPr>
          <w:i/>
        </w:rPr>
        <w:t>e</w:t>
      </w:r>
      <w:r w:rsidRPr="006256C2">
        <w:rPr>
          <w:i/>
          <w:spacing w:val="-1"/>
        </w:rPr>
        <w:t xml:space="preserve"> </w:t>
      </w:r>
      <w:r w:rsidRPr="006256C2">
        <w:rPr>
          <w:i/>
          <w:spacing w:val="6"/>
        </w:rPr>
        <w:t>p</w:t>
      </w:r>
      <w:r w:rsidRPr="006256C2">
        <w:rPr>
          <w:i/>
          <w:spacing w:val="4"/>
        </w:rPr>
        <w:t>r</w:t>
      </w:r>
      <w:r w:rsidRPr="006256C2">
        <w:rPr>
          <w:i/>
          <w:spacing w:val="6"/>
        </w:rPr>
        <w:t>o</w:t>
      </w:r>
      <w:r w:rsidRPr="006256C2">
        <w:rPr>
          <w:i/>
          <w:spacing w:val="4"/>
        </w:rPr>
        <w:t>j</w:t>
      </w:r>
      <w:r w:rsidRPr="006256C2">
        <w:rPr>
          <w:i/>
          <w:spacing w:val="5"/>
        </w:rPr>
        <w:t>ec</w:t>
      </w:r>
      <w:r w:rsidRPr="006256C2">
        <w:rPr>
          <w:i/>
          <w:spacing w:val="7"/>
        </w:rPr>
        <w:t>t</w:t>
      </w:r>
      <w:r w:rsidRPr="006256C2">
        <w:rPr>
          <w:i/>
        </w:rPr>
        <w:t>s</w:t>
      </w:r>
    </w:p>
    <w:p w14:paraId="2EE4A568" w14:textId="77777777" w:rsidR="00B45309" w:rsidRPr="006256C2" w:rsidRDefault="00B45309">
      <w:pPr>
        <w:spacing w:before="4" w:line="220" w:lineRule="exact"/>
        <w:rPr>
          <w:sz w:val="22"/>
          <w:szCs w:val="22"/>
        </w:rPr>
      </w:pPr>
    </w:p>
    <w:p w14:paraId="14AA6232" w14:textId="77777777" w:rsidR="00B45309" w:rsidRPr="006256C2" w:rsidRDefault="006256C2">
      <w:pPr>
        <w:ind w:left="104"/>
      </w:pPr>
      <w:r w:rsidRPr="006256C2">
        <w:rPr>
          <w:i/>
          <w:spacing w:val="5"/>
        </w:rPr>
        <w:t>He</w:t>
      </w:r>
      <w:r w:rsidRPr="006256C2">
        <w:rPr>
          <w:i/>
          <w:spacing w:val="6"/>
        </w:rPr>
        <w:t>a</w:t>
      </w:r>
      <w:r w:rsidRPr="006256C2">
        <w:rPr>
          <w:i/>
          <w:spacing w:val="4"/>
        </w:rPr>
        <w:t>lt</w:t>
      </w:r>
      <w:r w:rsidRPr="006256C2">
        <w:rPr>
          <w:i/>
        </w:rPr>
        <w:t>h</w:t>
      </w:r>
      <w:r w:rsidRPr="006256C2">
        <w:rPr>
          <w:i/>
          <w:spacing w:val="11"/>
        </w:rPr>
        <w:t xml:space="preserve"> </w:t>
      </w:r>
      <w:r w:rsidRPr="006256C2">
        <w:rPr>
          <w:i/>
        </w:rPr>
        <w:t>&amp;</w:t>
      </w:r>
      <w:r w:rsidRPr="006256C2">
        <w:rPr>
          <w:i/>
          <w:spacing w:val="4"/>
        </w:rPr>
        <w:t xml:space="preserve"> s</w:t>
      </w:r>
      <w:r w:rsidRPr="006256C2">
        <w:rPr>
          <w:i/>
          <w:spacing w:val="6"/>
        </w:rPr>
        <w:t>a</w:t>
      </w:r>
      <w:r w:rsidRPr="006256C2">
        <w:rPr>
          <w:i/>
          <w:spacing w:val="4"/>
        </w:rPr>
        <w:t>f</w:t>
      </w:r>
      <w:r w:rsidRPr="006256C2">
        <w:rPr>
          <w:i/>
          <w:spacing w:val="5"/>
        </w:rPr>
        <w:t>e</w:t>
      </w:r>
      <w:r w:rsidRPr="006256C2">
        <w:rPr>
          <w:i/>
          <w:spacing w:val="4"/>
        </w:rPr>
        <w:t>t</w:t>
      </w:r>
      <w:r w:rsidRPr="006256C2">
        <w:rPr>
          <w:i/>
        </w:rPr>
        <w:t>y</w:t>
      </w:r>
    </w:p>
    <w:p w14:paraId="6785E2B7" w14:textId="77777777" w:rsidR="00B45309" w:rsidRPr="006256C2" w:rsidRDefault="00B45309">
      <w:pPr>
        <w:spacing w:before="7" w:line="220" w:lineRule="exact"/>
        <w:rPr>
          <w:sz w:val="22"/>
          <w:szCs w:val="22"/>
        </w:rPr>
      </w:pPr>
    </w:p>
    <w:p w14:paraId="16577C6C" w14:textId="77777777" w:rsidR="00B45309" w:rsidRPr="006256C2" w:rsidRDefault="006256C2">
      <w:pPr>
        <w:spacing w:line="220" w:lineRule="exact"/>
        <w:ind w:left="104" w:right="936"/>
      </w:pPr>
      <w:r w:rsidRPr="006256C2">
        <w:rPr>
          <w:i/>
          <w:spacing w:val="5"/>
        </w:rPr>
        <w:t>P</w:t>
      </w:r>
      <w:r w:rsidRPr="006256C2">
        <w:rPr>
          <w:i/>
          <w:spacing w:val="4"/>
        </w:rPr>
        <w:t>ri</w:t>
      </w:r>
      <w:r w:rsidRPr="006256C2">
        <w:rPr>
          <w:i/>
          <w:spacing w:val="5"/>
        </w:rPr>
        <w:t>v</w:t>
      </w:r>
      <w:r w:rsidRPr="006256C2">
        <w:rPr>
          <w:i/>
          <w:spacing w:val="6"/>
        </w:rPr>
        <w:t>a</w:t>
      </w:r>
      <w:r w:rsidRPr="006256C2">
        <w:rPr>
          <w:i/>
          <w:spacing w:val="4"/>
        </w:rPr>
        <w:t>t</w:t>
      </w:r>
      <w:r w:rsidRPr="006256C2">
        <w:rPr>
          <w:i/>
        </w:rPr>
        <w:t>e</w:t>
      </w:r>
      <w:r w:rsidRPr="006256C2">
        <w:rPr>
          <w:i/>
          <w:spacing w:val="4"/>
        </w:rPr>
        <w:t xml:space="preserve"> r</w:t>
      </w:r>
      <w:r w:rsidRPr="006256C2">
        <w:rPr>
          <w:i/>
          <w:spacing w:val="7"/>
        </w:rPr>
        <w:t>e</w:t>
      </w:r>
      <w:r w:rsidRPr="006256C2">
        <w:rPr>
          <w:i/>
          <w:spacing w:val="4"/>
        </w:rPr>
        <w:t>si</w:t>
      </w:r>
      <w:r w:rsidRPr="006256C2">
        <w:rPr>
          <w:i/>
          <w:spacing w:val="6"/>
        </w:rPr>
        <w:t>d</w:t>
      </w:r>
      <w:r w:rsidRPr="006256C2">
        <w:rPr>
          <w:i/>
          <w:spacing w:val="5"/>
        </w:rPr>
        <w:t>e</w:t>
      </w:r>
      <w:r w:rsidRPr="006256C2">
        <w:rPr>
          <w:i/>
          <w:spacing w:val="6"/>
        </w:rPr>
        <w:t>n</w:t>
      </w:r>
      <w:r w:rsidRPr="006256C2">
        <w:rPr>
          <w:i/>
          <w:spacing w:val="4"/>
        </w:rPr>
        <w:t>ti</w:t>
      </w:r>
      <w:r w:rsidRPr="006256C2">
        <w:rPr>
          <w:i/>
          <w:spacing w:val="6"/>
        </w:rPr>
        <w:t>a</w:t>
      </w:r>
      <w:r w:rsidRPr="006256C2">
        <w:rPr>
          <w:i/>
        </w:rPr>
        <w:t xml:space="preserve">l </w:t>
      </w:r>
      <w:r w:rsidRPr="006256C2">
        <w:rPr>
          <w:i/>
          <w:spacing w:val="6"/>
        </w:rPr>
        <w:t>d</w:t>
      </w:r>
      <w:r w:rsidRPr="006256C2">
        <w:rPr>
          <w:i/>
          <w:spacing w:val="5"/>
        </w:rPr>
        <w:t>eve</w:t>
      </w:r>
      <w:r w:rsidRPr="006256C2">
        <w:rPr>
          <w:i/>
          <w:spacing w:val="4"/>
        </w:rPr>
        <w:t>l</w:t>
      </w:r>
      <w:r w:rsidRPr="006256C2">
        <w:rPr>
          <w:i/>
          <w:spacing w:val="6"/>
        </w:rPr>
        <w:t>op</w:t>
      </w:r>
      <w:r w:rsidRPr="006256C2">
        <w:rPr>
          <w:i/>
          <w:spacing w:val="5"/>
        </w:rPr>
        <w:t>me</w:t>
      </w:r>
      <w:r w:rsidRPr="006256C2">
        <w:rPr>
          <w:i/>
          <w:spacing w:val="6"/>
        </w:rPr>
        <w:t>n</w:t>
      </w:r>
      <w:r w:rsidRPr="006256C2">
        <w:rPr>
          <w:i/>
          <w:spacing w:val="4"/>
        </w:rPr>
        <w:t>t</w:t>
      </w:r>
      <w:r w:rsidRPr="006256C2">
        <w:rPr>
          <w:i/>
        </w:rPr>
        <w:t>s</w:t>
      </w:r>
    </w:p>
    <w:p w14:paraId="354CEAF7" w14:textId="77777777" w:rsidR="00B45309" w:rsidRPr="006256C2" w:rsidRDefault="00B45309">
      <w:pPr>
        <w:spacing w:before="8" w:line="220" w:lineRule="exact"/>
        <w:rPr>
          <w:sz w:val="22"/>
          <w:szCs w:val="22"/>
        </w:rPr>
      </w:pPr>
    </w:p>
    <w:p w14:paraId="62DED441" w14:textId="77777777" w:rsidR="00B45309" w:rsidRPr="006256C2" w:rsidRDefault="006256C2">
      <w:pPr>
        <w:spacing w:line="220" w:lineRule="exact"/>
        <w:ind w:left="104" w:right="483"/>
      </w:pPr>
      <w:r w:rsidRPr="006256C2">
        <w:rPr>
          <w:i/>
          <w:spacing w:val="4"/>
        </w:rPr>
        <w:t>L</w:t>
      </w:r>
      <w:r w:rsidRPr="006256C2">
        <w:rPr>
          <w:i/>
          <w:spacing w:val="6"/>
        </w:rPr>
        <w:t>a</w:t>
      </w:r>
      <w:r w:rsidRPr="006256C2">
        <w:rPr>
          <w:i/>
          <w:spacing w:val="4"/>
        </w:rPr>
        <w:t>r</w:t>
      </w:r>
      <w:r w:rsidRPr="006256C2">
        <w:rPr>
          <w:i/>
          <w:spacing w:val="6"/>
        </w:rPr>
        <w:t>g</w:t>
      </w:r>
      <w:r w:rsidRPr="006256C2">
        <w:rPr>
          <w:i/>
        </w:rPr>
        <w:t>e</w:t>
      </w:r>
      <w:r w:rsidRPr="006256C2">
        <w:rPr>
          <w:i/>
          <w:spacing w:val="5"/>
        </w:rPr>
        <w:t xml:space="preserve"> </w:t>
      </w:r>
      <w:r w:rsidRPr="006256C2">
        <w:rPr>
          <w:i/>
          <w:spacing w:val="4"/>
        </w:rPr>
        <w:t>s</w:t>
      </w:r>
      <w:r w:rsidRPr="006256C2">
        <w:rPr>
          <w:i/>
          <w:spacing w:val="5"/>
        </w:rPr>
        <w:t>c</w:t>
      </w:r>
      <w:r w:rsidRPr="006256C2">
        <w:rPr>
          <w:i/>
          <w:spacing w:val="6"/>
        </w:rPr>
        <w:t>a</w:t>
      </w:r>
      <w:r w:rsidRPr="006256C2">
        <w:rPr>
          <w:i/>
          <w:spacing w:val="4"/>
        </w:rPr>
        <w:t>l</w:t>
      </w:r>
      <w:r w:rsidRPr="006256C2">
        <w:rPr>
          <w:i/>
        </w:rPr>
        <w:t>e</w:t>
      </w:r>
      <w:r w:rsidRPr="006256C2">
        <w:rPr>
          <w:i/>
          <w:spacing w:val="6"/>
        </w:rPr>
        <w:t xml:space="preserve"> </w:t>
      </w:r>
      <w:r w:rsidRPr="006256C2">
        <w:rPr>
          <w:i/>
          <w:spacing w:val="5"/>
        </w:rPr>
        <w:t>c</w:t>
      </w:r>
      <w:r w:rsidRPr="006256C2">
        <w:rPr>
          <w:i/>
          <w:spacing w:val="6"/>
        </w:rPr>
        <w:t>o</w:t>
      </w:r>
      <w:r w:rsidRPr="006256C2">
        <w:rPr>
          <w:i/>
          <w:spacing w:val="5"/>
        </w:rPr>
        <w:t>mm</w:t>
      </w:r>
      <w:r w:rsidRPr="006256C2">
        <w:rPr>
          <w:i/>
          <w:spacing w:val="7"/>
        </w:rPr>
        <w:t>e</w:t>
      </w:r>
      <w:r w:rsidRPr="006256C2">
        <w:rPr>
          <w:i/>
          <w:spacing w:val="4"/>
        </w:rPr>
        <w:t>r</w:t>
      </w:r>
      <w:r w:rsidRPr="006256C2">
        <w:rPr>
          <w:i/>
          <w:spacing w:val="5"/>
        </w:rPr>
        <w:t>c</w:t>
      </w:r>
      <w:r w:rsidRPr="006256C2">
        <w:rPr>
          <w:i/>
          <w:spacing w:val="4"/>
        </w:rPr>
        <w:t>i</w:t>
      </w:r>
      <w:r w:rsidRPr="006256C2">
        <w:rPr>
          <w:i/>
          <w:spacing w:val="6"/>
        </w:rPr>
        <w:t>a</w:t>
      </w:r>
      <w:r w:rsidRPr="006256C2">
        <w:rPr>
          <w:i/>
        </w:rPr>
        <w:t xml:space="preserve">l </w:t>
      </w:r>
      <w:r w:rsidRPr="006256C2">
        <w:rPr>
          <w:i/>
          <w:spacing w:val="6"/>
        </w:rPr>
        <w:t>bu</w:t>
      </w:r>
      <w:r w:rsidRPr="006256C2">
        <w:rPr>
          <w:i/>
          <w:spacing w:val="4"/>
        </w:rPr>
        <w:t>il</w:t>
      </w:r>
      <w:r w:rsidRPr="006256C2">
        <w:rPr>
          <w:i/>
          <w:spacing w:val="6"/>
        </w:rPr>
        <w:t>d</w:t>
      </w:r>
      <w:r w:rsidRPr="006256C2">
        <w:rPr>
          <w:i/>
          <w:spacing w:val="4"/>
        </w:rPr>
        <w:t>i</w:t>
      </w:r>
      <w:r w:rsidRPr="006256C2">
        <w:rPr>
          <w:i/>
          <w:spacing w:val="6"/>
        </w:rPr>
        <w:t>ng</w:t>
      </w:r>
      <w:r w:rsidRPr="006256C2">
        <w:rPr>
          <w:i/>
        </w:rPr>
        <w:t>s</w:t>
      </w:r>
    </w:p>
    <w:p w14:paraId="1981A93E" w14:textId="77777777" w:rsidR="00B45309" w:rsidRPr="006256C2" w:rsidRDefault="00B45309">
      <w:pPr>
        <w:spacing w:before="19" w:line="200" w:lineRule="exact"/>
      </w:pPr>
    </w:p>
    <w:p w14:paraId="1E466B05" w14:textId="77777777" w:rsidR="00B45309" w:rsidRPr="006256C2" w:rsidRDefault="006256C2">
      <w:pPr>
        <w:ind w:left="104"/>
      </w:pPr>
      <w:r w:rsidRPr="006256C2">
        <w:rPr>
          <w:i/>
          <w:spacing w:val="5"/>
        </w:rPr>
        <w:t>P</w:t>
      </w:r>
      <w:r w:rsidRPr="006256C2">
        <w:rPr>
          <w:i/>
          <w:spacing w:val="6"/>
        </w:rPr>
        <w:t>ub</w:t>
      </w:r>
      <w:r w:rsidRPr="006256C2">
        <w:rPr>
          <w:i/>
          <w:spacing w:val="4"/>
        </w:rPr>
        <w:t>li</w:t>
      </w:r>
      <w:r w:rsidRPr="006256C2">
        <w:rPr>
          <w:i/>
        </w:rPr>
        <w:t>c</w:t>
      </w:r>
      <w:r w:rsidRPr="006256C2">
        <w:rPr>
          <w:i/>
          <w:spacing w:val="5"/>
        </w:rPr>
        <w:t xml:space="preserve"> </w:t>
      </w:r>
      <w:r w:rsidRPr="006256C2">
        <w:rPr>
          <w:i/>
          <w:spacing w:val="4"/>
        </w:rPr>
        <w:t>s</w:t>
      </w:r>
      <w:r w:rsidRPr="006256C2">
        <w:rPr>
          <w:i/>
          <w:spacing w:val="5"/>
        </w:rPr>
        <w:t>ec</w:t>
      </w:r>
      <w:r w:rsidRPr="006256C2">
        <w:rPr>
          <w:i/>
          <w:spacing w:val="4"/>
        </w:rPr>
        <w:t>t</w:t>
      </w:r>
      <w:r w:rsidRPr="006256C2">
        <w:rPr>
          <w:i/>
          <w:spacing w:val="6"/>
        </w:rPr>
        <w:t>o</w:t>
      </w:r>
      <w:r w:rsidRPr="006256C2">
        <w:rPr>
          <w:i/>
        </w:rPr>
        <w:t>r</w:t>
      </w:r>
      <w:r w:rsidRPr="006256C2">
        <w:rPr>
          <w:i/>
          <w:spacing w:val="4"/>
        </w:rPr>
        <w:t xml:space="preserve"> </w:t>
      </w:r>
      <w:r w:rsidRPr="006256C2">
        <w:rPr>
          <w:i/>
          <w:spacing w:val="6"/>
        </w:rPr>
        <w:t>bu</w:t>
      </w:r>
      <w:r w:rsidRPr="006256C2">
        <w:rPr>
          <w:i/>
          <w:spacing w:val="4"/>
        </w:rPr>
        <w:t>il</w:t>
      </w:r>
      <w:r w:rsidRPr="006256C2">
        <w:rPr>
          <w:i/>
          <w:spacing w:val="6"/>
        </w:rPr>
        <w:t>d</w:t>
      </w:r>
      <w:r w:rsidRPr="006256C2">
        <w:rPr>
          <w:i/>
          <w:spacing w:val="4"/>
        </w:rPr>
        <w:t>i</w:t>
      </w:r>
      <w:r w:rsidRPr="006256C2">
        <w:rPr>
          <w:i/>
          <w:spacing w:val="6"/>
        </w:rPr>
        <w:t>ng</w:t>
      </w:r>
      <w:r w:rsidRPr="006256C2">
        <w:rPr>
          <w:i/>
        </w:rPr>
        <w:t>s</w:t>
      </w:r>
    </w:p>
    <w:p w14:paraId="0E845AD6" w14:textId="77777777" w:rsidR="00B45309" w:rsidRPr="006256C2" w:rsidRDefault="00B45309">
      <w:pPr>
        <w:spacing w:before="1" w:line="220" w:lineRule="exact"/>
        <w:rPr>
          <w:sz w:val="22"/>
          <w:szCs w:val="22"/>
        </w:rPr>
      </w:pPr>
    </w:p>
    <w:p w14:paraId="069D8A2E" w14:textId="77777777" w:rsidR="00B45309" w:rsidRPr="006256C2" w:rsidRDefault="006256C2">
      <w:pPr>
        <w:spacing w:line="472" w:lineRule="auto"/>
        <w:ind w:left="104" w:right="1182"/>
      </w:pPr>
      <w:r w:rsidRPr="006256C2">
        <w:rPr>
          <w:i/>
          <w:spacing w:val="5"/>
        </w:rPr>
        <w:t>R</w:t>
      </w:r>
      <w:r w:rsidRPr="006256C2">
        <w:rPr>
          <w:i/>
          <w:spacing w:val="6"/>
        </w:rPr>
        <w:t>a</w:t>
      </w:r>
      <w:r w:rsidRPr="006256C2">
        <w:rPr>
          <w:i/>
          <w:spacing w:val="4"/>
        </w:rPr>
        <w:t>i</w:t>
      </w:r>
      <w:r w:rsidRPr="006256C2">
        <w:rPr>
          <w:i/>
        </w:rPr>
        <w:t>l</w:t>
      </w:r>
      <w:r w:rsidRPr="006256C2">
        <w:rPr>
          <w:i/>
          <w:spacing w:val="6"/>
        </w:rPr>
        <w:t xml:space="preserve"> p</w:t>
      </w:r>
      <w:r w:rsidRPr="006256C2">
        <w:rPr>
          <w:i/>
          <w:spacing w:val="4"/>
        </w:rPr>
        <w:t>r</w:t>
      </w:r>
      <w:r w:rsidRPr="006256C2">
        <w:rPr>
          <w:i/>
          <w:spacing w:val="6"/>
        </w:rPr>
        <w:t>o</w:t>
      </w:r>
      <w:r w:rsidRPr="006256C2">
        <w:rPr>
          <w:i/>
          <w:spacing w:val="4"/>
        </w:rPr>
        <w:t>j</w:t>
      </w:r>
      <w:r w:rsidRPr="006256C2">
        <w:rPr>
          <w:i/>
          <w:spacing w:val="5"/>
        </w:rPr>
        <w:t>ec</w:t>
      </w:r>
      <w:r w:rsidRPr="006256C2">
        <w:rPr>
          <w:i/>
          <w:spacing w:val="4"/>
        </w:rPr>
        <w:t>t</w:t>
      </w:r>
      <w:r w:rsidRPr="006256C2">
        <w:rPr>
          <w:i/>
        </w:rPr>
        <w:t xml:space="preserve">s </w:t>
      </w:r>
      <w:r w:rsidRPr="006256C2">
        <w:rPr>
          <w:i/>
          <w:spacing w:val="6"/>
        </w:rPr>
        <w:t>S</w:t>
      </w:r>
      <w:r w:rsidRPr="006256C2">
        <w:rPr>
          <w:i/>
          <w:spacing w:val="4"/>
        </w:rPr>
        <w:t>it</w:t>
      </w:r>
      <w:r w:rsidRPr="006256C2">
        <w:rPr>
          <w:i/>
        </w:rPr>
        <w:t>e</w:t>
      </w:r>
      <w:r w:rsidRPr="006256C2">
        <w:rPr>
          <w:i/>
          <w:spacing w:val="7"/>
        </w:rPr>
        <w:t xml:space="preserve"> </w:t>
      </w:r>
      <w:r w:rsidRPr="006256C2">
        <w:rPr>
          <w:i/>
          <w:spacing w:val="5"/>
        </w:rPr>
        <w:t>I</w:t>
      </w:r>
      <w:r w:rsidRPr="006256C2">
        <w:rPr>
          <w:i/>
          <w:spacing w:val="6"/>
        </w:rPr>
        <w:t>n</w:t>
      </w:r>
      <w:r w:rsidRPr="006256C2">
        <w:rPr>
          <w:i/>
          <w:spacing w:val="4"/>
        </w:rPr>
        <w:t>s</w:t>
      </w:r>
      <w:r w:rsidRPr="006256C2">
        <w:rPr>
          <w:i/>
          <w:spacing w:val="6"/>
        </w:rPr>
        <w:t>p</w:t>
      </w:r>
      <w:r w:rsidRPr="006256C2">
        <w:rPr>
          <w:i/>
          <w:spacing w:val="5"/>
        </w:rPr>
        <w:t>ec</w:t>
      </w:r>
      <w:r w:rsidRPr="006256C2">
        <w:rPr>
          <w:i/>
          <w:spacing w:val="4"/>
        </w:rPr>
        <w:t>ti</w:t>
      </w:r>
      <w:r w:rsidRPr="006256C2">
        <w:rPr>
          <w:i/>
          <w:spacing w:val="6"/>
        </w:rPr>
        <w:t>on</w:t>
      </w:r>
      <w:r w:rsidRPr="006256C2">
        <w:rPr>
          <w:i/>
        </w:rPr>
        <w:t xml:space="preserve">s </w:t>
      </w:r>
      <w:r w:rsidRPr="006256C2">
        <w:rPr>
          <w:i/>
          <w:spacing w:val="5"/>
        </w:rPr>
        <w:t>B</w:t>
      </w:r>
      <w:r w:rsidRPr="006256C2">
        <w:rPr>
          <w:i/>
          <w:spacing w:val="4"/>
        </w:rPr>
        <w:t>ri</w:t>
      </w:r>
      <w:r w:rsidRPr="006256C2">
        <w:rPr>
          <w:i/>
          <w:spacing w:val="6"/>
        </w:rPr>
        <w:t>dge</w:t>
      </w:r>
      <w:r w:rsidRPr="006256C2">
        <w:rPr>
          <w:i/>
        </w:rPr>
        <w:t>s</w:t>
      </w:r>
    </w:p>
    <w:p w14:paraId="75AB13CA" w14:textId="35F13060" w:rsidR="00B45309" w:rsidRPr="006256C2" w:rsidRDefault="006256C2" w:rsidP="006256C2">
      <w:pPr>
        <w:spacing w:before="7" w:line="472" w:lineRule="auto"/>
        <w:ind w:left="104" w:right="770"/>
      </w:pPr>
      <w:r w:rsidRPr="006256C2">
        <w:rPr>
          <w:i/>
          <w:spacing w:val="4"/>
        </w:rPr>
        <w:t>Tr</w:t>
      </w:r>
      <w:r w:rsidRPr="006256C2">
        <w:rPr>
          <w:i/>
          <w:spacing w:val="6"/>
        </w:rPr>
        <w:t>a</w:t>
      </w:r>
      <w:r w:rsidRPr="006256C2">
        <w:rPr>
          <w:i/>
          <w:spacing w:val="5"/>
        </w:rPr>
        <w:t>ck</w:t>
      </w:r>
      <w:r w:rsidRPr="006256C2">
        <w:rPr>
          <w:i/>
          <w:spacing w:val="6"/>
        </w:rPr>
        <w:t>s</w:t>
      </w:r>
      <w:r w:rsidRPr="006256C2">
        <w:rPr>
          <w:i/>
          <w:spacing w:val="4"/>
        </w:rPr>
        <w:t>i</w:t>
      </w:r>
      <w:r w:rsidRPr="006256C2">
        <w:rPr>
          <w:i/>
          <w:spacing w:val="6"/>
        </w:rPr>
        <w:t>d</w:t>
      </w:r>
      <w:r w:rsidRPr="006256C2">
        <w:rPr>
          <w:i/>
        </w:rPr>
        <w:t>e</w:t>
      </w:r>
      <w:r w:rsidRPr="006256C2">
        <w:rPr>
          <w:i/>
          <w:spacing w:val="2"/>
        </w:rPr>
        <w:t xml:space="preserve"> </w:t>
      </w:r>
      <w:r w:rsidRPr="006256C2">
        <w:rPr>
          <w:i/>
          <w:spacing w:val="4"/>
        </w:rPr>
        <w:t>s</w:t>
      </w:r>
      <w:r w:rsidRPr="006256C2">
        <w:rPr>
          <w:i/>
          <w:spacing w:val="7"/>
        </w:rPr>
        <w:t>t</w:t>
      </w:r>
      <w:r w:rsidRPr="006256C2">
        <w:rPr>
          <w:i/>
          <w:spacing w:val="4"/>
        </w:rPr>
        <w:t>r</w:t>
      </w:r>
      <w:r w:rsidRPr="006256C2">
        <w:rPr>
          <w:i/>
          <w:spacing w:val="6"/>
        </w:rPr>
        <w:t>u</w:t>
      </w:r>
      <w:r w:rsidRPr="006256C2">
        <w:rPr>
          <w:i/>
          <w:spacing w:val="5"/>
        </w:rPr>
        <w:t>c</w:t>
      </w:r>
      <w:r w:rsidRPr="006256C2">
        <w:rPr>
          <w:i/>
          <w:spacing w:val="4"/>
        </w:rPr>
        <w:t>t</w:t>
      </w:r>
      <w:r w:rsidRPr="006256C2">
        <w:rPr>
          <w:i/>
          <w:spacing w:val="6"/>
        </w:rPr>
        <w:t>u</w:t>
      </w:r>
      <w:r w:rsidRPr="006256C2">
        <w:rPr>
          <w:i/>
          <w:spacing w:val="4"/>
        </w:rPr>
        <w:t>r</w:t>
      </w:r>
      <w:r w:rsidRPr="006256C2">
        <w:rPr>
          <w:i/>
          <w:spacing w:val="7"/>
        </w:rPr>
        <w:t>e</w:t>
      </w:r>
      <w:r w:rsidRPr="006256C2">
        <w:rPr>
          <w:i/>
        </w:rPr>
        <w:t xml:space="preserve">s </w:t>
      </w:r>
      <w:r w:rsidRPr="006256C2">
        <w:rPr>
          <w:i/>
          <w:spacing w:val="4"/>
        </w:rPr>
        <w:t>Wi</w:t>
      </w:r>
      <w:r w:rsidRPr="006256C2">
        <w:rPr>
          <w:i/>
          <w:spacing w:val="6"/>
        </w:rPr>
        <w:t>n</w:t>
      </w:r>
      <w:r w:rsidRPr="006256C2">
        <w:rPr>
          <w:i/>
        </w:rPr>
        <w:t>d</w:t>
      </w:r>
      <w:r w:rsidRPr="006256C2">
        <w:rPr>
          <w:i/>
          <w:spacing w:val="7"/>
        </w:rPr>
        <w:t xml:space="preserve"> </w:t>
      </w:r>
      <w:r w:rsidRPr="006256C2">
        <w:rPr>
          <w:i/>
          <w:spacing w:val="4"/>
        </w:rPr>
        <w:t>f</w:t>
      </w:r>
      <w:r w:rsidRPr="006256C2">
        <w:rPr>
          <w:i/>
          <w:spacing w:val="6"/>
        </w:rPr>
        <w:t>a</w:t>
      </w:r>
      <w:r w:rsidRPr="006256C2">
        <w:rPr>
          <w:i/>
          <w:spacing w:val="4"/>
        </w:rPr>
        <w:t>r</w:t>
      </w:r>
      <w:r w:rsidRPr="006256C2">
        <w:rPr>
          <w:i/>
        </w:rPr>
        <w:t>m</w:t>
      </w:r>
      <w:r w:rsidRPr="006256C2">
        <w:rPr>
          <w:i/>
          <w:spacing w:val="6"/>
        </w:rPr>
        <w:t xml:space="preserve"> p</w:t>
      </w:r>
      <w:r w:rsidRPr="006256C2">
        <w:rPr>
          <w:i/>
          <w:spacing w:val="4"/>
        </w:rPr>
        <w:t>r</w:t>
      </w:r>
      <w:r w:rsidRPr="006256C2">
        <w:rPr>
          <w:i/>
          <w:spacing w:val="6"/>
        </w:rPr>
        <w:t>o</w:t>
      </w:r>
      <w:r w:rsidRPr="006256C2">
        <w:rPr>
          <w:i/>
          <w:spacing w:val="4"/>
        </w:rPr>
        <w:t>j</w:t>
      </w:r>
      <w:r w:rsidRPr="006256C2">
        <w:rPr>
          <w:i/>
          <w:spacing w:val="5"/>
        </w:rPr>
        <w:t>e</w:t>
      </w:r>
      <w:r w:rsidRPr="006256C2">
        <w:rPr>
          <w:i/>
          <w:spacing w:val="7"/>
        </w:rPr>
        <w:t>c</w:t>
      </w:r>
      <w:r w:rsidRPr="006256C2">
        <w:rPr>
          <w:i/>
          <w:spacing w:val="4"/>
        </w:rPr>
        <w:t>t</w:t>
      </w:r>
      <w:r w:rsidRPr="006256C2">
        <w:rPr>
          <w:i/>
        </w:rPr>
        <w:t xml:space="preserve">s </w:t>
      </w:r>
      <w:r w:rsidRPr="006256C2">
        <w:rPr>
          <w:i/>
          <w:spacing w:val="4"/>
        </w:rPr>
        <w:t>M</w:t>
      </w:r>
      <w:r w:rsidRPr="006256C2">
        <w:rPr>
          <w:i/>
          <w:spacing w:val="6"/>
        </w:rPr>
        <w:t>a</w:t>
      </w:r>
      <w:r w:rsidRPr="006256C2">
        <w:rPr>
          <w:i/>
          <w:spacing w:val="4"/>
        </w:rPr>
        <w:t>rit</w:t>
      </w:r>
      <w:r w:rsidRPr="006256C2">
        <w:rPr>
          <w:i/>
          <w:spacing w:val="7"/>
        </w:rPr>
        <w:t>i</w:t>
      </w:r>
      <w:r w:rsidRPr="006256C2">
        <w:rPr>
          <w:i/>
          <w:spacing w:val="5"/>
        </w:rPr>
        <w:t>m</w:t>
      </w:r>
      <w:r w:rsidRPr="006256C2">
        <w:rPr>
          <w:i/>
        </w:rPr>
        <w:t>e</w:t>
      </w:r>
      <w:r w:rsidRPr="006256C2">
        <w:rPr>
          <w:i/>
          <w:spacing w:val="3"/>
        </w:rPr>
        <w:t xml:space="preserve"> </w:t>
      </w:r>
      <w:r w:rsidRPr="006256C2">
        <w:rPr>
          <w:i/>
          <w:spacing w:val="6"/>
        </w:rPr>
        <w:t>p</w:t>
      </w:r>
      <w:r w:rsidRPr="006256C2">
        <w:rPr>
          <w:i/>
          <w:spacing w:val="4"/>
        </w:rPr>
        <w:t>r</w:t>
      </w:r>
      <w:r w:rsidRPr="006256C2">
        <w:rPr>
          <w:i/>
          <w:spacing w:val="6"/>
        </w:rPr>
        <w:t>o</w:t>
      </w:r>
      <w:r w:rsidRPr="006256C2">
        <w:rPr>
          <w:i/>
          <w:spacing w:val="4"/>
        </w:rPr>
        <w:t>j</w:t>
      </w:r>
      <w:r w:rsidRPr="006256C2">
        <w:rPr>
          <w:i/>
          <w:spacing w:val="5"/>
        </w:rPr>
        <w:t>ec</w:t>
      </w:r>
      <w:r w:rsidRPr="006256C2">
        <w:rPr>
          <w:i/>
          <w:spacing w:val="7"/>
        </w:rPr>
        <w:t>t</w:t>
      </w:r>
      <w:r w:rsidRPr="006256C2">
        <w:rPr>
          <w:i/>
        </w:rPr>
        <w:t xml:space="preserve">s </w:t>
      </w:r>
      <w:r w:rsidRPr="006256C2">
        <w:rPr>
          <w:i/>
          <w:spacing w:val="5"/>
        </w:rPr>
        <w:t>P</w:t>
      </w:r>
      <w:r w:rsidRPr="006256C2">
        <w:rPr>
          <w:i/>
          <w:spacing w:val="4"/>
        </w:rPr>
        <w:t>r</w:t>
      </w:r>
      <w:r w:rsidRPr="006256C2">
        <w:rPr>
          <w:i/>
          <w:spacing w:val="6"/>
        </w:rPr>
        <w:t>o</w:t>
      </w:r>
      <w:r w:rsidRPr="006256C2">
        <w:rPr>
          <w:i/>
          <w:spacing w:val="4"/>
        </w:rPr>
        <w:t>j</w:t>
      </w:r>
      <w:r w:rsidRPr="006256C2">
        <w:rPr>
          <w:i/>
          <w:spacing w:val="5"/>
        </w:rPr>
        <w:t>ec</w:t>
      </w:r>
      <w:r w:rsidRPr="006256C2">
        <w:rPr>
          <w:i/>
        </w:rPr>
        <w:t>t</w:t>
      </w:r>
      <w:r w:rsidRPr="006256C2">
        <w:rPr>
          <w:i/>
          <w:spacing w:val="5"/>
        </w:rPr>
        <w:t xml:space="preserve"> m</w:t>
      </w:r>
      <w:r w:rsidRPr="006256C2">
        <w:rPr>
          <w:i/>
          <w:spacing w:val="6"/>
        </w:rPr>
        <w:t>anag</w:t>
      </w:r>
      <w:r w:rsidRPr="006256C2">
        <w:rPr>
          <w:i/>
          <w:spacing w:val="5"/>
        </w:rPr>
        <w:t>eme</w:t>
      </w:r>
      <w:r w:rsidRPr="006256C2">
        <w:rPr>
          <w:i/>
          <w:spacing w:val="6"/>
        </w:rPr>
        <w:t>n</w:t>
      </w:r>
      <w:r w:rsidRPr="006256C2">
        <w:rPr>
          <w:i/>
        </w:rPr>
        <w:t xml:space="preserve">t </w:t>
      </w:r>
      <w:r w:rsidRPr="006256C2">
        <w:rPr>
          <w:i/>
          <w:spacing w:val="5"/>
        </w:rPr>
        <w:t>H</w:t>
      </w:r>
      <w:r w:rsidRPr="006256C2">
        <w:rPr>
          <w:i/>
          <w:spacing w:val="6"/>
        </w:rPr>
        <w:t>ou</w:t>
      </w:r>
      <w:r w:rsidRPr="006256C2">
        <w:rPr>
          <w:i/>
          <w:spacing w:val="4"/>
        </w:rPr>
        <w:t>s</w:t>
      </w:r>
      <w:r w:rsidRPr="006256C2">
        <w:rPr>
          <w:i/>
        </w:rPr>
        <w:t>e</w:t>
      </w:r>
      <w:r w:rsidRPr="006256C2">
        <w:rPr>
          <w:i/>
          <w:spacing w:val="5"/>
        </w:rPr>
        <w:t xml:space="preserve"> </w:t>
      </w:r>
      <w:r w:rsidRPr="006256C2">
        <w:rPr>
          <w:i/>
          <w:spacing w:val="6"/>
        </w:rPr>
        <w:t>bu</w:t>
      </w:r>
      <w:r w:rsidRPr="006256C2">
        <w:rPr>
          <w:i/>
          <w:spacing w:val="4"/>
        </w:rPr>
        <w:t>il</w:t>
      </w:r>
      <w:r w:rsidRPr="006256C2">
        <w:rPr>
          <w:i/>
          <w:spacing w:val="6"/>
        </w:rPr>
        <w:t>d</w:t>
      </w:r>
      <w:r w:rsidRPr="006256C2">
        <w:rPr>
          <w:i/>
          <w:spacing w:val="4"/>
        </w:rPr>
        <w:t>i</w:t>
      </w:r>
      <w:r w:rsidRPr="006256C2">
        <w:rPr>
          <w:i/>
          <w:spacing w:val="6"/>
        </w:rPr>
        <w:t>n</w:t>
      </w:r>
      <w:r w:rsidRPr="006256C2">
        <w:rPr>
          <w:i/>
        </w:rPr>
        <w:t>g</w:t>
      </w:r>
    </w:p>
    <w:p w14:paraId="3F2322B2" w14:textId="77777777" w:rsidR="00B45309" w:rsidRPr="006256C2" w:rsidRDefault="00B45309">
      <w:pPr>
        <w:spacing w:line="200" w:lineRule="exact"/>
      </w:pPr>
    </w:p>
    <w:p w14:paraId="41F6D94F" w14:textId="77777777" w:rsidR="00B45309" w:rsidRPr="006256C2" w:rsidRDefault="00B45309">
      <w:pPr>
        <w:spacing w:line="200" w:lineRule="exact"/>
      </w:pPr>
    </w:p>
    <w:p w14:paraId="35FB92F4" w14:textId="77777777" w:rsidR="00B45309" w:rsidRPr="006256C2" w:rsidRDefault="006256C2">
      <w:pPr>
        <w:ind w:left="104"/>
      </w:pPr>
      <w:r w:rsidRPr="006256C2">
        <w:rPr>
          <w:spacing w:val="9"/>
        </w:rPr>
        <w:t>C</w:t>
      </w:r>
      <w:r w:rsidRPr="006256C2">
        <w:rPr>
          <w:spacing w:val="10"/>
        </w:rPr>
        <w:t>A</w:t>
      </w:r>
      <w:r w:rsidRPr="006256C2">
        <w:rPr>
          <w:spacing w:val="9"/>
        </w:rPr>
        <w:t>R</w:t>
      </w:r>
      <w:r w:rsidRPr="006256C2">
        <w:rPr>
          <w:spacing w:val="10"/>
        </w:rPr>
        <w:t>EE</w:t>
      </w:r>
      <w:r w:rsidRPr="006256C2">
        <w:t>R</w:t>
      </w:r>
      <w:r w:rsidRPr="006256C2">
        <w:rPr>
          <w:spacing w:val="10"/>
        </w:rPr>
        <w:t xml:space="preserve"> </w:t>
      </w:r>
      <w:r w:rsidRPr="006256C2">
        <w:rPr>
          <w:spacing w:val="9"/>
        </w:rPr>
        <w:t>S</w:t>
      </w:r>
      <w:r w:rsidRPr="006256C2">
        <w:rPr>
          <w:spacing w:val="13"/>
        </w:rPr>
        <w:t>T</w:t>
      </w:r>
      <w:r w:rsidRPr="006256C2">
        <w:rPr>
          <w:spacing w:val="5"/>
        </w:rPr>
        <w:t>A</w:t>
      </w:r>
      <w:r w:rsidRPr="006256C2">
        <w:rPr>
          <w:spacing w:val="13"/>
        </w:rPr>
        <w:t>T</w:t>
      </w:r>
      <w:r w:rsidRPr="006256C2">
        <w:rPr>
          <w:spacing w:val="10"/>
        </w:rPr>
        <w:t>E</w:t>
      </w:r>
      <w:r w:rsidRPr="006256C2">
        <w:rPr>
          <w:spacing w:val="8"/>
        </w:rPr>
        <w:t>M</w:t>
      </w:r>
      <w:r w:rsidRPr="006256C2">
        <w:rPr>
          <w:spacing w:val="10"/>
        </w:rPr>
        <w:t>E</w:t>
      </w:r>
      <w:r w:rsidRPr="006256C2">
        <w:rPr>
          <w:spacing w:val="7"/>
        </w:rPr>
        <w:t>N</w:t>
      </w:r>
      <w:r w:rsidRPr="006256C2">
        <w:t>T</w:t>
      </w:r>
    </w:p>
    <w:p w14:paraId="0F4159A9" w14:textId="77777777" w:rsidR="00B45309" w:rsidRPr="006256C2" w:rsidRDefault="00B45309">
      <w:pPr>
        <w:spacing w:line="180" w:lineRule="exact"/>
        <w:rPr>
          <w:sz w:val="18"/>
          <w:szCs w:val="18"/>
        </w:rPr>
      </w:pPr>
    </w:p>
    <w:p w14:paraId="591952A7" w14:textId="77777777" w:rsidR="00B45309" w:rsidRPr="006256C2" w:rsidRDefault="006256C2">
      <w:pPr>
        <w:ind w:left="104" w:right="28"/>
      </w:pPr>
      <w:r w:rsidRPr="006256C2">
        <w:rPr>
          <w:i/>
          <w:spacing w:val="4"/>
        </w:rPr>
        <w:t>“</w:t>
      </w:r>
      <w:r w:rsidRPr="006256C2">
        <w:rPr>
          <w:i/>
          <w:spacing w:val="5"/>
        </w:rPr>
        <w:t>A</w:t>
      </w:r>
      <w:r w:rsidRPr="006256C2">
        <w:rPr>
          <w:i/>
          <w:spacing w:val="6"/>
        </w:rPr>
        <w:t>pa</w:t>
      </w:r>
      <w:r w:rsidRPr="006256C2">
        <w:rPr>
          <w:i/>
          <w:spacing w:val="4"/>
        </w:rPr>
        <w:t>r</w:t>
      </w:r>
      <w:r w:rsidRPr="006256C2">
        <w:rPr>
          <w:i/>
        </w:rPr>
        <w:t>t</w:t>
      </w:r>
      <w:r w:rsidRPr="006256C2">
        <w:rPr>
          <w:i/>
          <w:spacing w:val="3"/>
        </w:rPr>
        <w:t xml:space="preserve"> </w:t>
      </w:r>
      <w:r w:rsidRPr="006256C2">
        <w:rPr>
          <w:i/>
          <w:spacing w:val="4"/>
        </w:rPr>
        <w:t>fr</w:t>
      </w:r>
      <w:r w:rsidRPr="006256C2">
        <w:rPr>
          <w:i/>
          <w:spacing w:val="6"/>
        </w:rPr>
        <w:t>o</w:t>
      </w:r>
      <w:r w:rsidRPr="006256C2">
        <w:rPr>
          <w:i/>
        </w:rPr>
        <w:t>m</w:t>
      </w:r>
      <w:r w:rsidRPr="006256C2">
        <w:rPr>
          <w:i/>
          <w:spacing w:val="6"/>
        </w:rPr>
        <w:t xml:space="preserve"> </w:t>
      </w:r>
      <w:r w:rsidRPr="006256C2">
        <w:rPr>
          <w:i/>
          <w:spacing w:val="5"/>
        </w:rPr>
        <w:t>c</w:t>
      </w:r>
      <w:r w:rsidRPr="006256C2">
        <w:rPr>
          <w:i/>
          <w:spacing w:val="6"/>
        </w:rPr>
        <w:t>on</w:t>
      </w:r>
      <w:r w:rsidRPr="006256C2">
        <w:rPr>
          <w:i/>
          <w:spacing w:val="7"/>
        </w:rPr>
        <w:t>t</w:t>
      </w:r>
      <w:r w:rsidRPr="006256C2">
        <w:rPr>
          <w:i/>
          <w:spacing w:val="4"/>
        </w:rPr>
        <w:t>ri</w:t>
      </w:r>
      <w:r w:rsidRPr="006256C2">
        <w:rPr>
          <w:i/>
          <w:spacing w:val="6"/>
        </w:rPr>
        <w:t>bu</w:t>
      </w:r>
      <w:r w:rsidRPr="006256C2">
        <w:rPr>
          <w:i/>
          <w:spacing w:val="4"/>
        </w:rPr>
        <w:t>ti</w:t>
      </w:r>
      <w:r w:rsidRPr="006256C2">
        <w:rPr>
          <w:i/>
          <w:spacing w:val="6"/>
        </w:rPr>
        <w:t>n</w:t>
      </w:r>
      <w:r w:rsidRPr="006256C2">
        <w:rPr>
          <w:i/>
        </w:rPr>
        <w:t>g</w:t>
      </w:r>
      <w:r w:rsidRPr="006256C2">
        <w:rPr>
          <w:i/>
          <w:spacing w:val="1"/>
        </w:rPr>
        <w:t xml:space="preserve"> </w:t>
      </w:r>
      <w:r w:rsidRPr="006256C2">
        <w:rPr>
          <w:i/>
          <w:spacing w:val="4"/>
        </w:rPr>
        <w:t>t</w:t>
      </w:r>
      <w:r w:rsidRPr="006256C2">
        <w:rPr>
          <w:i/>
        </w:rPr>
        <w:t xml:space="preserve">o </w:t>
      </w:r>
      <w:r w:rsidRPr="006256C2">
        <w:rPr>
          <w:i/>
          <w:spacing w:val="4"/>
        </w:rPr>
        <w:t>t</w:t>
      </w:r>
      <w:r w:rsidRPr="006256C2">
        <w:rPr>
          <w:i/>
          <w:spacing w:val="6"/>
        </w:rPr>
        <w:t>h</w:t>
      </w:r>
      <w:r w:rsidRPr="006256C2">
        <w:rPr>
          <w:i/>
        </w:rPr>
        <w:t>e</w:t>
      </w:r>
      <w:r w:rsidRPr="006256C2">
        <w:rPr>
          <w:i/>
          <w:spacing w:val="8"/>
        </w:rPr>
        <w:t xml:space="preserve"> </w:t>
      </w:r>
      <w:r w:rsidRPr="006256C2">
        <w:rPr>
          <w:i/>
          <w:spacing w:val="6"/>
        </w:rPr>
        <w:t>p</w:t>
      </w:r>
      <w:r w:rsidRPr="006256C2">
        <w:rPr>
          <w:i/>
          <w:spacing w:val="4"/>
        </w:rPr>
        <w:t>r</w:t>
      </w:r>
      <w:r w:rsidRPr="006256C2">
        <w:rPr>
          <w:i/>
          <w:spacing w:val="6"/>
        </w:rPr>
        <w:t>o</w:t>
      </w:r>
      <w:r w:rsidRPr="006256C2">
        <w:rPr>
          <w:i/>
          <w:spacing w:val="5"/>
        </w:rPr>
        <w:t>ce</w:t>
      </w:r>
      <w:r w:rsidRPr="006256C2">
        <w:rPr>
          <w:i/>
          <w:spacing w:val="4"/>
        </w:rPr>
        <w:t>ss</w:t>
      </w:r>
      <w:r w:rsidRPr="006256C2">
        <w:rPr>
          <w:i/>
          <w:spacing w:val="7"/>
        </w:rPr>
        <w:t>e</w:t>
      </w:r>
      <w:r w:rsidRPr="006256C2">
        <w:rPr>
          <w:i/>
        </w:rPr>
        <w:t>s</w:t>
      </w:r>
      <w:r w:rsidRPr="006256C2">
        <w:rPr>
          <w:i/>
          <w:spacing w:val="1"/>
        </w:rPr>
        <w:t xml:space="preserve"> </w:t>
      </w:r>
      <w:r w:rsidRPr="006256C2">
        <w:rPr>
          <w:i/>
          <w:spacing w:val="6"/>
        </w:rPr>
        <w:t>an</w:t>
      </w:r>
      <w:r w:rsidRPr="006256C2">
        <w:rPr>
          <w:i/>
        </w:rPr>
        <w:t>d</w:t>
      </w:r>
      <w:r w:rsidRPr="006256C2">
        <w:rPr>
          <w:i/>
          <w:spacing w:val="8"/>
        </w:rPr>
        <w:t xml:space="preserve"> </w:t>
      </w:r>
      <w:r w:rsidRPr="006256C2">
        <w:rPr>
          <w:i/>
          <w:spacing w:val="4"/>
        </w:rPr>
        <w:t>str</w:t>
      </w:r>
      <w:r w:rsidRPr="006256C2">
        <w:rPr>
          <w:i/>
          <w:spacing w:val="6"/>
        </w:rPr>
        <w:t>a</w:t>
      </w:r>
      <w:r w:rsidRPr="006256C2">
        <w:rPr>
          <w:i/>
          <w:spacing w:val="4"/>
        </w:rPr>
        <w:t>t</w:t>
      </w:r>
      <w:r w:rsidRPr="006256C2">
        <w:rPr>
          <w:i/>
          <w:spacing w:val="5"/>
        </w:rPr>
        <w:t>e</w:t>
      </w:r>
      <w:r w:rsidRPr="006256C2">
        <w:rPr>
          <w:i/>
          <w:spacing w:val="6"/>
        </w:rPr>
        <w:t>g</w:t>
      </w:r>
      <w:r w:rsidRPr="006256C2">
        <w:rPr>
          <w:i/>
          <w:spacing w:val="4"/>
        </w:rPr>
        <w:t>i</w:t>
      </w:r>
      <w:r w:rsidRPr="006256C2">
        <w:rPr>
          <w:i/>
          <w:spacing w:val="7"/>
        </w:rPr>
        <w:t>e</w:t>
      </w:r>
      <w:r w:rsidRPr="006256C2">
        <w:rPr>
          <w:i/>
        </w:rPr>
        <w:t xml:space="preserve">s </w:t>
      </w:r>
      <w:r w:rsidRPr="006256C2">
        <w:rPr>
          <w:i/>
          <w:spacing w:val="4"/>
        </w:rPr>
        <w:t>w</w:t>
      </w:r>
      <w:r w:rsidRPr="006256C2">
        <w:rPr>
          <w:i/>
          <w:spacing w:val="6"/>
        </w:rPr>
        <w:t>h</w:t>
      </w:r>
      <w:r w:rsidRPr="006256C2">
        <w:rPr>
          <w:i/>
          <w:spacing w:val="4"/>
        </w:rPr>
        <w:t>i</w:t>
      </w:r>
      <w:r w:rsidRPr="006256C2">
        <w:rPr>
          <w:i/>
          <w:spacing w:val="5"/>
        </w:rPr>
        <w:t>c</w:t>
      </w:r>
      <w:r w:rsidRPr="006256C2">
        <w:rPr>
          <w:i/>
        </w:rPr>
        <w:t>h</w:t>
      </w:r>
      <w:r w:rsidRPr="006256C2">
        <w:rPr>
          <w:i/>
          <w:spacing w:val="6"/>
        </w:rPr>
        <w:t xml:space="preserve"> </w:t>
      </w:r>
      <w:r w:rsidRPr="006256C2">
        <w:rPr>
          <w:i/>
          <w:spacing w:val="5"/>
        </w:rPr>
        <w:t>e</w:t>
      </w:r>
      <w:r w:rsidRPr="006256C2">
        <w:rPr>
          <w:i/>
          <w:spacing w:val="6"/>
        </w:rPr>
        <w:t>nhan</w:t>
      </w:r>
      <w:r w:rsidRPr="006256C2">
        <w:rPr>
          <w:i/>
          <w:spacing w:val="5"/>
        </w:rPr>
        <w:t>c</w:t>
      </w:r>
      <w:r w:rsidRPr="006256C2">
        <w:rPr>
          <w:i/>
        </w:rPr>
        <w:t>e</w:t>
      </w:r>
      <w:r w:rsidRPr="006256C2">
        <w:rPr>
          <w:i/>
          <w:spacing w:val="6"/>
        </w:rPr>
        <w:t xml:space="preserve"> an</w:t>
      </w:r>
      <w:r w:rsidRPr="006256C2">
        <w:rPr>
          <w:i/>
        </w:rPr>
        <w:t>y</w:t>
      </w:r>
      <w:r w:rsidRPr="006256C2">
        <w:rPr>
          <w:i/>
          <w:spacing w:val="7"/>
        </w:rPr>
        <w:t xml:space="preserve"> </w:t>
      </w:r>
      <w:r w:rsidRPr="006256C2">
        <w:rPr>
          <w:i/>
          <w:spacing w:val="6"/>
        </w:rPr>
        <w:t>p</w:t>
      </w:r>
      <w:r w:rsidRPr="006256C2">
        <w:rPr>
          <w:i/>
          <w:spacing w:val="4"/>
        </w:rPr>
        <w:t>r</w:t>
      </w:r>
      <w:r w:rsidRPr="006256C2">
        <w:rPr>
          <w:i/>
          <w:spacing w:val="6"/>
        </w:rPr>
        <w:t>o</w:t>
      </w:r>
      <w:r w:rsidRPr="006256C2">
        <w:rPr>
          <w:i/>
          <w:spacing w:val="4"/>
        </w:rPr>
        <w:t>j</w:t>
      </w:r>
      <w:r w:rsidRPr="006256C2">
        <w:rPr>
          <w:i/>
          <w:spacing w:val="5"/>
        </w:rPr>
        <w:t>ec</w:t>
      </w:r>
      <w:r w:rsidRPr="006256C2">
        <w:rPr>
          <w:i/>
          <w:spacing w:val="4"/>
        </w:rPr>
        <w:t>t</w:t>
      </w:r>
      <w:r w:rsidRPr="006256C2">
        <w:rPr>
          <w:i/>
        </w:rPr>
        <w:t>s</w:t>
      </w:r>
      <w:r w:rsidRPr="006256C2">
        <w:rPr>
          <w:i/>
          <w:spacing w:val="3"/>
        </w:rPr>
        <w:t xml:space="preserve"> </w:t>
      </w:r>
      <w:r w:rsidRPr="006256C2">
        <w:rPr>
          <w:i/>
        </w:rPr>
        <w:t xml:space="preserve">I </w:t>
      </w:r>
      <w:r w:rsidRPr="006256C2">
        <w:rPr>
          <w:i/>
          <w:spacing w:val="6"/>
        </w:rPr>
        <w:t>a</w:t>
      </w:r>
      <w:r w:rsidRPr="006256C2">
        <w:rPr>
          <w:i/>
        </w:rPr>
        <w:t>m</w:t>
      </w:r>
      <w:r w:rsidRPr="006256C2">
        <w:rPr>
          <w:i/>
          <w:spacing w:val="8"/>
        </w:rPr>
        <w:t xml:space="preserve"> </w:t>
      </w:r>
      <w:r w:rsidRPr="006256C2">
        <w:rPr>
          <w:i/>
          <w:spacing w:val="4"/>
        </w:rPr>
        <w:t>w</w:t>
      </w:r>
      <w:r w:rsidRPr="006256C2">
        <w:rPr>
          <w:i/>
          <w:spacing w:val="6"/>
        </w:rPr>
        <w:t>o</w:t>
      </w:r>
      <w:r w:rsidRPr="006256C2">
        <w:rPr>
          <w:i/>
          <w:spacing w:val="4"/>
        </w:rPr>
        <w:t>r</w:t>
      </w:r>
      <w:r w:rsidRPr="006256C2">
        <w:rPr>
          <w:i/>
          <w:spacing w:val="7"/>
        </w:rPr>
        <w:t>k</w:t>
      </w:r>
      <w:r w:rsidRPr="006256C2">
        <w:rPr>
          <w:i/>
          <w:spacing w:val="4"/>
        </w:rPr>
        <w:t>i</w:t>
      </w:r>
      <w:r w:rsidRPr="006256C2">
        <w:rPr>
          <w:i/>
          <w:spacing w:val="6"/>
        </w:rPr>
        <w:t>n</w:t>
      </w:r>
      <w:r w:rsidRPr="006256C2">
        <w:rPr>
          <w:i/>
        </w:rPr>
        <w:t>g</w:t>
      </w:r>
      <w:r w:rsidRPr="006256C2">
        <w:rPr>
          <w:i/>
          <w:spacing w:val="4"/>
        </w:rPr>
        <w:t xml:space="preserve"> </w:t>
      </w:r>
      <w:r w:rsidRPr="006256C2">
        <w:rPr>
          <w:i/>
          <w:spacing w:val="6"/>
        </w:rPr>
        <w:t>o</w:t>
      </w:r>
      <w:r w:rsidRPr="006256C2">
        <w:rPr>
          <w:i/>
          <w:spacing w:val="7"/>
        </w:rPr>
        <w:t>n</w:t>
      </w:r>
      <w:r w:rsidRPr="006256C2">
        <w:rPr>
          <w:i/>
        </w:rPr>
        <w:t>,</w:t>
      </w:r>
      <w:r w:rsidRPr="006256C2">
        <w:rPr>
          <w:i/>
          <w:spacing w:val="8"/>
        </w:rPr>
        <w:t xml:space="preserve"> </w:t>
      </w:r>
      <w:r w:rsidRPr="006256C2">
        <w:rPr>
          <w:i/>
        </w:rPr>
        <w:t>I</w:t>
      </w:r>
      <w:r w:rsidRPr="006256C2">
        <w:rPr>
          <w:i/>
          <w:spacing w:val="9"/>
        </w:rPr>
        <w:t xml:space="preserve"> </w:t>
      </w:r>
      <w:r w:rsidRPr="006256C2">
        <w:rPr>
          <w:i/>
          <w:spacing w:val="4"/>
        </w:rPr>
        <w:t>f</w:t>
      </w:r>
      <w:r w:rsidRPr="006256C2">
        <w:rPr>
          <w:i/>
          <w:spacing w:val="5"/>
        </w:rPr>
        <w:t>ee</w:t>
      </w:r>
      <w:r w:rsidRPr="006256C2">
        <w:rPr>
          <w:i/>
        </w:rPr>
        <w:t>l</w:t>
      </w:r>
      <w:r w:rsidRPr="006256C2">
        <w:rPr>
          <w:i/>
          <w:spacing w:val="6"/>
        </w:rPr>
        <w:t xml:space="preserve"> </w:t>
      </w:r>
      <w:r w:rsidRPr="006256C2">
        <w:rPr>
          <w:i/>
          <w:spacing w:val="4"/>
        </w:rPr>
        <w:t>t</w:t>
      </w:r>
      <w:r w:rsidRPr="006256C2">
        <w:rPr>
          <w:i/>
          <w:spacing w:val="6"/>
        </w:rPr>
        <w:t>ha</w:t>
      </w:r>
      <w:r w:rsidRPr="006256C2">
        <w:rPr>
          <w:i/>
        </w:rPr>
        <w:t>t</w:t>
      </w:r>
      <w:r w:rsidRPr="006256C2">
        <w:rPr>
          <w:i/>
          <w:spacing w:val="6"/>
        </w:rPr>
        <w:t xml:space="preserve"> </w:t>
      </w:r>
      <w:r w:rsidRPr="006256C2">
        <w:rPr>
          <w:i/>
          <w:spacing w:val="5"/>
        </w:rPr>
        <w:t>m</w:t>
      </w:r>
      <w:r w:rsidRPr="006256C2">
        <w:rPr>
          <w:i/>
        </w:rPr>
        <w:t xml:space="preserve">y </w:t>
      </w:r>
      <w:r w:rsidRPr="006256C2">
        <w:rPr>
          <w:i/>
          <w:spacing w:val="6"/>
        </w:rPr>
        <w:t>g</w:t>
      </w:r>
      <w:r w:rsidRPr="006256C2">
        <w:rPr>
          <w:i/>
          <w:spacing w:val="4"/>
        </w:rPr>
        <w:t>r</w:t>
      </w:r>
      <w:r w:rsidRPr="006256C2">
        <w:rPr>
          <w:i/>
          <w:spacing w:val="5"/>
        </w:rPr>
        <w:t>e</w:t>
      </w:r>
      <w:r w:rsidRPr="006256C2">
        <w:rPr>
          <w:i/>
          <w:spacing w:val="6"/>
        </w:rPr>
        <w:t>a</w:t>
      </w:r>
      <w:r w:rsidRPr="006256C2">
        <w:rPr>
          <w:i/>
          <w:spacing w:val="4"/>
        </w:rPr>
        <w:t>t</w:t>
      </w:r>
      <w:r w:rsidRPr="006256C2">
        <w:rPr>
          <w:i/>
          <w:spacing w:val="5"/>
        </w:rPr>
        <w:t>e</w:t>
      </w:r>
      <w:r w:rsidRPr="006256C2">
        <w:rPr>
          <w:i/>
          <w:spacing w:val="4"/>
        </w:rPr>
        <w:t>s</w:t>
      </w:r>
      <w:r w:rsidRPr="006256C2">
        <w:rPr>
          <w:i/>
        </w:rPr>
        <w:t>t</w:t>
      </w:r>
      <w:r w:rsidRPr="006256C2">
        <w:rPr>
          <w:i/>
          <w:spacing w:val="6"/>
        </w:rPr>
        <w:t xml:space="preserve"> </w:t>
      </w:r>
      <w:r w:rsidRPr="006256C2">
        <w:rPr>
          <w:i/>
          <w:spacing w:val="4"/>
        </w:rPr>
        <w:t>str</w:t>
      </w:r>
      <w:r w:rsidRPr="006256C2">
        <w:rPr>
          <w:i/>
          <w:spacing w:val="5"/>
        </w:rPr>
        <w:t>e</w:t>
      </w:r>
      <w:r w:rsidRPr="006256C2">
        <w:rPr>
          <w:i/>
          <w:spacing w:val="6"/>
        </w:rPr>
        <w:t>ng</w:t>
      </w:r>
      <w:r w:rsidRPr="006256C2">
        <w:rPr>
          <w:i/>
          <w:spacing w:val="4"/>
        </w:rPr>
        <w:t>t</w:t>
      </w:r>
      <w:r w:rsidRPr="006256C2">
        <w:rPr>
          <w:i/>
          <w:spacing w:val="6"/>
        </w:rPr>
        <w:t>h</w:t>
      </w:r>
      <w:r w:rsidRPr="006256C2">
        <w:rPr>
          <w:i/>
        </w:rPr>
        <w:t>s</w:t>
      </w:r>
      <w:r w:rsidRPr="006256C2">
        <w:rPr>
          <w:i/>
          <w:spacing w:val="2"/>
        </w:rPr>
        <w:t xml:space="preserve"> </w:t>
      </w:r>
      <w:r w:rsidRPr="006256C2">
        <w:rPr>
          <w:i/>
          <w:spacing w:val="8"/>
        </w:rPr>
        <w:t>a</w:t>
      </w:r>
      <w:r w:rsidRPr="006256C2">
        <w:rPr>
          <w:i/>
          <w:spacing w:val="4"/>
        </w:rPr>
        <w:t>r</w:t>
      </w:r>
      <w:r w:rsidRPr="006256C2">
        <w:rPr>
          <w:i/>
        </w:rPr>
        <w:t>e</w:t>
      </w:r>
      <w:r w:rsidRPr="006256C2">
        <w:rPr>
          <w:i/>
          <w:spacing w:val="12"/>
        </w:rPr>
        <w:t xml:space="preserve"> </w:t>
      </w:r>
      <w:r w:rsidRPr="006256C2">
        <w:rPr>
          <w:i/>
          <w:spacing w:val="4"/>
        </w:rPr>
        <w:t>f</w:t>
      </w:r>
      <w:r w:rsidRPr="006256C2">
        <w:rPr>
          <w:i/>
          <w:spacing w:val="7"/>
        </w:rPr>
        <w:t>i</w:t>
      </w:r>
      <w:r w:rsidRPr="006256C2">
        <w:rPr>
          <w:i/>
          <w:spacing w:val="4"/>
        </w:rPr>
        <w:t>rs</w:t>
      </w:r>
      <w:r w:rsidRPr="006256C2">
        <w:rPr>
          <w:i/>
          <w:spacing w:val="7"/>
        </w:rPr>
        <w:t>t</w:t>
      </w:r>
      <w:r w:rsidRPr="006256C2">
        <w:rPr>
          <w:i/>
          <w:spacing w:val="4"/>
        </w:rPr>
        <w:t>l</w:t>
      </w:r>
      <w:r w:rsidRPr="006256C2">
        <w:rPr>
          <w:i/>
        </w:rPr>
        <w:t xml:space="preserve">y </w:t>
      </w:r>
      <w:r w:rsidRPr="006256C2">
        <w:rPr>
          <w:i/>
          <w:spacing w:val="5"/>
        </w:rPr>
        <w:t>m</w:t>
      </w:r>
      <w:r w:rsidRPr="006256C2">
        <w:rPr>
          <w:i/>
        </w:rPr>
        <w:t>y</w:t>
      </w:r>
      <w:r w:rsidRPr="006256C2">
        <w:rPr>
          <w:i/>
          <w:spacing w:val="8"/>
        </w:rPr>
        <w:t xml:space="preserve"> </w:t>
      </w:r>
      <w:r w:rsidRPr="006256C2">
        <w:rPr>
          <w:i/>
          <w:spacing w:val="6"/>
        </w:rPr>
        <w:t>ab</w:t>
      </w:r>
      <w:r w:rsidRPr="006256C2">
        <w:rPr>
          <w:i/>
          <w:spacing w:val="4"/>
        </w:rPr>
        <w:t>ilit</w:t>
      </w:r>
      <w:r w:rsidRPr="006256C2">
        <w:rPr>
          <w:i/>
        </w:rPr>
        <w:t>y</w:t>
      </w:r>
      <w:r w:rsidRPr="006256C2">
        <w:rPr>
          <w:i/>
          <w:spacing w:val="5"/>
        </w:rPr>
        <w:t xml:space="preserve"> </w:t>
      </w:r>
      <w:r w:rsidRPr="006256C2">
        <w:rPr>
          <w:i/>
          <w:spacing w:val="4"/>
        </w:rPr>
        <w:t>t</w:t>
      </w:r>
      <w:r w:rsidRPr="006256C2">
        <w:rPr>
          <w:i/>
        </w:rPr>
        <w:t>o</w:t>
      </w:r>
      <w:r w:rsidRPr="006256C2">
        <w:rPr>
          <w:i/>
          <w:spacing w:val="12"/>
        </w:rPr>
        <w:t xml:space="preserve"> </w:t>
      </w:r>
      <w:r w:rsidRPr="006256C2">
        <w:rPr>
          <w:i/>
          <w:spacing w:val="6"/>
        </w:rPr>
        <w:t>d</w:t>
      </w:r>
      <w:r w:rsidRPr="006256C2">
        <w:rPr>
          <w:i/>
          <w:spacing w:val="5"/>
        </w:rPr>
        <w:t>e</w:t>
      </w:r>
      <w:r w:rsidRPr="006256C2">
        <w:rPr>
          <w:i/>
          <w:spacing w:val="4"/>
        </w:rPr>
        <w:t>li</w:t>
      </w:r>
      <w:r w:rsidRPr="006256C2">
        <w:rPr>
          <w:i/>
          <w:spacing w:val="5"/>
        </w:rPr>
        <w:t>v</w:t>
      </w:r>
      <w:r w:rsidRPr="006256C2">
        <w:rPr>
          <w:i/>
          <w:spacing w:val="7"/>
        </w:rPr>
        <w:t>e</w:t>
      </w:r>
      <w:r w:rsidRPr="006256C2">
        <w:rPr>
          <w:i/>
        </w:rPr>
        <w:t>r</w:t>
      </w:r>
      <w:r w:rsidRPr="006256C2">
        <w:rPr>
          <w:i/>
          <w:spacing w:val="3"/>
        </w:rPr>
        <w:t xml:space="preserve"> </w:t>
      </w:r>
      <w:r w:rsidRPr="006256C2">
        <w:rPr>
          <w:i/>
          <w:spacing w:val="6"/>
        </w:rPr>
        <w:t>p</w:t>
      </w:r>
      <w:r w:rsidRPr="006256C2">
        <w:rPr>
          <w:i/>
          <w:spacing w:val="4"/>
        </w:rPr>
        <w:t>r</w:t>
      </w:r>
      <w:r w:rsidRPr="006256C2">
        <w:rPr>
          <w:i/>
          <w:spacing w:val="6"/>
        </w:rPr>
        <w:t>o</w:t>
      </w:r>
      <w:r w:rsidRPr="006256C2">
        <w:rPr>
          <w:i/>
          <w:spacing w:val="4"/>
        </w:rPr>
        <w:t>j</w:t>
      </w:r>
      <w:r w:rsidRPr="006256C2">
        <w:rPr>
          <w:i/>
          <w:spacing w:val="5"/>
        </w:rPr>
        <w:t>ec</w:t>
      </w:r>
      <w:r w:rsidRPr="006256C2">
        <w:rPr>
          <w:i/>
          <w:spacing w:val="7"/>
        </w:rPr>
        <w:t>t</w:t>
      </w:r>
      <w:r w:rsidRPr="006256C2">
        <w:rPr>
          <w:i/>
        </w:rPr>
        <w:t xml:space="preserve">s </w:t>
      </w:r>
      <w:r w:rsidRPr="006256C2">
        <w:rPr>
          <w:i/>
          <w:spacing w:val="4"/>
        </w:rPr>
        <w:t>t</w:t>
      </w:r>
      <w:r w:rsidRPr="006256C2">
        <w:rPr>
          <w:i/>
        </w:rPr>
        <w:t>o</w:t>
      </w:r>
      <w:r w:rsidRPr="006256C2">
        <w:rPr>
          <w:i/>
          <w:spacing w:val="9"/>
        </w:rPr>
        <w:t xml:space="preserve"> </w:t>
      </w:r>
      <w:r w:rsidRPr="006256C2">
        <w:rPr>
          <w:i/>
          <w:spacing w:val="6"/>
        </w:rPr>
        <w:t>ag</w:t>
      </w:r>
      <w:r w:rsidRPr="006256C2">
        <w:rPr>
          <w:i/>
          <w:spacing w:val="4"/>
        </w:rPr>
        <w:t>r</w:t>
      </w:r>
      <w:r w:rsidRPr="006256C2">
        <w:rPr>
          <w:i/>
          <w:spacing w:val="5"/>
        </w:rPr>
        <w:t>ee</w:t>
      </w:r>
      <w:r w:rsidRPr="006256C2">
        <w:rPr>
          <w:i/>
        </w:rPr>
        <w:t>d</w:t>
      </w:r>
      <w:r w:rsidRPr="006256C2">
        <w:rPr>
          <w:i/>
          <w:spacing w:val="5"/>
        </w:rPr>
        <w:t xml:space="preserve"> </w:t>
      </w:r>
      <w:r w:rsidRPr="006256C2">
        <w:rPr>
          <w:i/>
          <w:spacing w:val="4"/>
        </w:rPr>
        <w:t>ti</w:t>
      </w:r>
      <w:r w:rsidRPr="006256C2">
        <w:rPr>
          <w:i/>
          <w:spacing w:val="5"/>
        </w:rPr>
        <w:t>m</w:t>
      </w:r>
      <w:r w:rsidRPr="006256C2">
        <w:rPr>
          <w:i/>
          <w:spacing w:val="5"/>
        </w:rPr>
        <w:t>e</w:t>
      </w:r>
      <w:r w:rsidRPr="006256C2">
        <w:rPr>
          <w:i/>
          <w:spacing w:val="4"/>
        </w:rPr>
        <w:t>s</w:t>
      </w:r>
      <w:r w:rsidRPr="006256C2">
        <w:rPr>
          <w:i/>
          <w:spacing w:val="5"/>
        </w:rPr>
        <w:t>c</w:t>
      </w:r>
      <w:r w:rsidRPr="006256C2">
        <w:rPr>
          <w:i/>
          <w:spacing w:val="6"/>
        </w:rPr>
        <w:t>a</w:t>
      </w:r>
      <w:r w:rsidRPr="006256C2">
        <w:rPr>
          <w:i/>
          <w:spacing w:val="4"/>
        </w:rPr>
        <w:t>l</w:t>
      </w:r>
      <w:r w:rsidRPr="006256C2">
        <w:rPr>
          <w:i/>
          <w:spacing w:val="7"/>
        </w:rPr>
        <w:t>e</w:t>
      </w:r>
      <w:r w:rsidRPr="006256C2">
        <w:rPr>
          <w:i/>
          <w:spacing w:val="8"/>
        </w:rPr>
        <w:t>s</w:t>
      </w:r>
      <w:r w:rsidRPr="006256C2">
        <w:rPr>
          <w:i/>
        </w:rPr>
        <w:t>.</w:t>
      </w:r>
    </w:p>
    <w:p w14:paraId="3B84BB97" w14:textId="77777777" w:rsidR="00B45309" w:rsidRPr="006256C2" w:rsidRDefault="006256C2">
      <w:pPr>
        <w:spacing w:before="1"/>
        <w:ind w:left="104" w:right="-34"/>
      </w:pPr>
      <w:r w:rsidRPr="006256C2">
        <w:rPr>
          <w:i/>
          <w:spacing w:val="6"/>
        </w:rPr>
        <w:t>S</w:t>
      </w:r>
      <w:r w:rsidRPr="006256C2">
        <w:rPr>
          <w:i/>
          <w:spacing w:val="5"/>
        </w:rPr>
        <w:t>ec</w:t>
      </w:r>
      <w:r w:rsidRPr="006256C2">
        <w:rPr>
          <w:i/>
          <w:spacing w:val="6"/>
        </w:rPr>
        <w:t>ond</w:t>
      </w:r>
      <w:r w:rsidRPr="006256C2">
        <w:rPr>
          <w:i/>
          <w:spacing w:val="4"/>
        </w:rPr>
        <w:t>l</w:t>
      </w:r>
      <w:r w:rsidRPr="006256C2">
        <w:rPr>
          <w:i/>
        </w:rPr>
        <w:t>y</w:t>
      </w:r>
      <w:r w:rsidRPr="006256C2">
        <w:rPr>
          <w:i/>
          <w:spacing w:val="5"/>
        </w:rPr>
        <w:t xml:space="preserve"> m</w:t>
      </w:r>
      <w:r w:rsidRPr="006256C2">
        <w:rPr>
          <w:i/>
        </w:rPr>
        <w:t>y</w:t>
      </w:r>
      <w:r w:rsidRPr="006256C2">
        <w:rPr>
          <w:i/>
          <w:spacing w:val="8"/>
        </w:rPr>
        <w:t xml:space="preserve"> </w:t>
      </w:r>
      <w:r w:rsidRPr="006256C2">
        <w:rPr>
          <w:i/>
          <w:spacing w:val="4"/>
        </w:rPr>
        <w:t>s</w:t>
      </w:r>
      <w:r w:rsidRPr="006256C2">
        <w:rPr>
          <w:i/>
          <w:spacing w:val="5"/>
        </w:rPr>
        <w:t>k</w:t>
      </w:r>
      <w:r w:rsidRPr="006256C2">
        <w:rPr>
          <w:i/>
          <w:spacing w:val="4"/>
        </w:rPr>
        <w:t>il</w:t>
      </w:r>
      <w:r w:rsidRPr="006256C2">
        <w:rPr>
          <w:i/>
        </w:rPr>
        <w:t>l</w:t>
      </w:r>
      <w:r w:rsidRPr="006256C2">
        <w:rPr>
          <w:i/>
          <w:spacing w:val="6"/>
        </w:rPr>
        <w:t xml:space="preserve"> a</w:t>
      </w:r>
      <w:r w:rsidRPr="006256C2">
        <w:rPr>
          <w:i/>
        </w:rPr>
        <w:t>t</w:t>
      </w:r>
      <w:r w:rsidRPr="006256C2">
        <w:rPr>
          <w:i/>
          <w:spacing w:val="10"/>
        </w:rPr>
        <w:t xml:space="preserve"> </w:t>
      </w:r>
      <w:r w:rsidRPr="006256C2">
        <w:rPr>
          <w:i/>
          <w:spacing w:val="6"/>
        </w:rPr>
        <w:t>ga</w:t>
      </w:r>
      <w:r w:rsidRPr="006256C2">
        <w:rPr>
          <w:i/>
          <w:spacing w:val="4"/>
        </w:rPr>
        <w:t>i</w:t>
      </w:r>
      <w:r w:rsidRPr="006256C2">
        <w:rPr>
          <w:i/>
          <w:spacing w:val="6"/>
        </w:rPr>
        <w:t>n</w:t>
      </w:r>
      <w:r w:rsidRPr="006256C2">
        <w:rPr>
          <w:i/>
          <w:spacing w:val="4"/>
        </w:rPr>
        <w:t>i</w:t>
      </w:r>
      <w:r w:rsidRPr="006256C2">
        <w:rPr>
          <w:i/>
          <w:spacing w:val="6"/>
        </w:rPr>
        <w:t>n</w:t>
      </w:r>
      <w:r w:rsidRPr="006256C2">
        <w:rPr>
          <w:i/>
        </w:rPr>
        <w:t>g</w:t>
      </w:r>
      <w:r w:rsidRPr="006256C2">
        <w:rPr>
          <w:i/>
          <w:spacing w:val="5"/>
        </w:rPr>
        <w:t xml:space="preserve"> </w:t>
      </w:r>
      <w:r w:rsidRPr="006256C2">
        <w:rPr>
          <w:i/>
        </w:rPr>
        <w:t xml:space="preserve">a </w:t>
      </w:r>
      <w:r w:rsidRPr="006256C2">
        <w:rPr>
          <w:i/>
          <w:spacing w:val="5"/>
        </w:rPr>
        <w:t>c</w:t>
      </w:r>
      <w:r w:rsidRPr="006256C2">
        <w:rPr>
          <w:i/>
          <w:spacing w:val="4"/>
        </w:rPr>
        <w:t>l</w:t>
      </w:r>
      <w:r w:rsidRPr="006256C2">
        <w:rPr>
          <w:i/>
          <w:spacing w:val="5"/>
        </w:rPr>
        <w:t>e</w:t>
      </w:r>
      <w:r w:rsidRPr="006256C2">
        <w:rPr>
          <w:i/>
          <w:spacing w:val="6"/>
        </w:rPr>
        <w:t>a</w:t>
      </w:r>
      <w:r w:rsidRPr="006256C2">
        <w:rPr>
          <w:i/>
        </w:rPr>
        <w:t>r</w:t>
      </w:r>
      <w:r w:rsidRPr="006256C2">
        <w:rPr>
          <w:i/>
          <w:spacing w:val="5"/>
        </w:rPr>
        <w:t xml:space="preserve"> </w:t>
      </w:r>
      <w:r w:rsidRPr="006256C2">
        <w:rPr>
          <w:i/>
          <w:spacing w:val="6"/>
        </w:rPr>
        <w:t>und</w:t>
      </w:r>
      <w:r w:rsidRPr="006256C2">
        <w:rPr>
          <w:i/>
          <w:spacing w:val="5"/>
        </w:rPr>
        <w:t>e</w:t>
      </w:r>
      <w:r w:rsidRPr="006256C2">
        <w:rPr>
          <w:i/>
          <w:spacing w:val="4"/>
        </w:rPr>
        <w:t>rst</w:t>
      </w:r>
      <w:r w:rsidRPr="006256C2">
        <w:rPr>
          <w:i/>
          <w:spacing w:val="6"/>
        </w:rPr>
        <w:t>and</w:t>
      </w:r>
      <w:r w:rsidRPr="006256C2">
        <w:rPr>
          <w:i/>
          <w:spacing w:val="4"/>
        </w:rPr>
        <w:t>i</w:t>
      </w:r>
      <w:r w:rsidRPr="006256C2">
        <w:rPr>
          <w:i/>
          <w:spacing w:val="6"/>
        </w:rPr>
        <w:t>n</w:t>
      </w:r>
      <w:r w:rsidRPr="006256C2">
        <w:rPr>
          <w:i/>
        </w:rPr>
        <w:t>g</w:t>
      </w:r>
      <w:r w:rsidRPr="006256C2">
        <w:rPr>
          <w:i/>
          <w:spacing w:val="-1"/>
        </w:rPr>
        <w:t xml:space="preserve"> </w:t>
      </w:r>
      <w:r w:rsidRPr="006256C2">
        <w:rPr>
          <w:i/>
          <w:spacing w:val="6"/>
        </w:rPr>
        <w:t>o</w:t>
      </w:r>
      <w:r w:rsidRPr="006256C2">
        <w:rPr>
          <w:i/>
        </w:rPr>
        <w:t>f</w:t>
      </w:r>
      <w:r w:rsidRPr="006256C2">
        <w:rPr>
          <w:i/>
          <w:spacing w:val="12"/>
        </w:rPr>
        <w:t xml:space="preserve"> </w:t>
      </w:r>
      <w:r w:rsidRPr="006256C2">
        <w:rPr>
          <w:i/>
        </w:rPr>
        <w:t xml:space="preserve">a </w:t>
      </w:r>
      <w:r w:rsidRPr="006256C2">
        <w:rPr>
          <w:i/>
          <w:spacing w:val="5"/>
        </w:rPr>
        <w:t>c</w:t>
      </w:r>
      <w:r w:rsidRPr="006256C2">
        <w:rPr>
          <w:i/>
          <w:spacing w:val="4"/>
        </w:rPr>
        <w:t>li</w:t>
      </w:r>
      <w:r w:rsidRPr="006256C2">
        <w:rPr>
          <w:i/>
          <w:spacing w:val="5"/>
        </w:rPr>
        <w:t>e</w:t>
      </w:r>
      <w:r w:rsidRPr="006256C2">
        <w:rPr>
          <w:i/>
          <w:spacing w:val="6"/>
        </w:rPr>
        <w:t>n</w:t>
      </w:r>
      <w:r w:rsidRPr="006256C2">
        <w:rPr>
          <w:i/>
          <w:spacing w:val="4"/>
        </w:rPr>
        <w:t>t</w:t>
      </w:r>
      <w:r w:rsidRPr="006256C2">
        <w:rPr>
          <w:i/>
        </w:rPr>
        <w:t>s</w:t>
      </w:r>
      <w:r w:rsidRPr="006256C2">
        <w:rPr>
          <w:i/>
          <w:spacing w:val="4"/>
        </w:rPr>
        <w:t xml:space="preserve"> </w:t>
      </w:r>
      <w:r w:rsidRPr="006256C2">
        <w:rPr>
          <w:i/>
          <w:spacing w:val="5"/>
        </w:rPr>
        <w:t>ex</w:t>
      </w:r>
      <w:r w:rsidRPr="006256C2">
        <w:rPr>
          <w:i/>
          <w:spacing w:val="6"/>
        </w:rPr>
        <w:t>a</w:t>
      </w:r>
      <w:r w:rsidRPr="006256C2">
        <w:rPr>
          <w:i/>
          <w:spacing w:val="5"/>
        </w:rPr>
        <w:t>c</w:t>
      </w:r>
      <w:r w:rsidRPr="006256C2">
        <w:rPr>
          <w:i/>
        </w:rPr>
        <w:t>t</w:t>
      </w:r>
      <w:r w:rsidRPr="006256C2">
        <w:rPr>
          <w:i/>
          <w:spacing w:val="5"/>
        </w:rPr>
        <w:t xml:space="preserve"> </w:t>
      </w:r>
      <w:r w:rsidRPr="006256C2">
        <w:rPr>
          <w:i/>
          <w:spacing w:val="6"/>
        </w:rPr>
        <w:t>n</w:t>
      </w:r>
      <w:r w:rsidRPr="006256C2">
        <w:rPr>
          <w:i/>
          <w:spacing w:val="5"/>
        </w:rPr>
        <w:t>ee</w:t>
      </w:r>
      <w:r w:rsidRPr="006256C2">
        <w:rPr>
          <w:i/>
          <w:spacing w:val="6"/>
        </w:rPr>
        <w:t>d</w:t>
      </w:r>
      <w:r w:rsidRPr="006256C2">
        <w:rPr>
          <w:i/>
          <w:spacing w:val="8"/>
        </w:rPr>
        <w:t>s</w:t>
      </w:r>
      <w:r w:rsidRPr="006256C2">
        <w:rPr>
          <w:i/>
        </w:rPr>
        <w:t>,</w:t>
      </w:r>
      <w:r w:rsidRPr="006256C2">
        <w:rPr>
          <w:i/>
          <w:spacing w:val="6"/>
        </w:rPr>
        <w:t xml:space="preserve"> and</w:t>
      </w:r>
    </w:p>
    <w:p w14:paraId="6E1D7169" w14:textId="77777777" w:rsidR="00B45309" w:rsidRPr="006256C2" w:rsidRDefault="006256C2">
      <w:pPr>
        <w:spacing w:before="1"/>
        <w:ind w:left="104" w:right="47"/>
      </w:pPr>
      <w:r w:rsidRPr="006256C2">
        <w:rPr>
          <w:i/>
          <w:spacing w:val="4"/>
        </w:rPr>
        <w:t>t</w:t>
      </w:r>
      <w:r w:rsidRPr="006256C2">
        <w:rPr>
          <w:i/>
          <w:spacing w:val="6"/>
        </w:rPr>
        <w:t>h</w:t>
      </w:r>
      <w:r w:rsidRPr="006256C2">
        <w:rPr>
          <w:i/>
          <w:spacing w:val="4"/>
        </w:rPr>
        <w:t>ir</w:t>
      </w:r>
      <w:r w:rsidRPr="006256C2">
        <w:rPr>
          <w:i/>
          <w:spacing w:val="6"/>
        </w:rPr>
        <w:t>d</w:t>
      </w:r>
      <w:r w:rsidRPr="006256C2">
        <w:rPr>
          <w:i/>
          <w:spacing w:val="4"/>
        </w:rPr>
        <w:t>l</w:t>
      </w:r>
      <w:r w:rsidRPr="006256C2">
        <w:rPr>
          <w:i/>
        </w:rPr>
        <w:t>y</w:t>
      </w:r>
      <w:r w:rsidRPr="006256C2">
        <w:rPr>
          <w:i/>
          <w:spacing w:val="7"/>
        </w:rPr>
        <w:t xml:space="preserve"> </w:t>
      </w:r>
      <w:r w:rsidRPr="006256C2">
        <w:rPr>
          <w:i/>
          <w:spacing w:val="6"/>
        </w:rPr>
        <w:t>b</w:t>
      </w:r>
      <w:r w:rsidRPr="006256C2">
        <w:rPr>
          <w:i/>
          <w:spacing w:val="5"/>
        </w:rPr>
        <w:t>e</w:t>
      </w:r>
      <w:r w:rsidRPr="006256C2">
        <w:rPr>
          <w:i/>
          <w:spacing w:val="4"/>
        </w:rPr>
        <w:t>i</w:t>
      </w:r>
      <w:r w:rsidRPr="006256C2">
        <w:rPr>
          <w:i/>
          <w:spacing w:val="6"/>
        </w:rPr>
        <w:t>n</w:t>
      </w:r>
      <w:r w:rsidRPr="006256C2">
        <w:rPr>
          <w:i/>
        </w:rPr>
        <w:t>g</w:t>
      </w:r>
      <w:r w:rsidRPr="006256C2">
        <w:rPr>
          <w:i/>
          <w:spacing w:val="7"/>
        </w:rPr>
        <w:t xml:space="preserve"> </w:t>
      </w:r>
      <w:r w:rsidRPr="006256C2">
        <w:rPr>
          <w:i/>
          <w:spacing w:val="6"/>
        </w:rPr>
        <w:t>ab</w:t>
      </w:r>
      <w:r w:rsidRPr="006256C2">
        <w:rPr>
          <w:i/>
          <w:spacing w:val="4"/>
        </w:rPr>
        <w:t>l</w:t>
      </w:r>
      <w:r w:rsidRPr="006256C2">
        <w:rPr>
          <w:i/>
        </w:rPr>
        <w:t>e</w:t>
      </w:r>
      <w:r w:rsidRPr="006256C2">
        <w:rPr>
          <w:i/>
          <w:spacing w:val="7"/>
        </w:rPr>
        <w:t xml:space="preserve"> </w:t>
      </w:r>
      <w:r w:rsidRPr="006256C2">
        <w:rPr>
          <w:i/>
          <w:spacing w:val="4"/>
        </w:rPr>
        <w:t>t</w:t>
      </w:r>
      <w:r w:rsidRPr="006256C2">
        <w:rPr>
          <w:i/>
        </w:rPr>
        <w:t>o</w:t>
      </w:r>
      <w:r w:rsidRPr="006256C2">
        <w:rPr>
          <w:i/>
          <w:spacing w:val="12"/>
        </w:rPr>
        <w:t xml:space="preserve"> </w:t>
      </w:r>
      <w:r w:rsidRPr="006256C2">
        <w:rPr>
          <w:i/>
          <w:spacing w:val="5"/>
        </w:rPr>
        <w:t>c</w:t>
      </w:r>
      <w:r w:rsidRPr="006256C2">
        <w:rPr>
          <w:i/>
          <w:spacing w:val="6"/>
        </w:rPr>
        <w:t>o</w:t>
      </w:r>
      <w:r w:rsidRPr="006256C2">
        <w:rPr>
          <w:i/>
        </w:rPr>
        <w:t xml:space="preserve">- </w:t>
      </w:r>
      <w:r w:rsidRPr="006256C2">
        <w:rPr>
          <w:i/>
          <w:spacing w:val="6"/>
        </w:rPr>
        <w:t>o</w:t>
      </w:r>
      <w:r w:rsidRPr="006256C2">
        <w:rPr>
          <w:i/>
          <w:spacing w:val="4"/>
        </w:rPr>
        <w:t>r</w:t>
      </w:r>
      <w:r w:rsidRPr="006256C2">
        <w:rPr>
          <w:i/>
          <w:spacing w:val="6"/>
        </w:rPr>
        <w:t>d</w:t>
      </w:r>
      <w:r w:rsidRPr="006256C2">
        <w:rPr>
          <w:i/>
          <w:spacing w:val="4"/>
        </w:rPr>
        <w:t>i</w:t>
      </w:r>
      <w:r w:rsidRPr="006256C2">
        <w:rPr>
          <w:i/>
          <w:spacing w:val="6"/>
        </w:rPr>
        <w:t>na</w:t>
      </w:r>
      <w:r w:rsidRPr="006256C2">
        <w:rPr>
          <w:i/>
          <w:spacing w:val="4"/>
        </w:rPr>
        <w:t>t</w:t>
      </w:r>
      <w:r w:rsidRPr="006256C2">
        <w:rPr>
          <w:i/>
        </w:rPr>
        <w:t>e</w:t>
      </w:r>
      <w:r w:rsidRPr="006256C2">
        <w:rPr>
          <w:i/>
          <w:spacing w:val="3"/>
        </w:rPr>
        <w:t xml:space="preserve"> </w:t>
      </w:r>
      <w:r w:rsidRPr="006256C2">
        <w:rPr>
          <w:i/>
          <w:spacing w:val="6"/>
        </w:rPr>
        <w:t>an</w:t>
      </w:r>
      <w:r w:rsidRPr="006256C2">
        <w:rPr>
          <w:i/>
        </w:rPr>
        <w:t>d</w:t>
      </w:r>
      <w:r w:rsidRPr="006256C2">
        <w:rPr>
          <w:i/>
          <w:spacing w:val="8"/>
        </w:rPr>
        <w:t xml:space="preserve"> </w:t>
      </w:r>
      <w:r w:rsidRPr="006256C2">
        <w:rPr>
          <w:i/>
          <w:spacing w:val="4"/>
        </w:rPr>
        <w:t>l</w:t>
      </w:r>
      <w:r w:rsidRPr="006256C2">
        <w:rPr>
          <w:i/>
          <w:spacing w:val="5"/>
        </w:rPr>
        <w:t>e</w:t>
      </w:r>
      <w:r w:rsidRPr="006256C2">
        <w:rPr>
          <w:i/>
          <w:spacing w:val="6"/>
        </w:rPr>
        <w:t>a</w:t>
      </w:r>
      <w:r w:rsidRPr="006256C2">
        <w:rPr>
          <w:i/>
        </w:rPr>
        <w:t>d</w:t>
      </w:r>
      <w:r w:rsidRPr="006256C2">
        <w:rPr>
          <w:i/>
          <w:spacing w:val="8"/>
        </w:rPr>
        <w:t xml:space="preserve"> </w:t>
      </w:r>
      <w:r w:rsidRPr="006256C2">
        <w:rPr>
          <w:i/>
          <w:spacing w:val="6"/>
        </w:rPr>
        <w:t>a</w:t>
      </w:r>
      <w:r w:rsidRPr="006256C2">
        <w:rPr>
          <w:i/>
          <w:spacing w:val="4"/>
        </w:rPr>
        <w:t>l</w:t>
      </w:r>
      <w:r w:rsidRPr="006256C2">
        <w:rPr>
          <w:i/>
        </w:rPr>
        <w:t>l</w:t>
      </w:r>
      <w:r w:rsidRPr="006256C2">
        <w:rPr>
          <w:i/>
          <w:spacing w:val="7"/>
        </w:rPr>
        <w:t xml:space="preserve"> </w:t>
      </w:r>
      <w:r w:rsidRPr="006256C2">
        <w:rPr>
          <w:i/>
          <w:spacing w:val="4"/>
        </w:rPr>
        <w:t>t</w:t>
      </w:r>
      <w:r w:rsidRPr="006256C2">
        <w:rPr>
          <w:i/>
          <w:spacing w:val="5"/>
        </w:rPr>
        <w:t>e</w:t>
      </w:r>
      <w:r w:rsidRPr="006256C2">
        <w:rPr>
          <w:i/>
          <w:spacing w:val="6"/>
        </w:rPr>
        <w:t>a</w:t>
      </w:r>
      <w:r w:rsidRPr="006256C2">
        <w:rPr>
          <w:i/>
        </w:rPr>
        <w:t xml:space="preserve">m </w:t>
      </w:r>
      <w:r w:rsidRPr="006256C2">
        <w:rPr>
          <w:i/>
          <w:spacing w:val="4"/>
        </w:rPr>
        <w:t>r</w:t>
      </w:r>
      <w:r w:rsidRPr="006256C2">
        <w:rPr>
          <w:i/>
          <w:spacing w:val="5"/>
        </w:rPr>
        <w:t>e</w:t>
      </w:r>
      <w:r w:rsidRPr="006256C2">
        <w:rPr>
          <w:i/>
          <w:spacing w:val="4"/>
        </w:rPr>
        <w:t>s</w:t>
      </w:r>
      <w:r w:rsidRPr="006256C2">
        <w:rPr>
          <w:i/>
          <w:spacing w:val="6"/>
        </w:rPr>
        <w:t>ou</w:t>
      </w:r>
      <w:r w:rsidRPr="006256C2">
        <w:rPr>
          <w:i/>
          <w:spacing w:val="4"/>
        </w:rPr>
        <w:t>r</w:t>
      </w:r>
      <w:r w:rsidRPr="006256C2">
        <w:rPr>
          <w:i/>
          <w:spacing w:val="5"/>
        </w:rPr>
        <w:t>c</w:t>
      </w:r>
      <w:r w:rsidRPr="006256C2">
        <w:rPr>
          <w:i/>
          <w:spacing w:val="7"/>
        </w:rPr>
        <w:t>e</w:t>
      </w:r>
      <w:r w:rsidRPr="006256C2">
        <w:rPr>
          <w:i/>
        </w:rPr>
        <w:t>s</w:t>
      </w:r>
      <w:r w:rsidRPr="006256C2">
        <w:rPr>
          <w:i/>
          <w:spacing w:val="3"/>
        </w:rPr>
        <w:t xml:space="preserve"> </w:t>
      </w:r>
      <w:r w:rsidRPr="006256C2">
        <w:rPr>
          <w:i/>
          <w:spacing w:val="4"/>
        </w:rPr>
        <w:t>w</w:t>
      </w:r>
      <w:r w:rsidRPr="006256C2">
        <w:rPr>
          <w:i/>
          <w:spacing w:val="6"/>
        </w:rPr>
        <w:t>h</w:t>
      </w:r>
      <w:r w:rsidRPr="006256C2">
        <w:rPr>
          <w:i/>
          <w:spacing w:val="7"/>
        </w:rPr>
        <w:t>i</w:t>
      </w:r>
      <w:r w:rsidRPr="006256C2">
        <w:rPr>
          <w:i/>
          <w:spacing w:val="4"/>
        </w:rPr>
        <w:t>ls</w:t>
      </w:r>
      <w:r w:rsidRPr="006256C2">
        <w:rPr>
          <w:i/>
        </w:rPr>
        <w:t>t</w:t>
      </w:r>
      <w:r w:rsidRPr="006256C2">
        <w:rPr>
          <w:i/>
          <w:spacing w:val="6"/>
        </w:rPr>
        <w:t xml:space="preserve"> a</w:t>
      </w:r>
      <w:r w:rsidRPr="006256C2">
        <w:rPr>
          <w:i/>
        </w:rPr>
        <w:t>t</w:t>
      </w:r>
      <w:r w:rsidRPr="006256C2">
        <w:rPr>
          <w:i/>
          <w:spacing w:val="7"/>
        </w:rPr>
        <w:t xml:space="preserve"> </w:t>
      </w:r>
      <w:r w:rsidRPr="006256C2">
        <w:rPr>
          <w:i/>
          <w:spacing w:val="4"/>
        </w:rPr>
        <w:t>t</w:t>
      </w:r>
      <w:r w:rsidRPr="006256C2">
        <w:rPr>
          <w:i/>
          <w:spacing w:val="6"/>
        </w:rPr>
        <w:t>h</w:t>
      </w:r>
      <w:r w:rsidRPr="006256C2">
        <w:rPr>
          <w:i/>
        </w:rPr>
        <w:t>e</w:t>
      </w:r>
      <w:r w:rsidRPr="006256C2">
        <w:rPr>
          <w:i/>
          <w:spacing w:val="10"/>
        </w:rPr>
        <w:t xml:space="preserve"> </w:t>
      </w:r>
      <w:r w:rsidRPr="006256C2">
        <w:rPr>
          <w:i/>
          <w:spacing w:val="4"/>
        </w:rPr>
        <w:t>s</w:t>
      </w:r>
      <w:r w:rsidRPr="006256C2">
        <w:rPr>
          <w:i/>
          <w:spacing w:val="6"/>
        </w:rPr>
        <w:t>a</w:t>
      </w:r>
      <w:r w:rsidRPr="006256C2">
        <w:rPr>
          <w:i/>
          <w:spacing w:val="5"/>
        </w:rPr>
        <w:t>m</w:t>
      </w:r>
      <w:r w:rsidRPr="006256C2">
        <w:rPr>
          <w:i/>
        </w:rPr>
        <w:t xml:space="preserve">e </w:t>
      </w:r>
      <w:r w:rsidRPr="006256C2">
        <w:rPr>
          <w:i/>
          <w:spacing w:val="4"/>
        </w:rPr>
        <w:t>ti</w:t>
      </w:r>
      <w:r w:rsidRPr="006256C2">
        <w:rPr>
          <w:i/>
          <w:spacing w:val="5"/>
        </w:rPr>
        <w:t>m</w:t>
      </w:r>
      <w:r w:rsidRPr="006256C2">
        <w:rPr>
          <w:i/>
        </w:rPr>
        <w:t>e</w:t>
      </w:r>
      <w:r w:rsidRPr="006256C2">
        <w:rPr>
          <w:i/>
          <w:spacing w:val="8"/>
        </w:rPr>
        <w:t xml:space="preserve"> </w:t>
      </w:r>
      <w:r w:rsidRPr="006256C2">
        <w:rPr>
          <w:i/>
          <w:spacing w:val="6"/>
        </w:rPr>
        <w:t>bu</w:t>
      </w:r>
      <w:r w:rsidRPr="006256C2">
        <w:rPr>
          <w:i/>
          <w:spacing w:val="4"/>
        </w:rPr>
        <w:t>il</w:t>
      </w:r>
      <w:r w:rsidRPr="006256C2">
        <w:rPr>
          <w:i/>
          <w:spacing w:val="7"/>
        </w:rPr>
        <w:t>d</w:t>
      </w:r>
      <w:r w:rsidRPr="006256C2">
        <w:rPr>
          <w:i/>
          <w:spacing w:val="4"/>
        </w:rPr>
        <w:t>i</w:t>
      </w:r>
      <w:r w:rsidRPr="006256C2">
        <w:rPr>
          <w:i/>
          <w:spacing w:val="6"/>
        </w:rPr>
        <w:t>n</w:t>
      </w:r>
      <w:r w:rsidRPr="006256C2">
        <w:rPr>
          <w:i/>
        </w:rPr>
        <w:t>g</w:t>
      </w:r>
      <w:r w:rsidRPr="006256C2">
        <w:rPr>
          <w:i/>
          <w:spacing w:val="5"/>
        </w:rPr>
        <w:t xml:space="preserve"> </w:t>
      </w:r>
      <w:r w:rsidRPr="006256C2">
        <w:rPr>
          <w:i/>
          <w:spacing w:val="4"/>
        </w:rPr>
        <w:t>str</w:t>
      </w:r>
      <w:r w:rsidRPr="006256C2">
        <w:rPr>
          <w:i/>
          <w:spacing w:val="6"/>
        </w:rPr>
        <w:t>on</w:t>
      </w:r>
      <w:r w:rsidRPr="006256C2">
        <w:rPr>
          <w:i/>
        </w:rPr>
        <w:t>g</w:t>
      </w:r>
      <w:r w:rsidRPr="006256C2">
        <w:rPr>
          <w:i/>
          <w:spacing w:val="6"/>
        </w:rPr>
        <w:t xml:space="preserve"> </w:t>
      </w:r>
      <w:r w:rsidRPr="006256C2">
        <w:rPr>
          <w:i/>
          <w:spacing w:val="4"/>
        </w:rPr>
        <w:t>w</w:t>
      </w:r>
      <w:r w:rsidRPr="006256C2">
        <w:rPr>
          <w:i/>
          <w:spacing w:val="8"/>
        </w:rPr>
        <w:t>o</w:t>
      </w:r>
      <w:r w:rsidRPr="006256C2">
        <w:rPr>
          <w:i/>
          <w:spacing w:val="4"/>
        </w:rPr>
        <w:t>r</w:t>
      </w:r>
      <w:r w:rsidRPr="006256C2">
        <w:rPr>
          <w:i/>
          <w:spacing w:val="5"/>
        </w:rPr>
        <w:t>k</w:t>
      </w:r>
      <w:r w:rsidRPr="006256C2">
        <w:rPr>
          <w:i/>
          <w:spacing w:val="4"/>
        </w:rPr>
        <w:t>i</w:t>
      </w:r>
      <w:r w:rsidRPr="006256C2">
        <w:rPr>
          <w:i/>
          <w:spacing w:val="8"/>
        </w:rPr>
        <w:t>n</w:t>
      </w:r>
      <w:r w:rsidRPr="006256C2">
        <w:rPr>
          <w:i/>
        </w:rPr>
        <w:t xml:space="preserve">g </w:t>
      </w:r>
      <w:r w:rsidRPr="006256C2">
        <w:rPr>
          <w:i/>
          <w:spacing w:val="4"/>
        </w:rPr>
        <w:t>r</w:t>
      </w:r>
      <w:r w:rsidRPr="006256C2">
        <w:rPr>
          <w:i/>
          <w:spacing w:val="5"/>
        </w:rPr>
        <w:t>e</w:t>
      </w:r>
      <w:r w:rsidRPr="006256C2">
        <w:rPr>
          <w:i/>
          <w:spacing w:val="4"/>
        </w:rPr>
        <w:t>l</w:t>
      </w:r>
      <w:r w:rsidRPr="006256C2">
        <w:rPr>
          <w:i/>
          <w:spacing w:val="6"/>
        </w:rPr>
        <w:t>a</w:t>
      </w:r>
      <w:r w:rsidRPr="006256C2">
        <w:rPr>
          <w:i/>
          <w:spacing w:val="4"/>
        </w:rPr>
        <w:t>ti</w:t>
      </w:r>
      <w:r w:rsidRPr="006256C2">
        <w:rPr>
          <w:i/>
          <w:spacing w:val="6"/>
        </w:rPr>
        <w:t>on</w:t>
      </w:r>
      <w:r w:rsidRPr="006256C2">
        <w:rPr>
          <w:i/>
          <w:spacing w:val="4"/>
        </w:rPr>
        <w:t>s</w:t>
      </w:r>
      <w:r w:rsidRPr="006256C2">
        <w:rPr>
          <w:i/>
          <w:spacing w:val="6"/>
        </w:rPr>
        <w:t>h</w:t>
      </w:r>
      <w:r w:rsidRPr="006256C2">
        <w:rPr>
          <w:i/>
          <w:spacing w:val="4"/>
        </w:rPr>
        <w:t>i</w:t>
      </w:r>
      <w:r w:rsidRPr="006256C2">
        <w:rPr>
          <w:i/>
        </w:rPr>
        <w:t>p</w:t>
      </w:r>
      <w:r w:rsidRPr="006256C2">
        <w:rPr>
          <w:i/>
          <w:spacing w:val="1"/>
        </w:rPr>
        <w:t xml:space="preserve"> </w:t>
      </w:r>
      <w:r w:rsidRPr="006256C2">
        <w:rPr>
          <w:i/>
          <w:spacing w:val="6"/>
        </w:rPr>
        <w:t>w</w:t>
      </w:r>
      <w:r w:rsidRPr="006256C2">
        <w:rPr>
          <w:i/>
          <w:spacing w:val="4"/>
        </w:rPr>
        <w:t>it</w:t>
      </w:r>
      <w:r w:rsidRPr="006256C2">
        <w:rPr>
          <w:i/>
        </w:rPr>
        <w:t>h</w:t>
      </w:r>
      <w:r w:rsidRPr="006256C2">
        <w:rPr>
          <w:i/>
          <w:spacing w:val="12"/>
        </w:rPr>
        <w:t xml:space="preserve"> </w:t>
      </w:r>
      <w:r w:rsidRPr="006256C2">
        <w:rPr>
          <w:i/>
          <w:spacing w:val="4"/>
        </w:rPr>
        <w:t>f</w:t>
      </w:r>
      <w:r w:rsidRPr="006256C2">
        <w:rPr>
          <w:i/>
          <w:spacing w:val="5"/>
        </w:rPr>
        <w:t>e</w:t>
      </w:r>
      <w:r w:rsidRPr="006256C2">
        <w:rPr>
          <w:i/>
          <w:spacing w:val="4"/>
        </w:rPr>
        <w:t>ll</w:t>
      </w:r>
      <w:r w:rsidRPr="006256C2">
        <w:rPr>
          <w:i/>
          <w:spacing w:val="8"/>
        </w:rPr>
        <w:t>o</w:t>
      </w:r>
      <w:r w:rsidRPr="006256C2">
        <w:rPr>
          <w:i/>
        </w:rPr>
        <w:t xml:space="preserve">w </w:t>
      </w:r>
      <w:r w:rsidRPr="006256C2">
        <w:rPr>
          <w:i/>
          <w:spacing w:val="5"/>
        </w:rPr>
        <w:t>c</w:t>
      </w:r>
      <w:r w:rsidRPr="006256C2">
        <w:rPr>
          <w:i/>
          <w:spacing w:val="6"/>
        </w:rPr>
        <w:t>o</w:t>
      </w:r>
      <w:r w:rsidRPr="006256C2">
        <w:rPr>
          <w:i/>
          <w:spacing w:val="4"/>
        </w:rPr>
        <w:t>ll</w:t>
      </w:r>
      <w:r w:rsidRPr="006256C2">
        <w:rPr>
          <w:i/>
          <w:spacing w:val="5"/>
        </w:rPr>
        <w:t>e</w:t>
      </w:r>
      <w:r w:rsidRPr="006256C2">
        <w:rPr>
          <w:i/>
          <w:spacing w:val="6"/>
        </w:rPr>
        <w:t>agu</w:t>
      </w:r>
      <w:r w:rsidRPr="006256C2">
        <w:rPr>
          <w:i/>
          <w:spacing w:val="5"/>
        </w:rPr>
        <w:t>e</w:t>
      </w:r>
      <w:r w:rsidRPr="006256C2">
        <w:rPr>
          <w:i/>
        </w:rPr>
        <w:t xml:space="preserve">s </w:t>
      </w:r>
      <w:r w:rsidRPr="006256C2">
        <w:rPr>
          <w:i/>
          <w:spacing w:val="6"/>
        </w:rPr>
        <w:t>an</w:t>
      </w:r>
      <w:r w:rsidRPr="006256C2">
        <w:rPr>
          <w:i/>
        </w:rPr>
        <w:t>d</w:t>
      </w:r>
      <w:r w:rsidRPr="006256C2">
        <w:rPr>
          <w:i/>
          <w:spacing w:val="8"/>
        </w:rPr>
        <w:t xml:space="preserve"> </w:t>
      </w:r>
      <w:r w:rsidRPr="006256C2">
        <w:rPr>
          <w:i/>
          <w:spacing w:val="4"/>
        </w:rPr>
        <w:t>t</w:t>
      </w:r>
      <w:r w:rsidRPr="006256C2">
        <w:rPr>
          <w:i/>
          <w:spacing w:val="6"/>
        </w:rPr>
        <w:t>h</w:t>
      </w:r>
      <w:r w:rsidRPr="006256C2">
        <w:rPr>
          <w:i/>
          <w:spacing w:val="5"/>
        </w:rPr>
        <w:t>e</w:t>
      </w:r>
      <w:r w:rsidRPr="006256C2">
        <w:rPr>
          <w:i/>
          <w:spacing w:val="4"/>
        </w:rPr>
        <w:t>r</w:t>
      </w:r>
      <w:r w:rsidRPr="006256C2">
        <w:rPr>
          <w:i/>
          <w:spacing w:val="5"/>
        </w:rPr>
        <w:t>e</w:t>
      </w:r>
      <w:r w:rsidRPr="006256C2">
        <w:rPr>
          <w:i/>
          <w:spacing w:val="6"/>
        </w:rPr>
        <w:t>b</w:t>
      </w:r>
      <w:r w:rsidRPr="006256C2">
        <w:rPr>
          <w:i/>
        </w:rPr>
        <w:t xml:space="preserve">y </w:t>
      </w:r>
      <w:r w:rsidRPr="006256C2">
        <w:rPr>
          <w:i/>
          <w:spacing w:val="6"/>
        </w:rPr>
        <w:t>g</w:t>
      </w:r>
      <w:r w:rsidRPr="006256C2">
        <w:rPr>
          <w:i/>
          <w:spacing w:val="5"/>
        </w:rPr>
        <w:t>e</w:t>
      </w:r>
      <w:r w:rsidRPr="006256C2">
        <w:rPr>
          <w:i/>
          <w:spacing w:val="4"/>
        </w:rPr>
        <w:t>tti</w:t>
      </w:r>
      <w:r w:rsidRPr="006256C2">
        <w:rPr>
          <w:i/>
          <w:spacing w:val="6"/>
        </w:rPr>
        <w:t>n</w:t>
      </w:r>
      <w:r w:rsidRPr="006256C2">
        <w:rPr>
          <w:i/>
        </w:rPr>
        <w:t>g</w:t>
      </w:r>
      <w:r w:rsidRPr="006256C2">
        <w:rPr>
          <w:i/>
          <w:spacing w:val="5"/>
        </w:rPr>
        <w:t xml:space="preserve"> </w:t>
      </w:r>
      <w:r w:rsidRPr="006256C2">
        <w:rPr>
          <w:i/>
          <w:spacing w:val="4"/>
        </w:rPr>
        <w:t>t</w:t>
      </w:r>
      <w:r w:rsidRPr="006256C2">
        <w:rPr>
          <w:i/>
          <w:spacing w:val="6"/>
        </w:rPr>
        <w:t>h</w:t>
      </w:r>
      <w:r w:rsidRPr="006256C2">
        <w:rPr>
          <w:i/>
          <w:spacing w:val="5"/>
        </w:rPr>
        <w:t>e</w:t>
      </w:r>
      <w:r w:rsidRPr="006256C2">
        <w:rPr>
          <w:i/>
        </w:rPr>
        <w:t>m</w:t>
      </w:r>
      <w:r w:rsidRPr="006256C2">
        <w:rPr>
          <w:i/>
          <w:spacing w:val="6"/>
        </w:rPr>
        <w:t xml:space="preserve"> </w:t>
      </w:r>
      <w:r w:rsidRPr="006256C2">
        <w:rPr>
          <w:i/>
          <w:spacing w:val="4"/>
        </w:rPr>
        <w:t>t</w:t>
      </w:r>
      <w:r w:rsidRPr="006256C2">
        <w:rPr>
          <w:i/>
        </w:rPr>
        <w:t>o</w:t>
      </w:r>
      <w:r w:rsidRPr="006256C2">
        <w:rPr>
          <w:i/>
          <w:spacing w:val="9"/>
        </w:rPr>
        <w:t xml:space="preserve"> </w:t>
      </w:r>
      <w:r w:rsidRPr="006256C2">
        <w:rPr>
          <w:i/>
          <w:spacing w:val="4"/>
        </w:rPr>
        <w:t>i</w:t>
      </w:r>
      <w:r w:rsidRPr="006256C2">
        <w:rPr>
          <w:i/>
          <w:spacing w:val="5"/>
        </w:rPr>
        <w:t>m</w:t>
      </w:r>
      <w:r w:rsidRPr="006256C2">
        <w:rPr>
          <w:i/>
          <w:spacing w:val="6"/>
        </w:rPr>
        <w:t>p</w:t>
      </w:r>
      <w:r w:rsidRPr="006256C2">
        <w:rPr>
          <w:i/>
          <w:spacing w:val="4"/>
        </w:rPr>
        <w:t>r</w:t>
      </w:r>
      <w:r w:rsidRPr="006256C2">
        <w:rPr>
          <w:i/>
          <w:spacing w:val="6"/>
        </w:rPr>
        <w:t>o</w:t>
      </w:r>
      <w:r w:rsidRPr="006256C2">
        <w:rPr>
          <w:i/>
          <w:spacing w:val="5"/>
        </w:rPr>
        <w:t>v</w:t>
      </w:r>
      <w:r w:rsidRPr="006256C2">
        <w:rPr>
          <w:i/>
        </w:rPr>
        <w:t>e</w:t>
      </w:r>
      <w:r w:rsidRPr="006256C2">
        <w:rPr>
          <w:i/>
          <w:spacing w:val="3"/>
        </w:rPr>
        <w:t xml:space="preserve"> </w:t>
      </w:r>
      <w:r w:rsidRPr="006256C2">
        <w:rPr>
          <w:i/>
          <w:spacing w:val="4"/>
        </w:rPr>
        <w:t>t</w:t>
      </w:r>
      <w:r w:rsidRPr="006256C2">
        <w:rPr>
          <w:i/>
          <w:spacing w:val="6"/>
        </w:rPr>
        <w:t>h</w:t>
      </w:r>
      <w:r w:rsidRPr="006256C2">
        <w:rPr>
          <w:i/>
          <w:spacing w:val="5"/>
        </w:rPr>
        <w:t>e</w:t>
      </w:r>
      <w:r w:rsidRPr="006256C2">
        <w:rPr>
          <w:i/>
          <w:spacing w:val="7"/>
        </w:rPr>
        <w:t>i</w:t>
      </w:r>
      <w:r w:rsidRPr="006256C2">
        <w:rPr>
          <w:i/>
        </w:rPr>
        <w:t xml:space="preserve">r </w:t>
      </w:r>
      <w:r w:rsidRPr="006256C2">
        <w:rPr>
          <w:i/>
          <w:spacing w:val="6"/>
        </w:rPr>
        <w:t>p</w:t>
      </w:r>
      <w:r w:rsidRPr="006256C2">
        <w:rPr>
          <w:i/>
          <w:spacing w:val="5"/>
        </w:rPr>
        <w:t>e</w:t>
      </w:r>
      <w:r w:rsidRPr="006256C2">
        <w:rPr>
          <w:i/>
          <w:spacing w:val="4"/>
        </w:rPr>
        <w:t>rf</w:t>
      </w:r>
      <w:r w:rsidRPr="006256C2">
        <w:rPr>
          <w:i/>
          <w:spacing w:val="6"/>
        </w:rPr>
        <w:t>o</w:t>
      </w:r>
      <w:r w:rsidRPr="006256C2">
        <w:rPr>
          <w:i/>
          <w:spacing w:val="4"/>
        </w:rPr>
        <w:t>r</w:t>
      </w:r>
      <w:r w:rsidRPr="006256C2">
        <w:rPr>
          <w:i/>
          <w:spacing w:val="5"/>
        </w:rPr>
        <w:t>m</w:t>
      </w:r>
      <w:r w:rsidRPr="006256C2">
        <w:rPr>
          <w:i/>
          <w:spacing w:val="6"/>
        </w:rPr>
        <w:t>an</w:t>
      </w:r>
      <w:r w:rsidRPr="006256C2">
        <w:rPr>
          <w:i/>
          <w:spacing w:val="5"/>
        </w:rPr>
        <w:t>c</w:t>
      </w:r>
      <w:r w:rsidRPr="006256C2">
        <w:rPr>
          <w:i/>
          <w:spacing w:val="8"/>
        </w:rPr>
        <w:t>e</w:t>
      </w:r>
      <w:r w:rsidRPr="006256C2">
        <w:rPr>
          <w:i/>
          <w:spacing w:val="5"/>
        </w:rPr>
        <w:t>.“</w:t>
      </w:r>
    </w:p>
    <w:p w14:paraId="7A94B603" w14:textId="77777777" w:rsidR="00B45309" w:rsidRPr="006256C2" w:rsidRDefault="00B45309">
      <w:pPr>
        <w:spacing w:before="8" w:line="220" w:lineRule="exact"/>
        <w:rPr>
          <w:sz w:val="22"/>
          <w:szCs w:val="22"/>
        </w:rPr>
      </w:pPr>
    </w:p>
    <w:p w14:paraId="36178E72" w14:textId="77777777" w:rsidR="00B45309" w:rsidRPr="006256C2" w:rsidRDefault="006256C2">
      <w:pPr>
        <w:ind w:left="104"/>
      </w:pPr>
      <w:r w:rsidRPr="006256C2">
        <w:rPr>
          <w:spacing w:val="5"/>
        </w:rPr>
        <w:t>He</w:t>
      </w:r>
      <w:r w:rsidRPr="006256C2">
        <w:rPr>
          <w:spacing w:val="4"/>
        </w:rPr>
        <w:t>l</w:t>
      </w:r>
      <w:r w:rsidRPr="006256C2">
        <w:rPr>
          <w:spacing w:val="5"/>
        </w:rPr>
        <w:t>e</w:t>
      </w:r>
      <w:r w:rsidRPr="006256C2">
        <w:t>n</w:t>
      </w:r>
      <w:r w:rsidRPr="006256C2">
        <w:rPr>
          <w:spacing w:val="6"/>
        </w:rPr>
        <w:t xml:space="preserve"> </w:t>
      </w:r>
      <w:r w:rsidRPr="006256C2">
        <w:rPr>
          <w:spacing w:val="4"/>
        </w:rPr>
        <w:t>C</w:t>
      </w:r>
      <w:r w:rsidRPr="006256C2">
        <w:rPr>
          <w:spacing w:val="6"/>
        </w:rPr>
        <w:t>o</w:t>
      </w:r>
      <w:r w:rsidRPr="006256C2">
        <w:rPr>
          <w:spacing w:val="5"/>
        </w:rPr>
        <w:t>r</w:t>
      </w:r>
      <w:r w:rsidRPr="006256C2">
        <w:rPr>
          <w:spacing w:val="6"/>
        </w:rPr>
        <w:t>b</w:t>
      </w:r>
      <w:r w:rsidRPr="006256C2">
        <w:rPr>
          <w:spacing w:val="5"/>
        </w:rPr>
        <w:t>e</w:t>
      </w:r>
      <w:r w:rsidRPr="006256C2">
        <w:rPr>
          <w:spacing w:val="4"/>
        </w:rPr>
        <w:t>t</w:t>
      </w:r>
      <w:r w:rsidRPr="006256C2">
        <w:t>t</w:t>
      </w:r>
    </w:p>
    <w:p w14:paraId="039CD36C" w14:textId="77777777" w:rsidR="006256C2" w:rsidRPr="006256C2" w:rsidRDefault="006256C2">
      <w:pPr>
        <w:spacing w:before="37" w:line="289" w:lineRule="auto"/>
        <w:ind w:right="4445"/>
        <w:rPr>
          <w:rFonts w:ascii="Calibri" w:hAnsi="Calibri" w:cs="Calibri"/>
          <w:sz w:val="22"/>
          <w:szCs w:val="22"/>
        </w:rPr>
      </w:pPr>
      <w:r w:rsidRPr="006256C2">
        <w:br w:type="column"/>
      </w:r>
      <w:r w:rsidRPr="006256C2">
        <w:rPr>
          <w:rFonts w:ascii="Calibri" w:hAnsi="Calibri" w:cs="Calibri"/>
          <w:sz w:val="22"/>
          <w:szCs w:val="22"/>
        </w:rPr>
        <w:t>Ariel Zamora</w:t>
      </w:r>
    </w:p>
    <w:p w14:paraId="40C080E8" w14:textId="3FFA6260" w:rsidR="00B45309" w:rsidRPr="006256C2" w:rsidRDefault="006256C2">
      <w:pPr>
        <w:spacing w:before="37" w:line="289" w:lineRule="auto"/>
        <w:ind w:right="4445"/>
        <w:rPr>
          <w:sz w:val="22"/>
          <w:szCs w:val="22"/>
        </w:rPr>
      </w:pPr>
      <w:r w:rsidRPr="006256C2">
        <w:rPr>
          <w:sz w:val="36"/>
          <w:szCs w:val="36"/>
        </w:rPr>
        <w:t>C</w:t>
      </w:r>
      <w:r w:rsidRPr="006256C2">
        <w:rPr>
          <w:spacing w:val="-2"/>
          <w:sz w:val="36"/>
          <w:szCs w:val="36"/>
        </w:rPr>
        <w:t>i</w:t>
      </w:r>
      <w:r w:rsidRPr="006256C2">
        <w:rPr>
          <w:sz w:val="36"/>
          <w:szCs w:val="36"/>
        </w:rPr>
        <w:t>v</w:t>
      </w:r>
      <w:r w:rsidRPr="006256C2">
        <w:rPr>
          <w:spacing w:val="-2"/>
          <w:sz w:val="36"/>
          <w:szCs w:val="36"/>
        </w:rPr>
        <w:t>i</w:t>
      </w:r>
      <w:r w:rsidRPr="006256C2">
        <w:rPr>
          <w:sz w:val="36"/>
          <w:szCs w:val="36"/>
        </w:rPr>
        <w:t>l</w:t>
      </w:r>
      <w:r w:rsidRPr="006256C2">
        <w:rPr>
          <w:spacing w:val="-2"/>
          <w:sz w:val="36"/>
          <w:szCs w:val="36"/>
        </w:rPr>
        <w:t xml:space="preserve"> E</w:t>
      </w:r>
      <w:r w:rsidRPr="006256C2">
        <w:rPr>
          <w:sz w:val="36"/>
          <w:szCs w:val="36"/>
        </w:rPr>
        <w:t>ng</w:t>
      </w:r>
      <w:r w:rsidRPr="006256C2">
        <w:rPr>
          <w:spacing w:val="-4"/>
          <w:sz w:val="36"/>
          <w:szCs w:val="36"/>
        </w:rPr>
        <w:t>i</w:t>
      </w:r>
      <w:r w:rsidRPr="006256C2">
        <w:rPr>
          <w:sz w:val="36"/>
          <w:szCs w:val="36"/>
        </w:rPr>
        <w:t>n</w:t>
      </w:r>
      <w:r w:rsidRPr="006256C2">
        <w:rPr>
          <w:spacing w:val="-2"/>
          <w:sz w:val="36"/>
          <w:szCs w:val="36"/>
        </w:rPr>
        <w:t>e</w:t>
      </w:r>
      <w:r w:rsidRPr="006256C2">
        <w:rPr>
          <w:spacing w:val="-3"/>
          <w:sz w:val="36"/>
          <w:szCs w:val="36"/>
        </w:rPr>
        <w:t>e</w:t>
      </w:r>
      <w:r w:rsidRPr="006256C2">
        <w:rPr>
          <w:sz w:val="36"/>
          <w:szCs w:val="36"/>
        </w:rPr>
        <w:t xml:space="preserve">r </w:t>
      </w:r>
      <w:r w:rsidRPr="006256C2">
        <w:rPr>
          <w:spacing w:val="11"/>
          <w:sz w:val="22"/>
          <w:szCs w:val="22"/>
        </w:rPr>
        <w:t>PE</w:t>
      </w:r>
      <w:r w:rsidRPr="006256C2">
        <w:rPr>
          <w:spacing w:val="9"/>
          <w:sz w:val="22"/>
          <w:szCs w:val="22"/>
        </w:rPr>
        <w:t>R</w:t>
      </w:r>
      <w:r w:rsidRPr="006256C2">
        <w:rPr>
          <w:spacing w:val="11"/>
          <w:sz w:val="22"/>
          <w:szCs w:val="22"/>
        </w:rPr>
        <w:t>SON</w:t>
      </w:r>
      <w:r w:rsidRPr="006256C2">
        <w:rPr>
          <w:spacing w:val="8"/>
          <w:sz w:val="22"/>
          <w:szCs w:val="22"/>
        </w:rPr>
        <w:t>A</w:t>
      </w:r>
      <w:r w:rsidRPr="006256C2">
        <w:rPr>
          <w:sz w:val="22"/>
          <w:szCs w:val="22"/>
        </w:rPr>
        <w:t>L</w:t>
      </w:r>
      <w:r w:rsidRPr="006256C2">
        <w:rPr>
          <w:spacing w:val="21"/>
          <w:sz w:val="22"/>
          <w:szCs w:val="22"/>
        </w:rPr>
        <w:t xml:space="preserve"> </w:t>
      </w:r>
      <w:r w:rsidRPr="006256C2">
        <w:rPr>
          <w:spacing w:val="11"/>
          <w:sz w:val="22"/>
          <w:szCs w:val="22"/>
        </w:rPr>
        <w:t>S</w:t>
      </w:r>
      <w:r w:rsidRPr="006256C2">
        <w:rPr>
          <w:spacing w:val="8"/>
          <w:sz w:val="22"/>
          <w:szCs w:val="22"/>
        </w:rPr>
        <w:t>U</w:t>
      </w:r>
      <w:r w:rsidRPr="006256C2">
        <w:rPr>
          <w:spacing w:val="10"/>
          <w:sz w:val="22"/>
          <w:szCs w:val="22"/>
        </w:rPr>
        <w:t>M</w:t>
      </w:r>
      <w:r w:rsidRPr="006256C2">
        <w:rPr>
          <w:spacing w:val="12"/>
          <w:sz w:val="22"/>
          <w:szCs w:val="22"/>
        </w:rPr>
        <w:t>M</w:t>
      </w:r>
      <w:r w:rsidRPr="006256C2">
        <w:rPr>
          <w:spacing w:val="11"/>
          <w:sz w:val="22"/>
          <w:szCs w:val="22"/>
        </w:rPr>
        <w:t>A</w:t>
      </w:r>
      <w:r w:rsidRPr="006256C2">
        <w:rPr>
          <w:spacing w:val="9"/>
          <w:sz w:val="22"/>
          <w:szCs w:val="22"/>
        </w:rPr>
        <w:t>R</w:t>
      </w:r>
      <w:r w:rsidRPr="006256C2">
        <w:rPr>
          <w:sz w:val="22"/>
          <w:szCs w:val="22"/>
        </w:rPr>
        <w:t>Y</w:t>
      </w:r>
    </w:p>
    <w:p w14:paraId="341E27C9" w14:textId="77777777" w:rsidR="00B45309" w:rsidRPr="006256C2" w:rsidRDefault="00B45309">
      <w:pPr>
        <w:spacing w:before="14" w:line="220" w:lineRule="exact"/>
        <w:rPr>
          <w:sz w:val="22"/>
          <w:szCs w:val="22"/>
        </w:rPr>
      </w:pPr>
    </w:p>
    <w:p w14:paraId="03E92C41" w14:textId="77777777" w:rsidR="00B45309" w:rsidRPr="006256C2" w:rsidRDefault="006256C2">
      <w:pPr>
        <w:spacing w:line="271" w:lineRule="auto"/>
        <w:ind w:right="146"/>
      </w:pPr>
      <w:r w:rsidRPr="006256C2">
        <w:rPr>
          <w:spacing w:val="3"/>
        </w:rPr>
        <w:t>A</w:t>
      </w:r>
      <w:r w:rsidRPr="006256C2">
        <w:t>n</w:t>
      </w:r>
      <w:r w:rsidRPr="006256C2">
        <w:rPr>
          <w:spacing w:val="7"/>
        </w:rPr>
        <w:t xml:space="preserve"> </w:t>
      </w:r>
      <w:r w:rsidRPr="006256C2">
        <w:rPr>
          <w:spacing w:val="5"/>
        </w:rPr>
        <w:t>e</w:t>
      </w:r>
      <w:r w:rsidRPr="006256C2">
        <w:rPr>
          <w:spacing w:val="3"/>
        </w:rPr>
        <w:t>n</w:t>
      </w:r>
      <w:r w:rsidRPr="006256C2">
        <w:rPr>
          <w:spacing w:val="4"/>
        </w:rPr>
        <w:t>t</w:t>
      </w:r>
      <w:r w:rsidRPr="006256C2">
        <w:rPr>
          <w:spacing w:val="3"/>
        </w:rPr>
        <w:t>hu</w:t>
      </w:r>
      <w:r w:rsidRPr="006256C2">
        <w:rPr>
          <w:spacing w:val="4"/>
        </w:rPr>
        <w:t>si</w:t>
      </w:r>
      <w:r w:rsidRPr="006256C2">
        <w:rPr>
          <w:spacing w:val="5"/>
        </w:rPr>
        <w:t>a</w:t>
      </w:r>
      <w:r w:rsidRPr="006256C2">
        <w:rPr>
          <w:spacing w:val="4"/>
        </w:rPr>
        <w:t>sti</w:t>
      </w:r>
      <w:r w:rsidRPr="006256C2">
        <w:t>c</w:t>
      </w:r>
      <w:r w:rsidRPr="006256C2">
        <w:rPr>
          <w:spacing w:val="1"/>
        </w:rPr>
        <w:t xml:space="preserve"> </w:t>
      </w:r>
      <w:r w:rsidRPr="006256C2">
        <w:rPr>
          <w:spacing w:val="5"/>
        </w:rPr>
        <w:t>a</w:t>
      </w:r>
      <w:r w:rsidRPr="006256C2">
        <w:rPr>
          <w:spacing w:val="3"/>
        </w:rPr>
        <w:t>n</w:t>
      </w:r>
      <w:r w:rsidRPr="006256C2">
        <w:t>d</w:t>
      </w:r>
      <w:r w:rsidRPr="006256C2">
        <w:rPr>
          <w:spacing w:val="5"/>
        </w:rPr>
        <w:t xml:space="preserve"> </w:t>
      </w:r>
      <w:r w:rsidRPr="006256C2">
        <w:rPr>
          <w:spacing w:val="3"/>
        </w:rPr>
        <w:t>h</w:t>
      </w:r>
      <w:r w:rsidRPr="006256C2">
        <w:rPr>
          <w:spacing w:val="4"/>
        </w:rPr>
        <w:t>i</w:t>
      </w:r>
      <w:r w:rsidRPr="006256C2">
        <w:rPr>
          <w:spacing w:val="3"/>
        </w:rPr>
        <w:t>gh</w:t>
      </w:r>
      <w:r w:rsidRPr="006256C2">
        <w:rPr>
          <w:spacing w:val="4"/>
        </w:rPr>
        <w:t>l</w:t>
      </w:r>
      <w:r w:rsidRPr="006256C2">
        <w:t>y</w:t>
      </w:r>
      <w:r w:rsidRPr="006256C2">
        <w:rPr>
          <w:spacing w:val="3"/>
        </w:rPr>
        <w:t xml:space="preserve"> m</w:t>
      </w:r>
      <w:r w:rsidRPr="006256C2">
        <w:rPr>
          <w:spacing w:val="6"/>
        </w:rPr>
        <w:t>o</w:t>
      </w:r>
      <w:r w:rsidRPr="006256C2">
        <w:rPr>
          <w:spacing w:val="4"/>
        </w:rPr>
        <w:t>ti</w:t>
      </w:r>
      <w:r w:rsidRPr="006256C2">
        <w:rPr>
          <w:spacing w:val="3"/>
        </w:rPr>
        <w:t>v</w:t>
      </w:r>
      <w:r w:rsidRPr="006256C2">
        <w:rPr>
          <w:spacing w:val="5"/>
        </w:rPr>
        <w:t>a</w:t>
      </w:r>
      <w:r w:rsidRPr="006256C2">
        <w:rPr>
          <w:spacing w:val="2"/>
        </w:rPr>
        <w:t>t</w:t>
      </w:r>
      <w:r w:rsidRPr="006256C2">
        <w:rPr>
          <w:spacing w:val="5"/>
        </w:rPr>
        <w:t>e</w:t>
      </w:r>
      <w:r w:rsidRPr="006256C2">
        <w:t xml:space="preserve">d </w:t>
      </w:r>
      <w:r w:rsidRPr="006256C2">
        <w:rPr>
          <w:spacing w:val="4"/>
        </w:rPr>
        <w:t>i</w:t>
      </w:r>
      <w:r w:rsidRPr="006256C2">
        <w:rPr>
          <w:spacing w:val="3"/>
        </w:rPr>
        <w:t>n</w:t>
      </w:r>
      <w:r w:rsidRPr="006256C2">
        <w:rPr>
          <w:spacing w:val="6"/>
        </w:rPr>
        <w:t>d</w:t>
      </w:r>
      <w:r w:rsidRPr="006256C2">
        <w:rPr>
          <w:spacing w:val="4"/>
        </w:rPr>
        <w:t>i</w:t>
      </w:r>
      <w:r w:rsidRPr="006256C2">
        <w:rPr>
          <w:spacing w:val="3"/>
        </w:rPr>
        <w:t>v</w:t>
      </w:r>
      <w:r w:rsidRPr="006256C2">
        <w:rPr>
          <w:spacing w:val="2"/>
        </w:rPr>
        <w:t>i</w:t>
      </w:r>
      <w:r w:rsidRPr="006256C2">
        <w:rPr>
          <w:spacing w:val="6"/>
        </w:rPr>
        <w:t>d</w:t>
      </w:r>
      <w:r w:rsidRPr="006256C2">
        <w:rPr>
          <w:spacing w:val="3"/>
        </w:rPr>
        <w:t>u</w:t>
      </w:r>
      <w:r w:rsidRPr="006256C2">
        <w:rPr>
          <w:spacing w:val="5"/>
        </w:rPr>
        <w:t>a</w:t>
      </w:r>
      <w:r w:rsidRPr="006256C2">
        <w:t>l</w:t>
      </w:r>
      <w:r w:rsidRPr="006256C2">
        <w:rPr>
          <w:spacing w:val="-1"/>
        </w:rPr>
        <w:t xml:space="preserve"> </w:t>
      </w:r>
      <w:r w:rsidRPr="006256C2">
        <w:rPr>
          <w:spacing w:val="2"/>
        </w:rPr>
        <w:t>w</w:t>
      </w:r>
      <w:r w:rsidRPr="006256C2">
        <w:rPr>
          <w:spacing w:val="3"/>
        </w:rPr>
        <w:t>h</w:t>
      </w:r>
      <w:r w:rsidRPr="006256C2">
        <w:t>o</w:t>
      </w:r>
      <w:r w:rsidRPr="006256C2">
        <w:rPr>
          <w:spacing w:val="8"/>
        </w:rPr>
        <w:t xml:space="preserve"> </w:t>
      </w:r>
      <w:r w:rsidRPr="006256C2">
        <w:rPr>
          <w:spacing w:val="3"/>
        </w:rPr>
        <w:t>h</w:t>
      </w:r>
      <w:r w:rsidRPr="006256C2">
        <w:rPr>
          <w:spacing w:val="5"/>
        </w:rPr>
        <w:t>a</w:t>
      </w:r>
      <w:r w:rsidRPr="006256C2">
        <w:t>s</w:t>
      </w:r>
      <w:r w:rsidRPr="006256C2">
        <w:rPr>
          <w:spacing w:val="4"/>
        </w:rPr>
        <w:t xml:space="preserve"> </w:t>
      </w:r>
      <w:r w:rsidRPr="006256C2">
        <w:t>a</w:t>
      </w:r>
      <w:r w:rsidRPr="006256C2">
        <w:rPr>
          <w:spacing w:val="9"/>
        </w:rPr>
        <w:t xml:space="preserve"> </w:t>
      </w:r>
      <w:r w:rsidRPr="006256C2">
        <w:rPr>
          <w:spacing w:val="5"/>
        </w:rPr>
        <w:t>c</w:t>
      </w:r>
      <w:r w:rsidRPr="006256C2">
        <w:rPr>
          <w:spacing w:val="2"/>
        </w:rPr>
        <w:t>l</w:t>
      </w:r>
      <w:r w:rsidRPr="006256C2">
        <w:rPr>
          <w:spacing w:val="5"/>
        </w:rPr>
        <w:t>e</w:t>
      </w:r>
      <w:r w:rsidRPr="006256C2">
        <w:rPr>
          <w:spacing w:val="3"/>
        </w:rPr>
        <w:t>a</w:t>
      </w:r>
      <w:r w:rsidRPr="006256C2">
        <w:t>r</w:t>
      </w:r>
      <w:r w:rsidRPr="006256C2">
        <w:rPr>
          <w:spacing w:val="6"/>
        </w:rPr>
        <w:t xml:space="preserve"> </w:t>
      </w:r>
      <w:r w:rsidRPr="006256C2">
        <w:rPr>
          <w:spacing w:val="3"/>
        </w:rPr>
        <w:t>un</w:t>
      </w:r>
      <w:r w:rsidRPr="006256C2">
        <w:rPr>
          <w:spacing w:val="6"/>
        </w:rPr>
        <w:t>d</w:t>
      </w:r>
      <w:r w:rsidRPr="006256C2">
        <w:rPr>
          <w:spacing w:val="3"/>
        </w:rPr>
        <w:t>e</w:t>
      </w:r>
      <w:r w:rsidRPr="006256C2">
        <w:rPr>
          <w:spacing w:val="5"/>
        </w:rPr>
        <w:t>r</w:t>
      </w:r>
      <w:r w:rsidRPr="006256C2">
        <w:rPr>
          <w:spacing w:val="4"/>
        </w:rPr>
        <w:t>st</w:t>
      </w:r>
      <w:r w:rsidRPr="006256C2">
        <w:rPr>
          <w:spacing w:val="5"/>
        </w:rPr>
        <w:t>a</w:t>
      </w:r>
      <w:r w:rsidRPr="006256C2">
        <w:rPr>
          <w:spacing w:val="1"/>
        </w:rPr>
        <w:t>n</w:t>
      </w:r>
      <w:r w:rsidRPr="006256C2">
        <w:rPr>
          <w:spacing w:val="6"/>
        </w:rPr>
        <w:t>d</w:t>
      </w:r>
      <w:r w:rsidRPr="006256C2">
        <w:rPr>
          <w:spacing w:val="4"/>
        </w:rPr>
        <w:t>i</w:t>
      </w:r>
      <w:r w:rsidRPr="006256C2">
        <w:rPr>
          <w:spacing w:val="3"/>
        </w:rPr>
        <w:t>n</w:t>
      </w:r>
      <w:r w:rsidRPr="006256C2">
        <w:t>g</w:t>
      </w:r>
      <w:r w:rsidRPr="006256C2">
        <w:rPr>
          <w:spacing w:val="-3"/>
        </w:rPr>
        <w:t xml:space="preserve"> </w:t>
      </w:r>
      <w:r w:rsidRPr="006256C2">
        <w:rPr>
          <w:spacing w:val="6"/>
        </w:rPr>
        <w:t>o</w:t>
      </w:r>
      <w:r w:rsidRPr="006256C2">
        <w:t xml:space="preserve">f </w:t>
      </w:r>
      <w:r w:rsidRPr="006256C2">
        <w:rPr>
          <w:spacing w:val="4"/>
        </w:rPr>
        <w:t>t</w:t>
      </w:r>
      <w:r w:rsidRPr="006256C2">
        <w:rPr>
          <w:spacing w:val="3"/>
        </w:rPr>
        <w:t>h</w:t>
      </w:r>
      <w:r w:rsidRPr="006256C2">
        <w:t>e</w:t>
      </w:r>
      <w:r w:rsidRPr="006256C2">
        <w:rPr>
          <w:spacing w:val="10"/>
        </w:rPr>
        <w:t xml:space="preserve"> </w:t>
      </w:r>
      <w:r w:rsidRPr="006256C2">
        <w:rPr>
          <w:spacing w:val="3"/>
        </w:rPr>
        <w:t>r</w:t>
      </w:r>
      <w:r w:rsidRPr="006256C2">
        <w:rPr>
          <w:spacing w:val="6"/>
        </w:rPr>
        <w:t>o</w:t>
      </w:r>
      <w:r w:rsidRPr="006256C2">
        <w:rPr>
          <w:spacing w:val="4"/>
        </w:rPr>
        <w:t>l</w:t>
      </w:r>
      <w:r w:rsidRPr="006256C2">
        <w:t>e</w:t>
      </w:r>
      <w:r w:rsidRPr="006256C2">
        <w:rPr>
          <w:spacing w:val="5"/>
        </w:rPr>
        <w:t xml:space="preserve"> a</w:t>
      </w:r>
      <w:r w:rsidRPr="006256C2">
        <w:rPr>
          <w:spacing w:val="1"/>
        </w:rPr>
        <w:t>n</w:t>
      </w:r>
      <w:r w:rsidRPr="006256C2">
        <w:t>d</w:t>
      </w:r>
      <w:r w:rsidRPr="006256C2">
        <w:rPr>
          <w:spacing w:val="5"/>
        </w:rPr>
        <w:t xml:space="preserve"> re</w:t>
      </w:r>
      <w:r w:rsidRPr="006256C2">
        <w:rPr>
          <w:spacing w:val="2"/>
        </w:rPr>
        <w:t>s</w:t>
      </w:r>
      <w:r w:rsidRPr="006256C2">
        <w:rPr>
          <w:spacing w:val="6"/>
        </w:rPr>
        <w:t>po</w:t>
      </w:r>
      <w:r w:rsidRPr="006256C2">
        <w:rPr>
          <w:spacing w:val="3"/>
        </w:rPr>
        <w:t>n</w:t>
      </w:r>
      <w:r w:rsidRPr="006256C2">
        <w:rPr>
          <w:spacing w:val="4"/>
        </w:rPr>
        <w:t>s</w:t>
      </w:r>
      <w:r w:rsidRPr="006256C2">
        <w:rPr>
          <w:spacing w:val="2"/>
        </w:rPr>
        <w:t>i</w:t>
      </w:r>
      <w:r w:rsidRPr="006256C2">
        <w:rPr>
          <w:spacing w:val="6"/>
        </w:rPr>
        <w:t>b</w:t>
      </w:r>
      <w:r w:rsidRPr="006256C2">
        <w:rPr>
          <w:spacing w:val="4"/>
        </w:rPr>
        <w:t>ili</w:t>
      </w:r>
      <w:r w:rsidRPr="006256C2">
        <w:rPr>
          <w:spacing w:val="2"/>
        </w:rPr>
        <w:t>t</w:t>
      </w:r>
      <w:r w:rsidRPr="006256C2">
        <w:rPr>
          <w:spacing w:val="4"/>
        </w:rPr>
        <w:t>i</w:t>
      </w:r>
      <w:r w:rsidRPr="006256C2">
        <w:rPr>
          <w:spacing w:val="5"/>
        </w:rPr>
        <w:t>e</w:t>
      </w:r>
      <w:r w:rsidRPr="006256C2">
        <w:t>s</w:t>
      </w:r>
      <w:r w:rsidRPr="006256C2">
        <w:rPr>
          <w:spacing w:val="-5"/>
        </w:rPr>
        <w:t xml:space="preserve"> </w:t>
      </w:r>
      <w:r w:rsidRPr="006256C2">
        <w:rPr>
          <w:spacing w:val="5"/>
        </w:rPr>
        <w:t>a</w:t>
      </w:r>
      <w:r w:rsidRPr="006256C2">
        <w:rPr>
          <w:spacing w:val="11"/>
        </w:rPr>
        <w:t>s</w:t>
      </w:r>
      <w:r w:rsidRPr="006256C2">
        <w:rPr>
          <w:spacing w:val="4"/>
        </w:rPr>
        <w:t>s</w:t>
      </w:r>
      <w:r w:rsidRPr="006256C2">
        <w:rPr>
          <w:spacing w:val="6"/>
        </w:rPr>
        <w:t>o</w:t>
      </w:r>
      <w:r w:rsidRPr="006256C2">
        <w:rPr>
          <w:spacing w:val="5"/>
        </w:rPr>
        <w:t>c</w:t>
      </w:r>
      <w:r w:rsidRPr="006256C2">
        <w:rPr>
          <w:spacing w:val="2"/>
        </w:rPr>
        <w:t>i</w:t>
      </w:r>
      <w:r w:rsidRPr="006256C2">
        <w:rPr>
          <w:spacing w:val="5"/>
        </w:rPr>
        <w:t>a</w:t>
      </w:r>
      <w:r w:rsidRPr="006256C2">
        <w:rPr>
          <w:spacing w:val="4"/>
        </w:rPr>
        <w:t>t</w:t>
      </w:r>
      <w:r w:rsidRPr="006256C2">
        <w:rPr>
          <w:spacing w:val="3"/>
        </w:rPr>
        <w:t>e</w:t>
      </w:r>
      <w:r w:rsidRPr="006256C2">
        <w:t>d</w:t>
      </w:r>
      <w:r w:rsidRPr="006256C2">
        <w:rPr>
          <w:spacing w:val="3"/>
        </w:rPr>
        <w:t xml:space="preserve"> </w:t>
      </w:r>
      <w:r w:rsidRPr="006256C2">
        <w:t>w</w:t>
      </w:r>
      <w:r w:rsidRPr="006256C2">
        <w:rPr>
          <w:spacing w:val="5"/>
        </w:rPr>
        <w:t>i</w:t>
      </w:r>
      <w:r w:rsidRPr="006256C2">
        <w:rPr>
          <w:spacing w:val="4"/>
        </w:rPr>
        <w:t>t</w:t>
      </w:r>
      <w:r w:rsidRPr="006256C2">
        <w:t>h</w:t>
      </w:r>
      <w:r w:rsidRPr="006256C2">
        <w:rPr>
          <w:spacing w:val="4"/>
        </w:rPr>
        <w:t xml:space="preserve"> </w:t>
      </w:r>
      <w:r w:rsidRPr="006256C2">
        <w:rPr>
          <w:spacing w:val="6"/>
        </w:rPr>
        <w:t>b</w:t>
      </w:r>
      <w:r w:rsidRPr="006256C2">
        <w:rPr>
          <w:spacing w:val="5"/>
        </w:rPr>
        <w:t>e</w:t>
      </w:r>
      <w:r w:rsidRPr="006256C2">
        <w:rPr>
          <w:spacing w:val="4"/>
        </w:rPr>
        <w:t>i</w:t>
      </w:r>
      <w:r w:rsidRPr="006256C2">
        <w:rPr>
          <w:spacing w:val="3"/>
        </w:rPr>
        <w:t>n</w:t>
      </w:r>
      <w:r w:rsidRPr="006256C2">
        <w:t>g</w:t>
      </w:r>
      <w:r w:rsidRPr="006256C2">
        <w:rPr>
          <w:spacing w:val="4"/>
        </w:rPr>
        <w:t xml:space="preserve"> </w:t>
      </w:r>
      <w:r w:rsidRPr="006256C2">
        <w:t>a</w:t>
      </w:r>
      <w:r w:rsidRPr="006256C2">
        <w:rPr>
          <w:spacing w:val="7"/>
        </w:rPr>
        <w:t xml:space="preserve"> </w:t>
      </w:r>
      <w:r w:rsidRPr="006256C2">
        <w:rPr>
          <w:spacing w:val="5"/>
        </w:rPr>
        <w:t>c</w:t>
      </w:r>
      <w:r w:rsidRPr="006256C2">
        <w:rPr>
          <w:spacing w:val="4"/>
        </w:rPr>
        <w:t>i</w:t>
      </w:r>
      <w:r w:rsidRPr="006256C2">
        <w:rPr>
          <w:spacing w:val="3"/>
        </w:rPr>
        <w:t>v</w:t>
      </w:r>
      <w:r w:rsidRPr="006256C2">
        <w:rPr>
          <w:spacing w:val="4"/>
        </w:rPr>
        <w:t>i</w:t>
      </w:r>
      <w:r w:rsidRPr="006256C2">
        <w:t>l</w:t>
      </w:r>
      <w:r w:rsidRPr="006256C2">
        <w:rPr>
          <w:spacing w:val="1"/>
        </w:rPr>
        <w:t xml:space="preserve"> </w:t>
      </w:r>
      <w:r w:rsidRPr="006256C2">
        <w:rPr>
          <w:spacing w:val="5"/>
        </w:rPr>
        <w:t>e</w:t>
      </w:r>
      <w:r w:rsidRPr="006256C2">
        <w:rPr>
          <w:spacing w:val="3"/>
        </w:rPr>
        <w:t>ng</w:t>
      </w:r>
      <w:r w:rsidRPr="006256C2">
        <w:rPr>
          <w:spacing w:val="4"/>
        </w:rPr>
        <w:t>i</w:t>
      </w:r>
      <w:r w:rsidRPr="006256C2">
        <w:rPr>
          <w:spacing w:val="3"/>
        </w:rPr>
        <w:t>n</w:t>
      </w:r>
      <w:r w:rsidRPr="006256C2">
        <w:rPr>
          <w:spacing w:val="5"/>
        </w:rPr>
        <w:t>eer</w:t>
      </w:r>
      <w:r w:rsidRPr="006256C2">
        <w:t>.</w:t>
      </w:r>
      <w:r w:rsidRPr="006256C2">
        <w:rPr>
          <w:spacing w:val="1"/>
        </w:rPr>
        <w:t xml:space="preserve"> </w:t>
      </w:r>
      <w:r w:rsidRPr="006256C2">
        <w:rPr>
          <w:spacing w:val="5"/>
        </w:rPr>
        <w:t>Ha</w:t>
      </w:r>
      <w:r w:rsidRPr="006256C2">
        <w:rPr>
          <w:spacing w:val="3"/>
        </w:rPr>
        <w:t>v</w:t>
      </w:r>
      <w:r w:rsidRPr="006256C2">
        <w:rPr>
          <w:spacing w:val="4"/>
        </w:rPr>
        <w:t>i</w:t>
      </w:r>
      <w:r w:rsidRPr="006256C2">
        <w:rPr>
          <w:spacing w:val="3"/>
        </w:rPr>
        <w:t>n</w:t>
      </w:r>
      <w:r w:rsidRPr="006256C2">
        <w:t>g</w:t>
      </w:r>
      <w:r w:rsidRPr="006256C2">
        <w:rPr>
          <w:spacing w:val="2"/>
        </w:rPr>
        <w:t xml:space="preserve"> </w:t>
      </w:r>
      <w:r w:rsidRPr="006256C2">
        <w:rPr>
          <w:spacing w:val="4"/>
        </w:rPr>
        <w:t>t</w:t>
      </w:r>
      <w:r w:rsidRPr="006256C2">
        <w:rPr>
          <w:spacing w:val="3"/>
        </w:rPr>
        <w:t>h</w:t>
      </w:r>
      <w:r w:rsidRPr="006256C2">
        <w:t xml:space="preserve">e </w:t>
      </w:r>
      <w:r w:rsidRPr="006256C2">
        <w:rPr>
          <w:spacing w:val="5"/>
        </w:rPr>
        <w:t>a</w:t>
      </w:r>
      <w:r w:rsidRPr="006256C2">
        <w:rPr>
          <w:spacing w:val="6"/>
        </w:rPr>
        <w:t>b</w:t>
      </w:r>
      <w:r w:rsidRPr="006256C2">
        <w:rPr>
          <w:spacing w:val="4"/>
        </w:rPr>
        <w:t>i</w:t>
      </w:r>
      <w:r w:rsidRPr="006256C2">
        <w:rPr>
          <w:spacing w:val="2"/>
        </w:rPr>
        <w:t>l</w:t>
      </w:r>
      <w:r w:rsidRPr="006256C2">
        <w:rPr>
          <w:spacing w:val="4"/>
        </w:rPr>
        <w:t>it</w:t>
      </w:r>
      <w:r w:rsidRPr="006256C2">
        <w:t>y</w:t>
      </w:r>
      <w:r w:rsidRPr="006256C2">
        <w:rPr>
          <w:spacing w:val="6"/>
        </w:rPr>
        <w:t xml:space="preserve"> </w:t>
      </w:r>
      <w:r w:rsidRPr="006256C2">
        <w:rPr>
          <w:spacing w:val="4"/>
        </w:rPr>
        <w:t>t</w:t>
      </w:r>
      <w:r w:rsidRPr="006256C2">
        <w:t>o</w:t>
      </w:r>
      <w:r w:rsidRPr="006256C2">
        <w:rPr>
          <w:spacing w:val="6"/>
        </w:rPr>
        <w:t xml:space="preserve"> p</w:t>
      </w:r>
      <w:r w:rsidRPr="006256C2">
        <w:rPr>
          <w:spacing w:val="3"/>
        </w:rPr>
        <w:t>r</w:t>
      </w:r>
      <w:r w:rsidRPr="006256C2">
        <w:rPr>
          <w:spacing w:val="6"/>
        </w:rPr>
        <w:t>o</w:t>
      </w:r>
      <w:r w:rsidRPr="006256C2">
        <w:rPr>
          <w:spacing w:val="3"/>
        </w:rPr>
        <w:t>v</w:t>
      </w:r>
      <w:r w:rsidRPr="006256C2">
        <w:rPr>
          <w:spacing w:val="2"/>
        </w:rPr>
        <w:t>i</w:t>
      </w:r>
      <w:r w:rsidRPr="006256C2">
        <w:rPr>
          <w:spacing w:val="6"/>
        </w:rPr>
        <w:t>d</w:t>
      </w:r>
      <w:r w:rsidRPr="006256C2">
        <w:t>e</w:t>
      </w:r>
      <w:r w:rsidRPr="006256C2">
        <w:rPr>
          <w:spacing w:val="4"/>
        </w:rPr>
        <w:t xml:space="preserve"> s</w:t>
      </w:r>
      <w:r w:rsidRPr="006256C2">
        <w:rPr>
          <w:spacing w:val="1"/>
        </w:rPr>
        <w:t>u</w:t>
      </w:r>
      <w:r w:rsidRPr="006256C2">
        <w:rPr>
          <w:spacing w:val="6"/>
        </w:rPr>
        <w:t>p</w:t>
      </w:r>
      <w:r w:rsidRPr="006256C2">
        <w:rPr>
          <w:spacing w:val="3"/>
        </w:rPr>
        <w:t>po</w:t>
      </w:r>
      <w:r w:rsidRPr="006256C2">
        <w:rPr>
          <w:spacing w:val="5"/>
        </w:rPr>
        <w:t>r</w:t>
      </w:r>
      <w:r w:rsidRPr="006256C2">
        <w:t>t</w:t>
      </w:r>
      <w:r w:rsidRPr="006256C2">
        <w:rPr>
          <w:spacing w:val="3"/>
        </w:rPr>
        <w:t xml:space="preserve"> </w:t>
      </w:r>
      <w:r w:rsidRPr="006256C2">
        <w:rPr>
          <w:spacing w:val="1"/>
        </w:rPr>
        <w:t>f</w:t>
      </w:r>
      <w:r w:rsidRPr="006256C2">
        <w:rPr>
          <w:spacing w:val="6"/>
        </w:rPr>
        <w:t>o</w:t>
      </w:r>
      <w:r w:rsidRPr="006256C2">
        <w:t>r</w:t>
      </w:r>
      <w:r w:rsidRPr="006256C2">
        <w:rPr>
          <w:spacing w:val="6"/>
        </w:rPr>
        <w:t xml:space="preserve"> </w:t>
      </w:r>
      <w:r w:rsidRPr="006256C2">
        <w:rPr>
          <w:spacing w:val="1"/>
        </w:rPr>
        <w:t>m</w:t>
      </w:r>
      <w:r w:rsidRPr="006256C2">
        <w:rPr>
          <w:spacing w:val="3"/>
        </w:rPr>
        <w:t>u</w:t>
      </w:r>
      <w:r w:rsidRPr="006256C2">
        <w:rPr>
          <w:spacing w:val="4"/>
        </w:rPr>
        <w:t>lti</w:t>
      </w:r>
      <w:r w:rsidRPr="006256C2">
        <w:rPr>
          <w:spacing w:val="6"/>
        </w:rPr>
        <w:t>p</w:t>
      </w:r>
      <w:r w:rsidRPr="006256C2">
        <w:rPr>
          <w:spacing w:val="4"/>
        </w:rPr>
        <w:t>l</w:t>
      </w:r>
      <w:r w:rsidRPr="006256C2">
        <w:t>e</w:t>
      </w:r>
      <w:r w:rsidRPr="006256C2">
        <w:rPr>
          <w:spacing w:val="3"/>
        </w:rPr>
        <w:t xml:space="preserve"> c</w:t>
      </w:r>
      <w:r w:rsidRPr="006256C2">
        <w:rPr>
          <w:spacing w:val="6"/>
        </w:rPr>
        <w:t>o</w:t>
      </w:r>
      <w:r w:rsidRPr="006256C2">
        <w:rPr>
          <w:spacing w:val="3"/>
        </w:rPr>
        <w:t>n</w:t>
      </w:r>
      <w:r w:rsidRPr="006256C2">
        <w:rPr>
          <w:spacing w:val="5"/>
        </w:rPr>
        <w:t>c</w:t>
      </w:r>
      <w:r w:rsidRPr="006256C2">
        <w:rPr>
          <w:spacing w:val="3"/>
        </w:rPr>
        <w:t>ur</w:t>
      </w:r>
      <w:r w:rsidRPr="006256C2">
        <w:rPr>
          <w:spacing w:val="5"/>
        </w:rPr>
        <w:t>re</w:t>
      </w:r>
      <w:r w:rsidRPr="006256C2">
        <w:rPr>
          <w:spacing w:val="3"/>
        </w:rPr>
        <w:t>n</w:t>
      </w:r>
      <w:r w:rsidRPr="006256C2">
        <w:t>t</w:t>
      </w:r>
      <w:r w:rsidRPr="006256C2">
        <w:rPr>
          <w:spacing w:val="-2"/>
        </w:rPr>
        <w:t xml:space="preserve"> </w:t>
      </w:r>
      <w:r w:rsidRPr="006256C2">
        <w:rPr>
          <w:spacing w:val="3"/>
        </w:rPr>
        <w:t>p</w:t>
      </w:r>
      <w:r w:rsidRPr="006256C2">
        <w:rPr>
          <w:spacing w:val="5"/>
        </w:rPr>
        <w:t>r</w:t>
      </w:r>
      <w:r w:rsidRPr="006256C2">
        <w:rPr>
          <w:spacing w:val="2"/>
        </w:rPr>
        <w:t>i</w:t>
      </w:r>
      <w:r w:rsidRPr="006256C2">
        <w:rPr>
          <w:spacing w:val="6"/>
        </w:rPr>
        <w:t>o</w:t>
      </w:r>
      <w:r w:rsidRPr="006256C2">
        <w:rPr>
          <w:spacing w:val="5"/>
        </w:rPr>
        <w:t>r</w:t>
      </w:r>
      <w:r w:rsidRPr="006256C2">
        <w:rPr>
          <w:spacing w:val="4"/>
        </w:rPr>
        <w:t>i</w:t>
      </w:r>
      <w:r w:rsidRPr="006256C2">
        <w:rPr>
          <w:spacing w:val="2"/>
        </w:rPr>
        <w:t>t</w:t>
      </w:r>
      <w:r w:rsidRPr="006256C2">
        <w:rPr>
          <w:spacing w:val="4"/>
        </w:rPr>
        <w:t>i</w:t>
      </w:r>
      <w:r w:rsidRPr="006256C2">
        <w:rPr>
          <w:spacing w:val="3"/>
        </w:rPr>
        <w:t>e</w:t>
      </w:r>
      <w:r w:rsidRPr="006256C2">
        <w:rPr>
          <w:spacing w:val="4"/>
        </w:rPr>
        <w:t>s</w:t>
      </w:r>
      <w:r w:rsidRPr="006256C2">
        <w:t>,</w:t>
      </w:r>
      <w:r w:rsidRPr="006256C2">
        <w:rPr>
          <w:spacing w:val="2"/>
        </w:rPr>
        <w:t xml:space="preserve"> </w:t>
      </w:r>
      <w:r w:rsidRPr="006256C2">
        <w:rPr>
          <w:spacing w:val="5"/>
        </w:rPr>
        <w:t>H</w:t>
      </w:r>
      <w:r w:rsidRPr="006256C2">
        <w:rPr>
          <w:spacing w:val="3"/>
        </w:rPr>
        <w:t>e</w:t>
      </w:r>
      <w:r w:rsidRPr="006256C2">
        <w:rPr>
          <w:spacing w:val="4"/>
        </w:rPr>
        <w:t>l</w:t>
      </w:r>
      <w:r w:rsidRPr="006256C2">
        <w:rPr>
          <w:spacing w:val="5"/>
        </w:rPr>
        <w:t>e</w:t>
      </w:r>
      <w:r w:rsidRPr="006256C2">
        <w:t>n</w:t>
      </w:r>
      <w:r w:rsidRPr="006256C2">
        <w:rPr>
          <w:spacing w:val="3"/>
        </w:rPr>
        <w:t xml:space="preserve"> </w:t>
      </w:r>
      <w:r w:rsidRPr="006256C2">
        <w:rPr>
          <w:spacing w:val="4"/>
        </w:rPr>
        <w:t>i</w:t>
      </w:r>
      <w:r w:rsidRPr="006256C2">
        <w:t>s</w:t>
      </w:r>
      <w:r w:rsidRPr="006256C2">
        <w:rPr>
          <w:spacing w:val="6"/>
        </w:rPr>
        <w:t xml:space="preserve"> </w:t>
      </w:r>
      <w:r w:rsidRPr="006256C2">
        <w:rPr>
          <w:spacing w:val="3"/>
        </w:rPr>
        <w:t>a</w:t>
      </w:r>
      <w:r w:rsidRPr="006256C2">
        <w:rPr>
          <w:spacing w:val="6"/>
        </w:rPr>
        <w:t>b</w:t>
      </w:r>
      <w:r w:rsidRPr="006256C2">
        <w:rPr>
          <w:spacing w:val="4"/>
        </w:rPr>
        <w:t>l</w:t>
      </w:r>
      <w:r w:rsidRPr="006256C2">
        <w:t>e</w:t>
      </w:r>
      <w:r w:rsidRPr="006256C2">
        <w:rPr>
          <w:spacing w:val="5"/>
        </w:rPr>
        <w:t xml:space="preserve"> </w:t>
      </w:r>
      <w:r w:rsidRPr="006256C2">
        <w:rPr>
          <w:spacing w:val="2"/>
        </w:rPr>
        <w:t>t</w:t>
      </w:r>
      <w:r w:rsidRPr="006256C2">
        <w:t xml:space="preserve">o </w:t>
      </w:r>
      <w:r w:rsidRPr="006256C2">
        <w:rPr>
          <w:spacing w:val="5"/>
        </w:rPr>
        <w:t>e</w:t>
      </w:r>
      <w:r w:rsidRPr="006256C2">
        <w:rPr>
          <w:spacing w:val="4"/>
        </w:rPr>
        <w:t>st</w:t>
      </w:r>
      <w:r w:rsidRPr="006256C2">
        <w:rPr>
          <w:spacing w:val="5"/>
        </w:rPr>
        <w:t>a</w:t>
      </w:r>
      <w:r w:rsidRPr="006256C2">
        <w:rPr>
          <w:spacing w:val="3"/>
        </w:rPr>
        <w:t>b</w:t>
      </w:r>
      <w:r w:rsidRPr="006256C2">
        <w:rPr>
          <w:spacing w:val="4"/>
        </w:rPr>
        <w:t>lis</w:t>
      </w:r>
      <w:r w:rsidRPr="006256C2">
        <w:rPr>
          <w:spacing w:val="3"/>
        </w:rPr>
        <w:t>h</w:t>
      </w:r>
      <w:r w:rsidRPr="006256C2">
        <w:t>,</w:t>
      </w:r>
      <w:r w:rsidRPr="006256C2">
        <w:rPr>
          <w:spacing w:val="3"/>
        </w:rPr>
        <w:t xml:space="preserve"> </w:t>
      </w:r>
      <w:r w:rsidRPr="006256C2">
        <w:rPr>
          <w:spacing w:val="1"/>
        </w:rPr>
        <w:t>m</w:t>
      </w:r>
      <w:r w:rsidRPr="006256C2">
        <w:rPr>
          <w:spacing w:val="5"/>
        </w:rPr>
        <w:t>a</w:t>
      </w:r>
      <w:r w:rsidRPr="006256C2">
        <w:rPr>
          <w:spacing w:val="4"/>
        </w:rPr>
        <w:t>i</w:t>
      </w:r>
      <w:r w:rsidRPr="006256C2">
        <w:rPr>
          <w:spacing w:val="3"/>
        </w:rPr>
        <w:t>n</w:t>
      </w:r>
      <w:r w:rsidRPr="006256C2">
        <w:rPr>
          <w:spacing w:val="4"/>
        </w:rPr>
        <w:t>t</w:t>
      </w:r>
      <w:r w:rsidRPr="006256C2">
        <w:rPr>
          <w:spacing w:val="5"/>
        </w:rPr>
        <w:t>a</w:t>
      </w:r>
      <w:r w:rsidRPr="006256C2">
        <w:rPr>
          <w:spacing w:val="4"/>
        </w:rPr>
        <w:t>i</w:t>
      </w:r>
      <w:r w:rsidRPr="006256C2">
        <w:t>n</w:t>
      </w:r>
      <w:r w:rsidRPr="006256C2">
        <w:rPr>
          <w:spacing w:val="1"/>
        </w:rPr>
        <w:t xml:space="preserve"> </w:t>
      </w:r>
      <w:r w:rsidRPr="006256C2">
        <w:rPr>
          <w:spacing w:val="5"/>
        </w:rPr>
        <w:t>a</w:t>
      </w:r>
      <w:r w:rsidRPr="006256C2">
        <w:rPr>
          <w:spacing w:val="1"/>
        </w:rPr>
        <w:t>n</w:t>
      </w:r>
      <w:r w:rsidRPr="006256C2">
        <w:t>d</w:t>
      </w:r>
      <w:r w:rsidRPr="006256C2">
        <w:rPr>
          <w:spacing w:val="5"/>
        </w:rPr>
        <w:t xml:space="preserve"> </w:t>
      </w:r>
      <w:r w:rsidRPr="006256C2">
        <w:rPr>
          <w:spacing w:val="6"/>
        </w:rPr>
        <w:t>d</w:t>
      </w:r>
      <w:r w:rsidRPr="006256C2">
        <w:rPr>
          <w:spacing w:val="5"/>
        </w:rPr>
        <w:t>e</w:t>
      </w:r>
      <w:r w:rsidRPr="006256C2">
        <w:rPr>
          <w:spacing w:val="3"/>
        </w:rPr>
        <w:t>v</w:t>
      </w:r>
      <w:r w:rsidRPr="006256C2">
        <w:rPr>
          <w:spacing w:val="5"/>
        </w:rPr>
        <w:t>e</w:t>
      </w:r>
      <w:r w:rsidRPr="006256C2">
        <w:rPr>
          <w:spacing w:val="2"/>
        </w:rPr>
        <w:t>l</w:t>
      </w:r>
      <w:r w:rsidRPr="006256C2">
        <w:rPr>
          <w:spacing w:val="6"/>
        </w:rPr>
        <w:t>o</w:t>
      </w:r>
      <w:r w:rsidRPr="006256C2">
        <w:t>p</w:t>
      </w:r>
      <w:r w:rsidRPr="006256C2">
        <w:rPr>
          <w:spacing w:val="2"/>
        </w:rPr>
        <w:t xml:space="preserve"> </w:t>
      </w:r>
      <w:r w:rsidRPr="006256C2">
        <w:rPr>
          <w:spacing w:val="5"/>
        </w:rPr>
        <w:t>e</w:t>
      </w:r>
      <w:r w:rsidRPr="006256C2">
        <w:rPr>
          <w:spacing w:val="3"/>
        </w:rPr>
        <w:t>ff</w:t>
      </w:r>
      <w:r w:rsidRPr="006256C2">
        <w:rPr>
          <w:spacing w:val="5"/>
        </w:rPr>
        <w:t>ec</w:t>
      </w:r>
      <w:r w:rsidRPr="006256C2">
        <w:rPr>
          <w:spacing w:val="4"/>
        </w:rPr>
        <w:t>ti</w:t>
      </w:r>
      <w:r w:rsidRPr="006256C2">
        <w:rPr>
          <w:spacing w:val="3"/>
        </w:rPr>
        <w:t>v</w:t>
      </w:r>
      <w:r w:rsidRPr="006256C2">
        <w:t>e</w:t>
      </w:r>
      <w:r w:rsidRPr="006256C2">
        <w:rPr>
          <w:spacing w:val="1"/>
        </w:rPr>
        <w:t xml:space="preserve"> </w:t>
      </w:r>
      <w:r w:rsidRPr="006256C2">
        <w:t>w</w:t>
      </w:r>
      <w:r w:rsidRPr="006256C2">
        <w:rPr>
          <w:spacing w:val="6"/>
        </w:rPr>
        <w:t>o</w:t>
      </w:r>
      <w:r w:rsidRPr="006256C2">
        <w:rPr>
          <w:spacing w:val="5"/>
        </w:rPr>
        <w:t>r</w:t>
      </w:r>
      <w:r w:rsidRPr="006256C2">
        <w:rPr>
          <w:spacing w:val="3"/>
        </w:rPr>
        <w:t>k</w:t>
      </w:r>
      <w:r w:rsidRPr="006256C2">
        <w:rPr>
          <w:spacing w:val="4"/>
        </w:rPr>
        <w:t>i</w:t>
      </w:r>
      <w:r w:rsidRPr="006256C2">
        <w:rPr>
          <w:spacing w:val="3"/>
        </w:rPr>
        <w:t>n</w:t>
      </w:r>
      <w:r w:rsidRPr="006256C2">
        <w:t>g</w:t>
      </w:r>
      <w:r w:rsidRPr="006256C2">
        <w:rPr>
          <w:spacing w:val="1"/>
        </w:rPr>
        <w:t xml:space="preserve"> </w:t>
      </w:r>
      <w:r w:rsidRPr="006256C2">
        <w:rPr>
          <w:spacing w:val="5"/>
        </w:rPr>
        <w:t>re</w:t>
      </w:r>
      <w:r w:rsidRPr="006256C2">
        <w:rPr>
          <w:spacing w:val="4"/>
        </w:rPr>
        <w:t>l</w:t>
      </w:r>
      <w:r w:rsidRPr="006256C2">
        <w:rPr>
          <w:spacing w:val="3"/>
        </w:rPr>
        <w:t>a</w:t>
      </w:r>
      <w:r w:rsidRPr="006256C2">
        <w:rPr>
          <w:spacing w:val="4"/>
        </w:rPr>
        <w:t>ti</w:t>
      </w:r>
      <w:r w:rsidRPr="006256C2">
        <w:rPr>
          <w:spacing w:val="6"/>
        </w:rPr>
        <w:t>o</w:t>
      </w:r>
      <w:r w:rsidRPr="006256C2">
        <w:rPr>
          <w:spacing w:val="1"/>
        </w:rPr>
        <w:t>n</w:t>
      </w:r>
      <w:r w:rsidRPr="006256C2">
        <w:rPr>
          <w:spacing w:val="4"/>
        </w:rPr>
        <w:t>s</w:t>
      </w:r>
      <w:r w:rsidRPr="006256C2">
        <w:rPr>
          <w:spacing w:val="3"/>
        </w:rPr>
        <w:t>h</w:t>
      </w:r>
      <w:r w:rsidRPr="006256C2">
        <w:rPr>
          <w:spacing w:val="4"/>
        </w:rPr>
        <w:t>i</w:t>
      </w:r>
      <w:r w:rsidRPr="006256C2">
        <w:rPr>
          <w:spacing w:val="6"/>
        </w:rPr>
        <w:t>p</w:t>
      </w:r>
      <w:r w:rsidRPr="006256C2">
        <w:t>s</w:t>
      </w:r>
      <w:r w:rsidRPr="006256C2">
        <w:rPr>
          <w:spacing w:val="-1"/>
        </w:rPr>
        <w:t xml:space="preserve"> </w:t>
      </w:r>
      <w:r w:rsidRPr="006256C2">
        <w:t>w</w:t>
      </w:r>
      <w:r w:rsidRPr="006256C2">
        <w:rPr>
          <w:spacing w:val="5"/>
        </w:rPr>
        <w:t>i</w:t>
      </w:r>
      <w:r w:rsidRPr="006256C2">
        <w:rPr>
          <w:spacing w:val="4"/>
        </w:rPr>
        <w:t>t</w:t>
      </w:r>
      <w:r w:rsidRPr="006256C2">
        <w:t>h</w:t>
      </w:r>
      <w:r w:rsidRPr="006256C2">
        <w:rPr>
          <w:spacing w:val="4"/>
        </w:rPr>
        <w:t xml:space="preserve"> s</w:t>
      </w:r>
      <w:r w:rsidRPr="006256C2">
        <w:rPr>
          <w:spacing w:val="5"/>
        </w:rPr>
        <w:t>er</w:t>
      </w:r>
      <w:r w:rsidRPr="006256C2">
        <w:rPr>
          <w:spacing w:val="3"/>
        </w:rPr>
        <w:t>v</w:t>
      </w:r>
      <w:r w:rsidRPr="006256C2">
        <w:rPr>
          <w:spacing w:val="4"/>
        </w:rPr>
        <w:t>i</w:t>
      </w:r>
      <w:r w:rsidRPr="006256C2">
        <w:rPr>
          <w:spacing w:val="5"/>
        </w:rPr>
        <w:t>c</w:t>
      </w:r>
      <w:r w:rsidRPr="006256C2">
        <w:t>e</w:t>
      </w:r>
      <w:r w:rsidRPr="006256C2">
        <w:rPr>
          <w:spacing w:val="4"/>
        </w:rPr>
        <w:t xml:space="preserve"> </w:t>
      </w:r>
      <w:r w:rsidRPr="006256C2">
        <w:rPr>
          <w:spacing w:val="3"/>
        </w:rPr>
        <w:t>u</w:t>
      </w:r>
      <w:r w:rsidRPr="006256C2">
        <w:rPr>
          <w:spacing w:val="4"/>
        </w:rPr>
        <w:t>s</w:t>
      </w:r>
      <w:r w:rsidRPr="006256C2">
        <w:rPr>
          <w:spacing w:val="3"/>
        </w:rPr>
        <w:t>e</w:t>
      </w:r>
      <w:r w:rsidRPr="006256C2">
        <w:rPr>
          <w:spacing w:val="5"/>
        </w:rPr>
        <w:t>r</w:t>
      </w:r>
      <w:r w:rsidRPr="006256C2">
        <w:rPr>
          <w:spacing w:val="4"/>
        </w:rPr>
        <w:t>s</w:t>
      </w:r>
      <w:r w:rsidRPr="006256C2">
        <w:t xml:space="preserve">, </w:t>
      </w:r>
      <w:r w:rsidRPr="006256C2">
        <w:rPr>
          <w:spacing w:val="6"/>
        </w:rPr>
        <w:t>o</w:t>
      </w:r>
      <w:r w:rsidRPr="006256C2">
        <w:rPr>
          <w:spacing w:val="3"/>
        </w:rPr>
        <w:t>p</w:t>
      </w:r>
      <w:r w:rsidRPr="006256C2">
        <w:rPr>
          <w:spacing w:val="5"/>
        </w:rPr>
        <w:t>e</w:t>
      </w:r>
      <w:r w:rsidRPr="006256C2">
        <w:rPr>
          <w:spacing w:val="3"/>
        </w:rPr>
        <w:t>r</w:t>
      </w:r>
      <w:r w:rsidRPr="006256C2">
        <w:rPr>
          <w:spacing w:val="5"/>
        </w:rPr>
        <w:t>a</w:t>
      </w:r>
      <w:r w:rsidRPr="006256C2">
        <w:rPr>
          <w:spacing w:val="4"/>
        </w:rPr>
        <w:t>t</w:t>
      </w:r>
      <w:r w:rsidRPr="006256C2">
        <w:rPr>
          <w:spacing w:val="2"/>
        </w:rPr>
        <w:t>i</w:t>
      </w:r>
      <w:r w:rsidRPr="006256C2">
        <w:rPr>
          <w:spacing w:val="6"/>
        </w:rPr>
        <w:t>o</w:t>
      </w:r>
      <w:r w:rsidRPr="006256C2">
        <w:rPr>
          <w:spacing w:val="3"/>
        </w:rPr>
        <w:t>n</w:t>
      </w:r>
      <w:r w:rsidRPr="006256C2">
        <w:rPr>
          <w:spacing w:val="5"/>
        </w:rPr>
        <w:t>a</w:t>
      </w:r>
      <w:r w:rsidRPr="006256C2">
        <w:t xml:space="preserve">l </w:t>
      </w:r>
      <w:r w:rsidRPr="006256C2">
        <w:rPr>
          <w:spacing w:val="2"/>
        </w:rPr>
        <w:t>t</w:t>
      </w:r>
      <w:r w:rsidRPr="006256C2">
        <w:rPr>
          <w:spacing w:val="5"/>
        </w:rPr>
        <w:t>ea</w:t>
      </w:r>
      <w:r w:rsidRPr="006256C2">
        <w:rPr>
          <w:spacing w:val="1"/>
        </w:rPr>
        <w:t>m</w:t>
      </w:r>
      <w:r w:rsidRPr="006256C2">
        <w:rPr>
          <w:spacing w:val="4"/>
        </w:rPr>
        <w:t>s</w:t>
      </w:r>
      <w:r w:rsidRPr="006256C2">
        <w:t>,</w:t>
      </w:r>
      <w:r w:rsidRPr="006256C2">
        <w:rPr>
          <w:spacing w:val="5"/>
        </w:rPr>
        <w:t xml:space="preserve"> </w:t>
      </w:r>
      <w:r w:rsidRPr="006256C2">
        <w:rPr>
          <w:spacing w:val="3"/>
        </w:rPr>
        <w:t>d</w:t>
      </w:r>
      <w:r w:rsidRPr="006256C2">
        <w:rPr>
          <w:spacing w:val="5"/>
        </w:rPr>
        <w:t>e</w:t>
      </w:r>
      <w:r w:rsidRPr="006256C2">
        <w:rPr>
          <w:spacing w:val="4"/>
        </w:rPr>
        <w:t>li</w:t>
      </w:r>
      <w:r w:rsidRPr="006256C2">
        <w:rPr>
          <w:spacing w:val="3"/>
        </w:rPr>
        <w:t>ve</w:t>
      </w:r>
      <w:r w:rsidRPr="006256C2">
        <w:rPr>
          <w:spacing w:val="5"/>
        </w:rPr>
        <w:t>r</w:t>
      </w:r>
      <w:r w:rsidRPr="006256C2">
        <w:t>y</w:t>
      </w:r>
      <w:r w:rsidRPr="006256C2">
        <w:rPr>
          <w:spacing w:val="-1"/>
        </w:rPr>
        <w:t xml:space="preserve"> </w:t>
      </w:r>
      <w:r w:rsidRPr="006256C2">
        <w:rPr>
          <w:spacing w:val="6"/>
        </w:rPr>
        <w:t>p</w:t>
      </w:r>
      <w:r w:rsidRPr="006256C2">
        <w:rPr>
          <w:spacing w:val="5"/>
        </w:rPr>
        <w:t>ar</w:t>
      </w:r>
      <w:r w:rsidRPr="006256C2">
        <w:rPr>
          <w:spacing w:val="4"/>
        </w:rPr>
        <w:t>t</w:t>
      </w:r>
      <w:r w:rsidRPr="006256C2">
        <w:rPr>
          <w:spacing w:val="3"/>
        </w:rPr>
        <w:t>ne</w:t>
      </w:r>
      <w:r w:rsidRPr="006256C2">
        <w:rPr>
          <w:spacing w:val="5"/>
        </w:rPr>
        <w:t>r</w:t>
      </w:r>
      <w:r w:rsidRPr="006256C2">
        <w:t>s</w:t>
      </w:r>
      <w:r w:rsidRPr="006256C2">
        <w:rPr>
          <w:spacing w:val="3"/>
        </w:rPr>
        <w:t xml:space="preserve"> </w:t>
      </w:r>
      <w:r w:rsidRPr="006256C2">
        <w:rPr>
          <w:spacing w:val="5"/>
        </w:rPr>
        <w:t>a</w:t>
      </w:r>
      <w:r w:rsidRPr="006256C2">
        <w:rPr>
          <w:spacing w:val="1"/>
        </w:rPr>
        <w:t>n</w:t>
      </w:r>
      <w:r w:rsidRPr="006256C2">
        <w:t>d</w:t>
      </w:r>
      <w:r w:rsidRPr="006256C2">
        <w:rPr>
          <w:spacing w:val="5"/>
        </w:rPr>
        <w:t xml:space="preserve"> c</w:t>
      </w:r>
      <w:r w:rsidRPr="006256C2">
        <w:rPr>
          <w:spacing w:val="15"/>
        </w:rPr>
        <w:t>o</w:t>
      </w:r>
      <w:r w:rsidRPr="006256C2">
        <w:rPr>
          <w:spacing w:val="2"/>
        </w:rPr>
        <w:t>l</w:t>
      </w:r>
      <w:r w:rsidRPr="006256C2">
        <w:rPr>
          <w:spacing w:val="4"/>
        </w:rPr>
        <w:t>l</w:t>
      </w:r>
      <w:r w:rsidRPr="006256C2">
        <w:rPr>
          <w:spacing w:val="5"/>
        </w:rPr>
        <w:t>ea</w:t>
      </w:r>
      <w:r w:rsidRPr="006256C2">
        <w:rPr>
          <w:spacing w:val="3"/>
        </w:rPr>
        <w:t>gu</w:t>
      </w:r>
      <w:r w:rsidRPr="006256C2">
        <w:rPr>
          <w:spacing w:val="5"/>
        </w:rPr>
        <w:t>e</w:t>
      </w:r>
      <w:r w:rsidRPr="006256C2">
        <w:rPr>
          <w:spacing w:val="4"/>
        </w:rPr>
        <w:t>s</w:t>
      </w:r>
      <w:r w:rsidRPr="006256C2">
        <w:t>.</w:t>
      </w:r>
      <w:r w:rsidRPr="006256C2">
        <w:rPr>
          <w:spacing w:val="-1"/>
        </w:rPr>
        <w:t xml:space="preserve"> </w:t>
      </w:r>
      <w:r w:rsidRPr="006256C2">
        <w:rPr>
          <w:spacing w:val="4"/>
        </w:rPr>
        <w:t>S</w:t>
      </w:r>
      <w:r w:rsidRPr="006256C2">
        <w:rPr>
          <w:spacing w:val="3"/>
        </w:rPr>
        <w:t>h</w:t>
      </w:r>
      <w:r w:rsidRPr="006256C2">
        <w:t>e</w:t>
      </w:r>
      <w:r w:rsidRPr="006256C2">
        <w:rPr>
          <w:spacing w:val="5"/>
        </w:rPr>
        <w:t xml:space="preserve"> </w:t>
      </w:r>
      <w:r w:rsidRPr="006256C2">
        <w:rPr>
          <w:spacing w:val="3"/>
        </w:rPr>
        <w:t>p</w:t>
      </w:r>
      <w:r w:rsidRPr="006256C2">
        <w:rPr>
          <w:spacing w:val="6"/>
        </w:rPr>
        <w:t>o</w:t>
      </w:r>
      <w:r w:rsidRPr="006256C2">
        <w:rPr>
          <w:spacing w:val="4"/>
        </w:rPr>
        <w:t>ss</w:t>
      </w:r>
      <w:r w:rsidRPr="006256C2">
        <w:rPr>
          <w:spacing w:val="5"/>
        </w:rPr>
        <w:t>e</w:t>
      </w:r>
      <w:r w:rsidRPr="006256C2">
        <w:rPr>
          <w:spacing w:val="4"/>
        </w:rPr>
        <w:t>s</w:t>
      </w:r>
      <w:r w:rsidRPr="006256C2">
        <w:rPr>
          <w:spacing w:val="9"/>
        </w:rPr>
        <w:t>s</w:t>
      </w:r>
      <w:r w:rsidRPr="006256C2">
        <w:rPr>
          <w:spacing w:val="5"/>
        </w:rPr>
        <w:t>e</w:t>
      </w:r>
      <w:r w:rsidRPr="006256C2">
        <w:t>s</w:t>
      </w:r>
      <w:r w:rsidRPr="006256C2">
        <w:rPr>
          <w:spacing w:val="-1"/>
        </w:rPr>
        <w:t xml:space="preserve"> </w:t>
      </w:r>
      <w:r w:rsidRPr="006256C2">
        <w:t>a</w:t>
      </w:r>
      <w:r w:rsidRPr="006256C2">
        <w:rPr>
          <w:spacing w:val="7"/>
        </w:rPr>
        <w:t xml:space="preserve"> </w:t>
      </w:r>
      <w:r w:rsidRPr="006256C2">
        <w:rPr>
          <w:spacing w:val="6"/>
        </w:rPr>
        <w:t>b</w:t>
      </w:r>
      <w:r w:rsidRPr="006256C2">
        <w:rPr>
          <w:spacing w:val="3"/>
        </w:rPr>
        <w:t>r</w:t>
      </w:r>
      <w:r w:rsidRPr="006256C2">
        <w:rPr>
          <w:spacing w:val="6"/>
        </w:rPr>
        <w:t>o</w:t>
      </w:r>
      <w:r w:rsidRPr="006256C2">
        <w:rPr>
          <w:spacing w:val="3"/>
        </w:rPr>
        <w:t>a</w:t>
      </w:r>
      <w:r w:rsidRPr="006256C2">
        <w:t>d</w:t>
      </w:r>
      <w:r w:rsidRPr="006256C2">
        <w:rPr>
          <w:spacing w:val="3"/>
        </w:rPr>
        <w:t xml:space="preserve"> r</w:t>
      </w:r>
      <w:r w:rsidRPr="006256C2">
        <w:rPr>
          <w:spacing w:val="5"/>
        </w:rPr>
        <w:t>a</w:t>
      </w:r>
      <w:r w:rsidRPr="006256C2">
        <w:rPr>
          <w:spacing w:val="3"/>
        </w:rPr>
        <w:t>ng</w:t>
      </w:r>
      <w:r w:rsidRPr="006256C2">
        <w:t>e</w:t>
      </w:r>
      <w:r w:rsidRPr="006256C2">
        <w:rPr>
          <w:spacing w:val="6"/>
        </w:rPr>
        <w:t xml:space="preserve"> o</w:t>
      </w:r>
      <w:r w:rsidRPr="006256C2">
        <w:t>f</w:t>
      </w:r>
      <w:r w:rsidRPr="006256C2">
        <w:t xml:space="preserve"> </w:t>
      </w:r>
      <w:r w:rsidRPr="006256C2">
        <w:rPr>
          <w:spacing w:val="4"/>
        </w:rPr>
        <w:t>t</w:t>
      </w:r>
      <w:r w:rsidRPr="006256C2">
        <w:rPr>
          <w:spacing w:val="5"/>
        </w:rPr>
        <w:t>ec</w:t>
      </w:r>
      <w:r w:rsidRPr="006256C2">
        <w:rPr>
          <w:spacing w:val="3"/>
        </w:rPr>
        <w:t>hn</w:t>
      </w:r>
      <w:r w:rsidRPr="006256C2">
        <w:rPr>
          <w:spacing w:val="4"/>
        </w:rPr>
        <w:t>i</w:t>
      </w:r>
      <w:r w:rsidRPr="006256C2">
        <w:rPr>
          <w:spacing w:val="5"/>
        </w:rPr>
        <w:t>ca</w:t>
      </w:r>
      <w:r w:rsidRPr="006256C2">
        <w:rPr>
          <w:spacing w:val="2"/>
        </w:rPr>
        <w:t>l</w:t>
      </w:r>
      <w:r w:rsidRPr="006256C2">
        <w:t xml:space="preserve">, </w:t>
      </w:r>
      <w:r w:rsidRPr="006256C2">
        <w:rPr>
          <w:spacing w:val="6"/>
        </w:rPr>
        <w:t>p</w:t>
      </w:r>
      <w:r w:rsidRPr="006256C2">
        <w:rPr>
          <w:spacing w:val="3"/>
        </w:rPr>
        <w:t>e</w:t>
      </w:r>
      <w:r w:rsidRPr="006256C2">
        <w:rPr>
          <w:spacing w:val="5"/>
        </w:rPr>
        <w:t>r</w:t>
      </w:r>
      <w:r w:rsidRPr="006256C2">
        <w:rPr>
          <w:spacing w:val="4"/>
        </w:rPr>
        <w:t>s</w:t>
      </w:r>
      <w:r w:rsidRPr="006256C2">
        <w:rPr>
          <w:spacing w:val="6"/>
        </w:rPr>
        <w:t>o</w:t>
      </w:r>
      <w:r w:rsidRPr="006256C2">
        <w:rPr>
          <w:spacing w:val="3"/>
        </w:rPr>
        <w:t>na</w:t>
      </w:r>
      <w:r w:rsidRPr="006256C2">
        <w:t>l</w:t>
      </w:r>
      <w:r w:rsidRPr="006256C2">
        <w:rPr>
          <w:spacing w:val="2"/>
        </w:rPr>
        <w:t xml:space="preserve"> </w:t>
      </w:r>
      <w:r w:rsidRPr="006256C2">
        <w:rPr>
          <w:spacing w:val="5"/>
        </w:rPr>
        <w:t>e</w:t>
      </w:r>
      <w:r w:rsidRPr="006256C2">
        <w:rPr>
          <w:spacing w:val="3"/>
        </w:rPr>
        <w:t>ff</w:t>
      </w:r>
      <w:r w:rsidRPr="006256C2">
        <w:rPr>
          <w:spacing w:val="5"/>
        </w:rPr>
        <w:t>ec</w:t>
      </w:r>
      <w:r w:rsidRPr="006256C2">
        <w:rPr>
          <w:spacing w:val="2"/>
        </w:rPr>
        <w:t>t</w:t>
      </w:r>
      <w:r w:rsidRPr="006256C2">
        <w:rPr>
          <w:spacing w:val="4"/>
        </w:rPr>
        <w:t>i</w:t>
      </w:r>
      <w:r w:rsidRPr="006256C2">
        <w:rPr>
          <w:spacing w:val="3"/>
        </w:rPr>
        <w:t>ven</w:t>
      </w:r>
      <w:r w:rsidRPr="006256C2">
        <w:rPr>
          <w:spacing w:val="5"/>
        </w:rPr>
        <w:t>e</w:t>
      </w:r>
      <w:r w:rsidRPr="006256C2">
        <w:rPr>
          <w:spacing w:val="4"/>
        </w:rPr>
        <w:t>s</w:t>
      </w:r>
      <w:r w:rsidRPr="006256C2">
        <w:t>s</w:t>
      </w:r>
      <w:r w:rsidRPr="006256C2">
        <w:rPr>
          <w:spacing w:val="-1"/>
        </w:rPr>
        <w:t xml:space="preserve"> </w:t>
      </w:r>
      <w:r w:rsidRPr="006256C2">
        <w:rPr>
          <w:spacing w:val="5"/>
        </w:rPr>
        <w:t>a</w:t>
      </w:r>
      <w:r w:rsidRPr="006256C2">
        <w:rPr>
          <w:spacing w:val="3"/>
        </w:rPr>
        <w:t>n</w:t>
      </w:r>
      <w:r w:rsidRPr="006256C2">
        <w:t>d</w:t>
      </w:r>
      <w:r w:rsidRPr="006256C2">
        <w:rPr>
          <w:spacing w:val="5"/>
        </w:rPr>
        <w:t xml:space="preserve"> </w:t>
      </w:r>
      <w:r w:rsidRPr="006256C2">
        <w:rPr>
          <w:spacing w:val="4"/>
        </w:rPr>
        <w:t>l</w:t>
      </w:r>
      <w:r w:rsidRPr="006256C2">
        <w:rPr>
          <w:spacing w:val="5"/>
        </w:rPr>
        <w:t>e</w:t>
      </w:r>
      <w:r w:rsidRPr="006256C2">
        <w:rPr>
          <w:spacing w:val="3"/>
        </w:rPr>
        <w:t>a</w:t>
      </w:r>
      <w:r w:rsidRPr="006256C2">
        <w:rPr>
          <w:spacing w:val="6"/>
        </w:rPr>
        <w:t>d</w:t>
      </w:r>
      <w:r w:rsidRPr="006256C2">
        <w:rPr>
          <w:spacing w:val="3"/>
        </w:rPr>
        <w:t>e</w:t>
      </w:r>
      <w:r w:rsidRPr="006256C2">
        <w:rPr>
          <w:spacing w:val="5"/>
        </w:rPr>
        <w:t>r</w:t>
      </w:r>
      <w:r w:rsidRPr="006256C2">
        <w:rPr>
          <w:spacing w:val="4"/>
        </w:rPr>
        <w:t>s</w:t>
      </w:r>
      <w:r w:rsidRPr="006256C2">
        <w:rPr>
          <w:spacing w:val="3"/>
        </w:rPr>
        <w:t>h</w:t>
      </w:r>
      <w:r w:rsidRPr="006256C2">
        <w:rPr>
          <w:spacing w:val="4"/>
        </w:rPr>
        <w:t>i</w:t>
      </w:r>
      <w:r w:rsidRPr="006256C2">
        <w:t xml:space="preserve">p </w:t>
      </w:r>
      <w:r w:rsidRPr="006256C2">
        <w:rPr>
          <w:spacing w:val="4"/>
        </w:rPr>
        <w:t>s</w:t>
      </w:r>
      <w:r w:rsidRPr="006256C2">
        <w:rPr>
          <w:spacing w:val="3"/>
        </w:rPr>
        <w:t>k</w:t>
      </w:r>
      <w:r w:rsidRPr="006256C2">
        <w:rPr>
          <w:spacing w:val="4"/>
        </w:rPr>
        <w:t>ill</w:t>
      </w:r>
      <w:r w:rsidRPr="006256C2">
        <w:t>s</w:t>
      </w:r>
      <w:r w:rsidRPr="006256C2">
        <w:rPr>
          <w:spacing w:val="3"/>
        </w:rPr>
        <w:t xml:space="preserve"> </w:t>
      </w:r>
      <w:r w:rsidRPr="006256C2">
        <w:rPr>
          <w:spacing w:val="5"/>
        </w:rPr>
        <w:t>a</w:t>
      </w:r>
      <w:r w:rsidRPr="006256C2">
        <w:rPr>
          <w:spacing w:val="3"/>
        </w:rPr>
        <w:t>n</w:t>
      </w:r>
      <w:r w:rsidRPr="006256C2">
        <w:t>d</w:t>
      </w:r>
      <w:r w:rsidRPr="006256C2">
        <w:rPr>
          <w:spacing w:val="8"/>
        </w:rPr>
        <w:t xml:space="preserve"> </w:t>
      </w:r>
      <w:r w:rsidRPr="006256C2">
        <w:rPr>
          <w:spacing w:val="3"/>
        </w:rPr>
        <w:t>u</w:t>
      </w:r>
      <w:r w:rsidRPr="006256C2">
        <w:rPr>
          <w:spacing w:val="4"/>
        </w:rPr>
        <w:t>s</w:t>
      </w:r>
      <w:r w:rsidRPr="006256C2">
        <w:rPr>
          <w:spacing w:val="5"/>
        </w:rPr>
        <w:t>e</w:t>
      </w:r>
      <w:r w:rsidRPr="006256C2">
        <w:t>s</w:t>
      </w:r>
      <w:r w:rsidRPr="006256C2">
        <w:rPr>
          <w:spacing w:val="4"/>
        </w:rPr>
        <w:t xml:space="preserve"> </w:t>
      </w:r>
      <w:r w:rsidRPr="006256C2">
        <w:rPr>
          <w:spacing w:val="5"/>
        </w:rPr>
        <w:t>r</w:t>
      </w:r>
      <w:r w:rsidRPr="006256C2">
        <w:rPr>
          <w:spacing w:val="4"/>
        </w:rPr>
        <w:t>i</w:t>
      </w:r>
      <w:r w:rsidRPr="006256C2">
        <w:rPr>
          <w:spacing w:val="1"/>
        </w:rPr>
        <w:t>g</w:t>
      </w:r>
      <w:r w:rsidRPr="006256C2">
        <w:rPr>
          <w:spacing w:val="6"/>
        </w:rPr>
        <w:t>o</w:t>
      </w:r>
      <w:r w:rsidRPr="006256C2">
        <w:rPr>
          <w:spacing w:val="3"/>
        </w:rPr>
        <w:t>r</w:t>
      </w:r>
      <w:r w:rsidRPr="006256C2">
        <w:rPr>
          <w:spacing w:val="6"/>
        </w:rPr>
        <w:t>o</w:t>
      </w:r>
      <w:r w:rsidRPr="006256C2">
        <w:rPr>
          <w:spacing w:val="3"/>
        </w:rPr>
        <w:t>u</w:t>
      </w:r>
      <w:r w:rsidRPr="006256C2">
        <w:t>s</w:t>
      </w:r>
      <w:r w:rsidRPr="006256C2">
        <w:rPr>
          <w:spacing w:val="2"/>
        </w:rPr>
        <w:t xml:space="preserve"> l</w:t>
      </w:r>
      <w:r w:rsidRPr="006256C2">
        <w:rPr>
          <w:spacing w:val="6"/>
        </w:rPr>
        <w:t>o</w:t>
      </w:r>
      <w:r w:rsidRPr="006256C2">
        <w:rPr>
          <w:spacing w:val="3"/>
        </w:rPr>
        <w:t>g</w:t>
      </w:r>
      <w:r w:rsidRPr="006256C2">
        <w:rPr>
          <w:spacing w:val="4"/>
        </w:rPr>
        <w:t>i</w:t>
      </w:r>
      <w:r w:rsidRPr="006256C2">
        <w:t>c</w:t>
      </w:r>
      <w:r w:rsidRPr="006256C2">
        <w:rPr>
          <w:spacing w:val="4"/>
        </w:rPr>
        <w:t xml:space="preserve"> </w:t>
      </w:r>
      <w:r w:rsidRPr="006256C2">
        <w:rPr>
          <w:spacing w:val="5"/>
        </w:rPr>
        <w:t>a</w:t>
      </w:r>
      <w:r w:rsidRPr="006256C2">
        <w:rPr>
          <w:spacing w:val="3"/>
        </w:rPr>
        <w:t>n</w:t>
      </w:r>
      <w:r w:rsidRPr="006256C2">
        <w:t xml:space="preserve">d </w:t>
      </w:r>
      <w:r w:rsidRPr="006256C2">
        <w:rPr>
          <w:spacing w:val="1"/>
        </w:rPr>
        <w:t>m</w:t>
      </w:r>
      <w:r w:rsidRPr="006256C2">
        <w:rPr>
          <w:spacing w:val="5"/>
        </w:rPr>
        <w:t>e</w:t>
      </w:r>
      <w:r w:rsidRPr="006256C2">
        <w:rPr>
          <w:spacing w:val="4"/>
        </w:rPr>
        <w:t>t</w:t>
      </w:r>
      <w:r w:rsidRPr="006256C2">
        <w:rPr>
          <w:spacing w:val="3"/>
        </w:rPr>
        <w:t>h</w:t>
      </w:r>
      <w:r w:rsidRPr="006256C2">
        <w:rPr>
          <w:spacing w:val="6"/>
        </w:rPr>
        <w:t>od</w:t>
      </w:r>
      <w:r w:rsidRPr="006256C2">
        <w:t>s</w:t>
      </w:r>
      <w:r w:rsidRPr="006256C2">
        <w:rPr>
          <w:spacing w:val="2"/>
        </w:rPr>
        <w:t xml:space="preserve"> </w:t>
      </w:r>
      <w:r w:rsidRPr="006256C2">
        <w:rPr>
          <w:spacing w:val="4"/>
        </w:rPr>
        <w:t>t</w:t>
      </w:r>
      <w:r w:rsidRPr="006256C2">
        <w:t>o</w:t>
      </w:r>
      <w:r w:rsidRPr="006256C2">
        <w:rPr>
          <w:spacing w:val="6"/>
        </w:rPr>
        <w:t xml:space="preserve"> </w:t>
      </w:r>
      <w:r w:rsidRPr="006256C2">
        <w:rPr>
          <w:spacing w:val="3"/>
        </w:rPr>
        <w:t>c</w:t>
      </w:r>
      <w:r w:rsidRPr="006256C2">
        <w:rPr>
          <w:spacing w:val="6"/>
        </w:rPr>
        <w:t>o</w:t>
      </w:r>
      <w:r w:rsidRPr="006256C2">
        <w:rPr>
          <w:spacing w:val="1"/>
        </w:rPr>
        <w:t>m</w:t>
      </w:r>
      <w:r w:rsidRPr="006256C2">
        <w:t>e</w:t>
      </w:r>
      <w:r w:rsidRPr="006256C2">
        <w:rPr>
          <w:spacing w:val="6"/>
        </w:rPr>
        <w:t xml:space="preserve"> </w:t>
      </w:r>
      <w:r w:rsidRPr="006256C2">
        <w:rPr>
          <w:spacing w:val="3"/>
        </w:rPr>
        <w:t>u</w:t>
      </w:r>
      <w:r w:rsidRPr="006256C2">
        <w:t>p</w:t>
      </w:r>
      <w:r w:rsidRPr="006256C2">
        <w:rPr>
          <w:spacing w:val="9"/>
        </w:rPr>
        <w:t xml:space="preserve"> </w:t>
      </w:r>
      <w:r w:rsidRPr="006256C2">
        <w:t>w</w:t>
      </w:r>
      <w:r w:rsidRPr="006256C2">
        <w:rPr>
          <w:spacing w:val="5"/>
        </w:rPr>
        <w:t>i</w:t>
      </w:r>
      <w:r w:rsidRPr="006256C2">
        <w:rPr>
          <w:spacing w:val="4"/>
        </w:rPr>
        <w:t>t</w:t>
      </w:r>
      <w:r w:rsidRPr="006256C2">
        <w:t>h</w:t>
      </w:r>
      <w:r w:rsidRPr="006256C2">
        <w:rPr>
          <w:spacing w:val="4"/>
        </w:rPr>
        <w:t xml:space="preserve"> </w:t>
      </w:r>
      <w:r w:rsidRPr="006256C2">
        <w:rPr>
          <w:spacing w:val="5"/>
        </w:rPr>
        <w:t>e</w:t>
      </w:r>
      <w:r w:rsidRPr="006256C2">
        <w:rPr>
          <w:spacing w:val="3"/>
        </w:rPr>
        <w:t>f</w:t>
      </w:r>
      <w:r w:rsidRPr="006256C2">
        <w:rPr>
          <w:spacing w:val="5"/>
        </w:rPr>
        <w:t>fec</w:t>
      </w:r>
      <w:r w:rsidRPr="006256C2">
        <w:rPr>
          <w:spacing w:val="4"/>
        </w:rPr>
        <w:t>ti</w:t>
      </w:r>
      <w:r w:rsidRPr="006256C2">
        <w:rPr>
          <w:spacing w:val="3"/>
        </w:rPr>
        <w:t>v</w:t>
      </w:r>
      <w:r w:rsidRPr="006256C2">
        <w:t>e</w:t>
      </w:r>
      <w:r w:rsidRPr="006256C2">
        <w:rPr>
          <w:spacing w:val="1"/>
        </w:rPr>
        <w:t xml:space="preserve"> </w:t>
      </w:r>
      <w:r w:rsidRPr="006256C2">
        <w:rPr>
          <w:spacing w:val="4"/>
        </w:rPr>
        <w:t>s</w:t>
      </w:r>
      <w:r w:rsidRPr="006256C2">
        <w:rPr>
          <w:spacing w:val="6"/>
        </w:rPr>
        <w:t>o</w:t>
      </w:r>
      <w:r w:rsidRPr="006256C2">
        <w:rPr>
          <w:spacing w:val="4"/>
        </w:rPr>
        <w:t>l</w:t>
      </w:r>
      <w:r w:rsidRPr="006256C2">
        <w:rPr>
          <w:spacing w:val="3"/>
        </w:rPr>
        <w:t>u</w:t>
      </w:r>
      <w:r w:rsidRPr="006256C2">
        <w:rPr>
          <w:spacing w:val="4"/>
        </w:rPr>
        <w:t>t</w:t>
      </w:r>
      <w:r w:rsidRPr="006256C2">
        <w:rPr>
          <w:spacing w:val="2"/>
        </w:rPr>
        <w:t>i</w:t>
      </w:r>
      <w:r w:rsidRPr="006256C2">
        <w:rPr>
          <w:spacing w:val="6"/>
        </w:rPr>
        <w:t>o</w:t>
      </w:r>
      <w:r w:rsidRPr="006256C2">
        <w:rPr>
          <w:spacing w:val="3"/>
        </w:rPr>
        <w:t>n</w:t>
      </w:r>
      <w:r w:rsidRPr="006256C2">
        <w:t>s</w:t>
      </w:r>
      <w:r w:rsidRPr="006256C2">
        <w:rPr>
          <w:spacing w:val="2"/>
        </w:rPr>
        <w:t xml:space="preserve"> t</w:t>
      </w:r>
      <w:r w:rsidRPr="006256C2">
        <w:t>o</w:t>
      </w:r>
      <w:r w:rsidRPr="006256C2">
        <w:rPr>
          <w:spacing w:val="6"/>
        </w:rPr>
        <w:t xml:space="preserve"> d</w:t>
      </w:r>
      <w:r w:rsidRPr="006256C2">
        <w:rPr>
          <w:spacing w:val="4"/>
        </w:rPr>
        <w:t>i</w:t>
      </w:r>
      <w:r w:rsidRPr="006256C2">
        <w:rPr>
          <w:spacing w:val="3"/>
        </w:rPr>
        <w:t>ff</w:t>
      </w:r>
      <w:r w:rsidRPr="006256C2">
        <w:rPr>
          <w:spacing w:val="4"/>
        </w:rPr>
        <w:t>i</w:t>
      </w:r>
      <w:r w:rsidRPr="006256C2">
        <w:rPr>
          <w:spacing w:val="5"/>
        </w:rPr>
        <w:t>c</w:t>
      </w:r>
      <w:r w:rsidRPr="006256C2">
        <w:rPr>
          <w:spacing w:val="3"/>
        </w:rPr>
        <w:t>u</w:t>
      </w:r>
      <w:r w:rsidRPr="006256C2">
        <w:rPr>
          <w:spacing w:val="4"/>
        </w:rPr>
        <w:t>l</w:t>
      </w:r>
      <w:r w:rsidRPr="006256C2">
        <w:t>t</w:t>
      </w:r>
      <w:r w:rsidRPr="006256C2">
        <w:rPr>
          <w:spacing w:val="1"/>
        </w:rPr>
        <w:t xml:space="preserve"> </w:t>
      </w:r>
      <w:r w:rsidRPr="006256C2">
        <w:rPr>
          <w:spacing w:val="3"/>
        </w:rPr>
        <w:t>p</w:t>
      </w:r>
      <w:r w:rsidRPr="006256C2">
        <w:rPr>
          <w:spacing w:val="5"/>
        </w:rPr>
        <w:t>r</w:t>
      </w:r>
      <w:r w:rsidRPr="006256C2">
        <w:rPr>
          <w:spacing w:val="3"/>
        </w:rPr>
        <w:t>o</w:t>
      </w:r>
      <w:r w:rsidRPr="006256C2">
        <w:rPr>
          <w:spacing w:val="6"/>
        </w:rPr>
        <w:t>b</w:t>
      </w:r>
      <w:r w:rsidRPr="006256C2">
        <w:rPr>
          <w:spacing w:val="4"/>
        </w:rPr>
        <w:t>l</w:t>
      </w:r>
      <w:r w:rsidRPr="006256C2">
        <w:rPr>
          <w:spacing w:val="5"/>
        </w:rPr>
        <w:t>e</w:t>
      </w:r>
      <w:r w:rsidRPr="006256C2">
        <w:rPr>
          <w:spacing w:val="1"/>
        </w:rPr>
        <w:t>m</w:t>
      </w:r>
      <w:r w:rsidRPr="006256C2">
        <w:rPr>
          <w:spacing w:val="4"/>
        </w:rPr>
        <w:t>s</w:t>
      </w:r>
      <w:r w:rsidRPr="006256C2">
        <w:t>.</w:t>
      </w:r>
      <w:r w:rsidRPr="006256C2">
        <w:rPr>
          <w:spacing w:val="17"/>
        </w:rPr>
        <w:t xml:space="preserve"> </w:t>
      </w:r>
      <w:r w:rsidRPr="006256C2">
        <w:rPr>
          <w:spacing w:val="2"/>
        </w:rPr>
        <w:t>A</w:t>
      </w:r>
      <w:r w:rsidRPr="006256C2">
        <w:t>s</w:t>
      </w:r>
      <w:r w:rsidRPr="006256C2">
        <w:rPr>
          <w:spacing w:val="7"/>
        </w:rPr>
        <w:t xml:space="preserve"> </w:t>
      </w:r>
      <w:r w:rsidRPr="006256C2">
        <w:rPr>
          <w:spacing w:val="4"/>
        </w:rPr>
        <w:t>s</w:t>
      </w:r>
      <w:r w:rsidRPr="006256C2">
        <w:rPr>
          <w:spacing w:val="6"/>
        </w:rPr>
        <w:t>o</w:t>
      </w:r>
      <w:r w:rsidRPr="006256C2">
        <w:rPr>
          <w:spacing w:val="1"/>
        </w:rPr>
        <w:t>m</w:t>
      </w:r>
      <w:r w:rsidRPr="006256C2">
        <w:rPr>
          <w:spacing w:val="5"/>
        </w:rPr>
        <w:t>e</w:t>
      </w:r>
      <w:r w:rsidRPr="006256C2">
        <w:rPr>
          <w:spacing w:val="6"/>
        </w:rPr>
        <w:t>o</w:t>
      </w:r>
      <w:r w:rsidRPr="006256C2">
        <w:rPr>
          <w:spacing w:val="3"/>
        </w:rPr>
        <w:t>n</w:t>
      </w:r>
      <w:r w:rsidRPr="006256C2">
        <w:t>e</w:t>
      </w:r>
      <w:r w:rsidRPr="006256C2">
        <w:rPr>
          <w:spacing w:val="3"/>
        </w:rPr>
        <w:t xml:space="preserve"> </w:t>
      </w:r>
      <w:r w:rsidRPr="006256C2">
        <w:t>w</w:t>
      </w:r>
      <w:r w:rsidRPr="006256C2">
        <w:rPr>
          <w:spacing w:val="4"/>
        </w:rPr>
        <w:t>h</w:t>
      </w:r>
      <w:r w:rsidRPr="006256C2">
        <w:t xml:space="preserve">o </w:t>
      </w:r>
      <w:r w:rsidRPr="006256C2">
        <w:rPr>
          <w:spacing w:val="4"/>
        </w:rPr>
        <w:t>i</w:t>
      </w:r>
      <w:r w:rsidRPr="006256C2">
        <w:t>s</w:t>
      </w:r>
      <w:r w:rsidRPr="006256C2">
        <w:rPr>
          <w:spacing w:val="8"/>
        </w:rPr>
        <w:t xml:space="preserve"> </w:t>
      </w:r>
      <w:r w:rsidRPr="006256C2">
        <w:rPr>
          <w:spacing w:val="3"/>
        </w:rPr>
        <w:t>c</w:t>
      </w:r>
      <w:r w:rsidRPr="006256C2">
        <w:rPr>
          <w:spacing w:val="6"/>
        </w:rPr>
        <w:t>o</w:t>
      </w:r>
      <w:r w:rsidRPr="006256C2">
        <w:rPr>
          <w:spacing w:val="1"/>
        </w:rPr>
        <w:t>m</w:t>
      </w:r>
      <w:r w:rsidRPr="006256C2">
        <w:rPr>
          <w:spacing w:val="3"/>
        </w:rPr>
        <w:t>f</w:t>
      </w:r>
      <w:r w:rsidRPr="006256C2">
        <w:rPr>
          <w:spacing w:val="6"/>
        </w:rPr>
        <w:t>o</w:t>
      </w:r>
      <w:r w:rsidRPr="006256C2">
        <w:rPr>
          <w:spacing w:val="5"/>
        </w:rPr>
        <w:t>r</w:t>
      </w:r>
      <w:r w:rsidRPr="006256C2">
        <w:rPr>
          <w:spacing w:val="4"/>
        </w:rPr>
        <w:t>t</w:t>
      </w:r>
      <w:r w:rsidRPr="006256C2">
        <w:rPr>
          <w:spacing w:val="5"/>
        </w:rPr>
        <w:t>a</w:t>
      </w:r>
      <w:r w:rsidRPr="006256C2">
        <w:rPr>
          <w:spacing w:val="6"/>
        </w:rPr>
        <w:t>b</w:t>
      </w:r>
      <w:r w:rsidRPr="006256C2">
        <w:rPr>
          <w:spacing w:val="2"/>
        </w:rPr>
        <w:t>l</w:t>
      </w:r>
      <w:r w:rsidRPr="006256C2">
        <w:t>e w</w:t>
      </w:r>
      <w:r w:rsidRPr="006256C2">
        <w:rPr>
          <w:spacing w:val="5"/>
        </w:rPr>
        <w:t>i</w:t>
      </w:r>
      <w:r w:rsidRPr="006256C2">
        <w:rPr>
          <w:spacing w:val="4"/>
        </w:rPr>
        <w:t>t</w:t>
      </w:r>
      <w:r w:rsidRPr="006256C2">
        <w:t>h</w:t>
      </w:r>
      <w:r w:rsidRPr="006256C2">
        <w:rPr>
          <w:spacing w:val="4"/>
        </w:rPr>
        <w:t xml:space="preserve"> </w:t>
      </w:r>
      <w:r w:rsidRPr="006256C2">
        <w:rPr>
          <w:spacing w:val="5"/>
        </w:rPr>
        <w:t>a</w:t>
      </w:r>
      <w:r w:rsidRPr="006256C2">
        <w:rPr>
          <w:spacing w:val="3"/>
        </w:rPr>
        <w:t>n</w:t>
      </w:r>
      <w:r w:rsidRPr="006256C2">
        <w:t>d</w:t>
      </w:r>
      <w:r w:rsidRPr="006256C2">
        <w:rPr>
          <w:spacing w:val="8"/>
        </w:rPr>
        <w:t xml:space="preserve"> </w:t>
      </w:r>
      <w:r w:rsidRPr="006256C2">
        <w:rPr>
          <w:spacing w:val="3"/>
        </w:rPr>
        <w:t>a</w:t>
      </w:r>
      <w:r w:rsidRPr="006256C2">
        <w:rPr>
          <w:spacing w:val="6"/>
        </w:rPr>
        <w:t>b</w:t>
      </w:r>
      <w:r w:rsidRPr="006256C2">
        <w:rPr>
          <w:spacing w:val="4"/>
        </w:rPr>
        <w:t>l</w:t>
      </w:r>
      <w:r w:rsidRPr="006256C2">
        <w:t>e</w:t>
      </w:r>
      <w:r w:rsidRPr="006256C2">
        <w:rPr>
          <w:spacing w:val="2"/>
        </w:rPr>
        <w:t xml:space="preserve"> </w:t>
      </w:r>
      <w:r w:rsidRPr="006256C2">
        <w:rPr>
          <w:spacing w:val="4"/>
        </w:rPr>
        <w:t>t</w:t>
      </w:r>
      <w:r w:rsidRPr="006256C2">
        <w:t>o</w:t>
      </w:r>
      <w:r w:rsidRPr="006256C2">
        <w:rPr>
          <w:spacing w:val="6"/>
        </w:rPr>
        <w:t xml:space="preserve"> </w:t>
      </w:r>
      <w:r w:rsidRPr="006256C2">
        <w:rPr>
          <w:spacing w:val="5"/>
        </w:rPr>
        <w:t>e</w:t>
      </w:r>
      <w:r w:rsidRPr="006256C2">
        <w:rPr>
          <w:spacing w:val="3"/>
        </w:rPr>
        <w:t>ff</w:t>
      </w:r>
      <w:r w:rsidRPr="006256C2">
        <w:rPr>
          <w:spacing w:val="5"/>
        </w:rPr>
        <w:t>ec</w:t>
      </w:r>
      <w:r w:rsidRPr="006256C2">
        <w:rPr>
          <w:spacing w:val="4"/>
        </w:rPr>
        <w:t>ti</w:t>
      </w:r>
      <w:r w:rsidRPr="006256C2">
        <w:rPr>
          <w:spacing w:val="3"/>
        </w:rPr>
        <w:t>v</w:t>
      </w:r>
      <w:r w:rsidRPr="006256C2">
        <w:rPr>
          <w:spacing w:val="5"/>
        </w:rPr>
        <w:t>e</w:t>
      </w:r>
      <w:r w:rsidRPr="006256C2">
        <w:rPr>
          <w:spacing w:val="4"/>
        </w:rPr>
        <w:t>l</w:t>
      </w:r>
      <w:r w:rsidRPr="006256C2">
        <w:t>y</w:t>
      </w:r>
      <w:r w:rsidRPr="006256C2">
        <w:rPr>
          <w:spacing w:val="-3"/>
        </w:rPr>
        <w:t xml:space="preserve"> </w:t>
      </w:r>
      <w:r w:rsidRPr="006256C2">
        <w:rPr>
          <w:spacing w:val="5"/>
        </w:rPr>
        <w:t>c</w:t>
      </w:r>
      <w:r w:rsidRPr="006256C2">
        <w:rPr>
          <w:spacing w:val="3"/>
        </w:rPr>
        <w:t>o</w:t>
      </w:r>
      <w:r w:rsidRPr="006256C2">
        <w:rPr>
          <w:spacing w:val="6"/>
        </w:rPr>
        <w:t>p</w:t>
      </w:r>
      <w:r w:rsidRPr="006256C2">
        <w:t>e</w:t>
      </w:r>
      <w:r w:rsidRPr="006256C2">
        <w:rPr>
          <w:spacing w:val="14"/>
        </w:rPr>
        <w:t xml:space="preserve"> </w:t>
      </w:r>
      <w:r w:rsidRPr="006256C2">
        <w:t>w</w:t>
      </w:r>
      <w:r w:rsidRPr="006256C2">
        <w:rPr>
          <w:spacing w:val="5"/>
        </w:rPr>
        <w:t>i</w:t>
      </w:r>
      <w:r w:rsidRPr="006256C2">
        <w:rPr>
          <w:spacing w:val="4"/>
        </w:rPr>
        <w:t>t</w:t>
      </w:r>
      <w:r w:rsidRPr="006256C2">
        <w:t>h</w:t>
      </w:r>
      <w:r w:rsidRPr="006256C2">
        <w:rPr>
          <w:spacing w:val="4"/>
        </w:rPr>
        <w:t xml:space="preserve"> </w:t>
      </w:r>
      <w:r w:rsidRPr="006256C2">
        <w:rPr>
          <w:spacing w:val="5"/>
        </w:rPr>
        <w:t>c</w:t>
      </w:r>
      <w:r w:rsidRPr="006256C2">
        <w:rPr>
          <w:spacing w:val="3"/>
        </w:rPr>
        <w:t>h</w:t>
      </w:r>
      <w:r w:rsidRPr="006256C2">
        <w:rPr>
          <w:spacing w:val="5"/>
        </w:rPr>
        <w:t>a</w:t>
      </w:r>
      <w:r w:rsidRPr="006256C2">
        <w:rPr>
          <w:spacing w:val="6"/>
        </w:rPr>
        <w:t>n</w:t>
      </w:r>
      <w:r w:rsidRPr="006256C2">
        <w:rPr>
          <w:spacing w:val="3"/>
        </w:rPr>
        <w:t>g</w:t>
      </w:r>
      <w:r w:rsidRPr="006256C2">
        <w:rPr>
          <w:spacing w:val="5"/>
        </w:rPr>
        <w:t>e</w:t>
      </w:r>
      <w:r w:rsidRPr="006256C2">
        <w:t>,</w:t>
      </w:r>
      <w:r w:rsidRPr="006256C2">
        <w:rPr>
          <w:spacing w:val="4"/>
        </w:rPr>
        <w:t xml:space="preserve"> s</w:t>
      </w:r>
      <w:r w:rsidRPr="006256C2">
        <w:rPr>
          <w:spacing w:val="3"/>
        </w:rPr>
        <w:t>h</w:t>
      </w:r>
      <w:r w:rsidRPr="006256C2">
        <w:t>e</w:t>
      </w:r>
      <w:r w:rsidRPr="006256C2">
        <w:rPr>
          <w:spacing w:val="7"/>
        </w:rPr>
        <w:t xml:space="preserve"> </w:t>
      </w:r>
      <w:r w:rsidRPr="006256C2">
        <w:rPr>
          <w:spacing w:val="3"/>
        </w:rPr>
        <w:t>h</w:t>
      </w:r>
      <w:r w:rsidRPr="006256C2">
        <w:rPr>
          <w:spacing w:val="5"/>
        </w:rPr>
        <w:t>a</w:t>
      </w:r>
      <w:r w:rsidRPr="006256C2">
        <w:t>s</w:t>
      </w:r>
      <w:r w:rsidRPr="006256C2">
        <w:rPr>
          <w:spacing w:val="4"/>
        </w:rPr>
        <w:t xml:space="preserve"> </w:t>
      </w:r>
      <w:r w:rsidRPr="006256C2">
        <w:t>a</w:t>
      </w:r>
      <w:r w:rsidRPr="006256C2">
        <w:rPr>
          <w:spacing w:val="7"/>
        </w:rPr>
        <w:t xml:space="preserve"> </w:t>
      </w:r>
      <w:r w:rsidRPr="006256C2">
        <w:rPr>
          <w:spacing w:val="2"/>
        </w:rPr>
        <w:t>l</w:t>
      </w:r>
      <w:r w:rsidRPr="006256C2">
        <w:rPr>
          <w:spacing w:val="6"/>
        </w:rPr>
        <w:t>o</w:t>
      </w:r>
      <w:r w:rsidRPr="006256C2">
        <w:rPr>
          <w:spacing w:val="3"/>
        </w:rPr>
        <w:t>n</w:t>
      </w:r>
      <w:r w:rsidRPr="006256C2">
        <w:t>g</w:t>
      </w:r>
      <w:r w:rsidRPr="006256C2">
        <w:rPr>
          <w:spacing w:val="4"/>
        </w:rPr>
        <w:t xml:space="preserve"> t</w:t>
      </w:r>
      <w:r w:rsidRPr="006256C2">
        <w:rPr>
          <w:spacing w:val="5"/>
        </w:rPr>
        <w:t>r</w:t>
      </w:r>
      <w:r w:rsidRPr="006256C2">
        <w:rPr>
          <w:spacing w:val="3"/>
        </w:rPr>
        <w:t>a</w:t>
      </w:r>
      <w:r w:rsidRPr="006256C2">
        <w:rPr>
          <w:spacing w:val="5"/>
        </w:rPr>
        <w:t>c</w:t>
      </w:r>
      <w:r w:rsidRPr="006256C2">
        <w:t xml:space="preserve">k </w:t>
      </w:r>
      <w:r w:rsidRPr="006256C2">
        <w:rPr>
          <w:spacing w:val="5"/>
        </w:rPr>
        <w:t>re</w:t>
      </w:r>
      <w:r w:rsidRPr="006256C2">
        <w:rPr>
          <w:spacing w:val="3"/>
        </w:rPr>
        <w:t>co</w:t>
      </w:r>
      <w:r w:rsidRPr="006256C2">
        <w:rPr>
          <w:spacing w:val="5"/>
        </w:rPr>
        <w:t>r</w:t>
      </w:r>
      <w:r w:rsidRPr="006256C2">
        <w:t>d</w:t>
      </w:r>
      <w:r w:rsidRPr="006256C2">
        <w:rPr>
          <w:spacing w:val="3"/>
        </w:rPr>
        <w:t xml:space="preserve"> </w:t>
      </w:r>
      <w:r w:rsidRPr="006256C2">
        <w:rPr>
          <w:spacing w:val="6"/>
        </w:rPr>
        <w:t>o</w:t>
      </w:r>
      <w:r w:rsidRPr="006256C2">
        <w:t>f</w:t>
      </w:r>
      <w:r w:rsidRPr="006256C2">
        <w:rPr>
          <w:spacing w:val="6"/>
        </w:rPr>
        <w:t xml:space="preserve"> </w:t>
      </w:r>
      <w:r w:rsidRPr="006256C2">
        <w:rPr>
          <w:spacing w:val="1"/>
        </w:rPr>
        <w:t>m</w:t>
      </w:r>
      <w:r w:rsidRPr="006256C2">
        <w:rPr>
          <w:spacing w:val="5"/>
        </w:rPr>
        <w:t>a</w:t>
      </w:r>
      <w:r w:rsidRPr="006256C2">
        <w:rPr>
          <w:spacing w:val="3"/>
        </w:rPr>
        <w:t>k</w:t>
      </w:r>
      <w:r w:rsidRPr="006256C2">
        <w:rPr>
          <w:spacing w:val="4"/>
        </w:rPr>
        <w:t>i</w:t>
      </w:r>
      <w:r w:rsidRPr="006256C2">
        <w:rPr>
          <w:spacing w:val="3"/>
        </w:rPr>
        <w:t>n</w:t>
      </w:r>
      <w:r w:rsidRPr="006256C2">
        <w:t>g</w:t>
      </w:r>
      <w:r w:rsidRPr="006256C2">
        <w:rPr>
          <w:spacing w:val="2"/>
        </w:rPr>
        <w:t xml:space="preserve"> </w:t>
      </w:r>
      <w:r w:rsidRPr="006256C2">
        <w:rPr>
          <w:spacing w:val="6"/>
        </w:rPr>
        <w:t>b</w:t>
      </w:r>
      <w:r w:rsidRPr="006256C2">
        <w:rPr>
          <w:spacing w:val="5"/>
        </w:rPr>
        <w:t>e</w:t>
      </w:r>
      <w:r w:rsidRPr="006256C2">
        <w:rPr>
          <w:spacing w:val="4"/>
        </w:rPr>
        <w:t>s</w:t>
      </w:r>
      <w:r w:rsidRPr="006256C2">
        <w:t>t</w:t>
      </w:r>
      <w:r w:rsidRPr="006256C2">
        <w:rPr>
          <w:spacing w:val="4"/>
        </w:rPr>
        <w:t xml:space="preserve"> </w:t>
      </w:r>
      <w:r w:rsidRPr="006256C2">
        <w:rPr>
          <w:spacing w:val="3"/>
        </w:rPr>
        <w:t>u</w:t>
      </w:r>
      <w:r w:rsidRPr="006256C2">
        <w:rPr>
          <w:spacing w:val="4"/>
        </w:rPr>
        <w:t>s</w:t>
      </w:r>
      <w:r w:rsidRPr="006256C2">
        <w:t>e</w:t>
      </w:r>
      <w:r w:rsidRPr="006256C2">
        <w:rPr>
          <w:spacing w:val="5"/>
        </w:rPr>
        <w:t xml:space="preserve"> </w:t>
      </w:r>
      <w:r w:rsidRPr="006256C2">
        <w:rPr>
          <w:spacing w:val="6"/>
        </w:rPr>
        <w:t>o</w:t>
      </w:r>
      <w:r w:rsidRPr="006256C2">
        <w:t>f</w:t>
      </w:r>
      <w:r w:rsidRPr="006256C2">
        <w:rPr>
          <w:spacing w:val="4"/>
        </w:rPr>
        <w:t xml:space="preserve"> </w:t>
      </w:r>
      <w:r w:rsidRPr="006256C2">
        <w:rPr>
          <w:spacing w:val="5"/>
        </w:rPr>
        <w:t>a</w:t>
      </w:r>
      <w:r w:rsidRPr="006256C2">
        <w:rPr>
          <w:spacing w:val="3"/>
        </w:rPr>
        <w:t>n</w:t>
      </w:r>
      <w:r w:rsidRPr="006256C2">
        <w:t>y</w:t>
      </w:r>
      <w:r w:rsidRPr="006256C2">
        <w:rPr>
          <w:spacing w:val="3"/>
        </w:rPr>
        <w:t xml:space="preserve"> </w:t>
      </w:r>
      <w:r w:rsidRPr="006256C2">
        <w:rPr>
          <w:spacing w:val="5"/>
        </w:rPr>
        <w:t>a</w:t>
      </w:r>
      <w:r w:rsidRPr="006256C2">
        <w:rPr>
          <w:spacing w:val="3"/>
        </w:rPr>
        <w:t>v</w:t>
      </w:r>
      <w:r w:rsidRPr="006256C2">
        <w:rPr>
          <w:spacing w:val="5"/>
        </w:rPr>
        <w:t>a</w:t>
      </w:r>
      <w:r w:rsidRPr="006256C2">
        <w:rPr>
          <w:spacing w:val="4"/>
        </w:rPr>
        <w:t>il</w:t>
      </w:r>
      <w:r w:rsidRPr="006256C2">
        <w:rPr>
          <w:spacing w:val="5"/>
        </w:rPr>
        <w:t>a</w:t>
      </w:r>
      <w:r w:rsidRPr="006256C2">
        <w:rPr>
          <w:spacing w:val="6"/>
        </w:rPr>
        <w:t>b</w:t>
      </w:r>
      <w:r w:rsidRPr="006256C2">
        <w:rPr>
          <w:spacing w:val="4"/>
        </w:rPr>
        <w:t>l</w:t>
      </w:r>
      <w:r w:rsidRPr="006256C2">
        <w:t>e</w:t>
      </w:r>
      <w:r w:rsidRPr="006256C2">
        <w:rPr>
          <w:spacing w:val="1"/>
        </w:rPr>
        <w:t xml:space="preserve"> </w:t>
      </w:r>
      <w:r w:rsidRPr="006256C2">
        <w:rPr>
          <w:spacing w:val="3"/>
        </w:rPr>
        <w:t>r</w:t>
      </w:r>
      <w:r w:rsidRPr="006256C2">
        <w:rPr>
          <w:spacing w:val="5"/>
        </w:rPr>
        <w:t>e</w:t>
      </w:r>
      <w:r w:rsidRPr="006256C2">
        <w:rPr>
          <w:spacing w:val="4"/>
        </w:rPr>
        <w:t>s</w:t>
      </w:r>
      <w:r w:rsidRPr="006256C2">
        <w:rPr>
          <w:spacing w:val="6"/>
        </w:rPr>
        <w:t>o</w:t>
      </w:r>
      <w:r w:rsidRPr="006256C2">
        <w:rPr>
          <w:spacing w:val="1"/>
        </w:rPr>
        <w:t>u</w:t>
      </w:r>
      <w:r w:rsidRPr="006256C2">
        <w:rPr>
          <w:spacing w:val="5"/>
        </w:rPr>
        <w:t>rce</w:t>
      </w:r>
      <w:r w:rsidRPr="006256C2">
        <w:t>s</w:t>
      </w:r>
      <w:r w:rsidRPr="006256C2">
        <w:rPr>
          <w:spacing w:val="-1"/>
        </w:rPr>
        <w:t xml:space="preserve"> </w:t>
      </w:r>
      <w:r w:rsidRPr="006256C2">
        <w:rPr>
          <w:spacing w:val="5"/>
        </w:rPr>
        <w:t>a</w:t>
      </w:r>
      <w:r w:rsidRPr="006256C2">
        <w:rPr>
          <w:spacing w:val="3"/>
        </w:rPr>
        <w:t>n</w:t>
      </w:r>
      <w:r w:rsidRPr="006256C2">
        <w:t>d</w:t>
      </w:r>
      <w:r w:rsidRPr="006256C2">
        <w:rPr>
          <w:spacing w:val="5"/>
        </w:rPr>
        <w:t xml:space="preserve"> </w:t>
      </w:r>
      <w:r w:rsidRPr="006256C2">
        <w:rPr>
          <w:spacing w:val="2"/>
        </w:rPr>
        <w:t>t</w:t>
      </w:r>
      <w:r w:rsidRPr="006256C2">
        <w:rPr>
          <w:spacing w:val="5"/>
        </w:rPr>
        <w:t>ec</w:t>
      </w:r>
      <w:r w:rsidRPr="006256C2">
        <w:rPr>
          <w:spacing w:val="3"/>
        </w:rPr>
        <w:t>hn</w:t>
      </w:r>
      <w:r w:rsidRPr="006256C2">
        <w:rPr>
          <w:spacing w:val="4"/>
        </w:rPr>
        <w:t>i</w:t>
      </w:r>
      <w:r w:rsidRPr="006256C2">
        <w:rPr>
          <w:spacing w:val="6"/>
        </w:rPr>
        <w:t>q</w:t>
      </w:r>
      <w:r w:rsidRPr="006256C2">
        <w:rPr>
          <w:spacing w:val="3"/>
        </w:rPr>
        <w:t>u</w:t>
      </w:r>
      <w:r w:rsidRPr="006256C2">
        <w:rPr>
          <w:spacing w:val="5"/>
        </w:rPr>
        <w:t>e</w:t>
      </w:r>
      <w:r w:rsidRPr="006256C2">
        <w:rPr>
          <w:spacing w:val="4"/>
        </w:rPr>
        <w:t>s</w:t>
      </w:r>
      <w:r w:rsidRPr="006256C2">
        <w:t>.</w:t>
      </w:r>
      <w:r w:rsidRPr="006256C2">
        <w:rPr>
          <w:spacing w:val="14"/>
        </w:rPr>
        <w:t xml:space="preserve"> </w:t>
      </w:r>
      <w:r w:rsidRPr="006256C2">
        <w:rPr>
          <w:spacing w:val="4"/>
        </w:rPr>
        <w:t>S</w:t>
      </w:r>
      <w:r w:rsidRPr="006256C2">
        <w:rPr>
          <w:spacing w:val="3"/>
        </w:rPr>
        <w:t>h</w:t>
      </w:r>
      <w:r w:rsidRPr="006256C2">
        <w:t>e</w:t>
      </w:r>
      <w:r w:rsidRPr="006256C2">
        <w:rPr>
          <w:spacing w:val="7"/>
        </w:rPr>
        <w:t xml:space="preserve"> </w:t>
      </w:r>
      <w:r w:rsidRPr="006256C2">
        <w:rPr>
          <w:spacing w:val="4"/>
        </w:rPr>
        <w:t>i</w:t>
      </w:r>
      <w:r w:rsidRPr="006256C2">
        <w:t xml:space="preserve">s </w:t>
      </w:r>
      <w:r w:rsidRPr="006256C2">
        <w:rPr>
          <w:spacing w:val="5"/>
        </w:rPr>
        <w:t>c</w:t>
      </w:r>
      <w:r w:rsidRPr="006256C2">
        <w:rPr>
          <w:spacing w:val="3"/>
        </w:rPr>
        <w:t>u</w:t>
      </w:r>
      <w:r w:rsidRPr="006256C2">
        <w:rPr>
          <w:spacing w:val="5"/>
        </w:rPr>
        <w:t>r</w:t>
      </w:r>
      <w:r w:rsidRPr="006256C2">
        <w:rPr>
          <w:spacing w:val="3"/>
        </w:rPr>
        <w:t>r</w:t>
      </w:r>
      <w:r w:rsidRPr="006256C2">
        <w:rPr>
          <w:spacing w:val="5"/>
        </w:rPr>
        <w:t>e</w:t>
      </w:r>
      <w:r w:rsidRPr="006256C2">
        <w:rPr>
          <w:spacing w:val="3"/>
        </w:rPr>
        <w:t>n</w:t>
      </w:r>
      <w:r w:rsidRPr="006256C2">
        <w:rPr>
          <w:spacing w:val="4"/>
        </w:rPr>
        <w:t>tl</w:t>
      </w:r>
      <w:r w:rsidRPr="006256C2">
        <w:t>y</w:t>
      </w:r>
      <w:r w:rsidRPr="006256C2">
        <w:rPr>
          <w:spacing w:val="8"/>
        </w:rPr>
        <w:t xml:space="preserve"> </w:t>
      </w:r>
      <w:r w:rsidRPr="006256C2">
        <w:rPr>
          <w:spacing w:val="4"/>
        </w:rPr>
        <w:t>l</w:t>
      </w:r>
      <w:r w:rsidRPr="006256C2">
        <w:rPr>
          <w:spacing w:val="6"/>
        </w:rPr>
        <w:t>oo</w:t>
      </w:r>
      <w:r w:rsidRPr="006256C2">
        <w:rPr>
          <w:spacing w:val="3"/>
        </w:rPr>
        <w:t>k</w:t>
      </w:r>
      <w:r w:rsidRPr="006256C2">
        <w:rPr>
          <w:spacing w:val="4"/>
        </w:rPr>
        <w:t>i</w:t>
      </w:r>
      <w:r w:rsidRPr="006256C2">
        <w:rPr>
          <w:spacing w:val="3"/>
        </w:rPr>
        <w:t>n</w:t>
      </w:r>
      <w:r w:rsidRPr="006256C2">
        <w:t>g</w:t>
      </w:r>
      <w:r w:rsidRPr="006256C2">
        <w:rPr>
          <w:spacing w:val="2"/>
        </w:rPr>
        <w:t xml:space="preserve"> </w:t>
      </w:r>
      <w:r w:rsidRPr="006256C2">
        <w:rPr>
          <w:spacing w:val="3"/>
        </w:rPr>
        <w:t>fo</w:t>
      </w:r>
      <w:r w:rsidRPr="006256C2">
        <w:t>r</w:t>
      </w:r>
      <w:r w:rsidRPr="006256C2">
        <w:rPr>
          <w:spacing w:val="6"/>
        </w:rPr>
        <w:t xml:space="preserve"> </w:t>
      </w:r>
      <w:r w:rsidRPr="006256C2">
        <w:t>a</w:t>
      </w:r>
      <w:r w:rsidRPr="006256C2">
        <w:rPr>
          <w:spacing w:val="9"/>
        </w:rPr>
        <w:t xml:space="preserve"> </w:t>
      </w:r>
      <w:r w:rsidRPr="006256C2">
        <w:rPr>
          <w:spacing w:val="4"/>
        </w:rPr>
        <w:t>s</w:t>
      </w:r>
      <w:r w:rsidRPr="006256C2">
        <w:rPr>
          <w:spacing w:val="3"/>
        </w:rPr>
        <w:t>u</w:t>
      </w:r>
      <w:r w:rsidRPr="006256C2">
        <w:rPr>
          <w:spacing w:val="4"/>
        </w:rPr>
        <w:t>it</w:t>
      </w:r>
      <w:r w:rsidRPr="006256C2">
        <w:rPr>
          <w:spacing w:val="3"/>
        </w:rPr>
        <w:t>ab</w:t>
      </w:r>
      <w:r w:rsidRPr="006256C2">
        <w:rPr>
          <w:spacing w:val="4"/>
        </w:rPr>
        <w:t>l</w:t>
      </w:r>
      <w:r w:rsidRPr="006256C2">
        <w:t>e</w:t>
      </w:r>
      <w:r w:rsidRPr="006256C2">
        <w:rPr>
          <w:spacing w:val="2"/>
        </w:rPr>
        <w:t xml:space="preserve"> </w:t>
      </w:r>
      <w:r w:rsidRPr="006256C2">
        <w:rPr>
          <w:spacing w:val="6"/>
        </w:rPr>
        <w:t>po</w:t>
      </w:r>
      <w:r w:rsidRPr="006256C2">
        <w:rPr>
          <w:spacing w:val="4"/>
        </w:rPr>
        <w:t>s</w:t>
      </w:r>
      <w:r w:rsidRPr="006256C2">
        <w:rPr>
          <w:spacing w:val="2"/>
        </w:rPr>
        <w:t>i</w:t>
      </w:r>
      <w:r w:rsidRPr="006256C2">
        <w:rPr>
          <w:spacing w:val="4"/>
        </w:rPr>
        <w:t>ti</w:t>
      </w:r>
      <w:r w:rsidRPr="006256C2">
        <w:rPr>
          <w:spacing w:val="6"/>
        </w:rPr>
        <w:t>o</w:t>
      </w:r>
      <w:r w:rsidRPr="006256C2">
        <w:t>n</w:t>
      </w:r>
      <w:r w:rsidRPr="006256C2">
        <w:rPr>
          <w:spacing w:val="7"/>
        </w:rPr>
        <w:t xml:space="preserve"> </w:t>
      </w:r>
      <w:r w:rsidRPr="006256C2">
        <w:t>w</w:t>
      </w:r>
      <w:r w:rsidRPr="006256C2">
        <w:rPr>
          <w:spacing w:val="5"/>
        </w:rPr>
        <w:t>i</w:t>
      </w:r>
      <w:r w:rsidRPr="006256C2">
        <w:rPr>
          <w:spacing w:val="4"/>
        </w:rPr>
        <w:t>t</w:t>
      </w:r>
      <w:r w:rsidRPr="006256C2">
        <w:t>h</w:t>
      </w:r>
      <w:r w:rsidRPr="006256C2">
        <w:rPr>
          <w:spacing w:val="4"/>
        </w:rPr>
        <w:t xml:space="preserve"> </w:t>
      </w:r>
      <w:r w:rsidRPr="006256C2">
        <w:t>a</w:t>
      </w:r>
      <w:r w:rsidRPr="006256C2">
        <w:rPr>
          <w:spacing w:val="9"/>
        </w:rPr>
        <w:t xml:space="preserve"> </w:t>
      </w:r>
      <w:r w:rsidRPr="006256C2">
        <w:rPr>
          <w:spacing w:val="5"/>
        </w:rPr>
        <w:t>a</w:t>
      </w:r>
      <w:r w:rsidRPr="006256C2">
        <w:rPr>
          <w:spacing w:val="1"/>
        </w:rPr>
        <w:t>m</w:t>
      </w:r>
      <w:r w:rsidRPr="006256C2">
        <w:rPr>
          <w:spacing w:val="6"/>
        </w:rPr>
        <w:t>b</w:t>
      </w:r>
      <w:r w:rsidRPr="006256C2">
        <w:rPr>
          <w:spacing w:val="4"/>
        </w:rPr>
        <w:t>iti</w:t>
      </w:r>
      <w:r w:rsidRPr="006256C2">
        <w:rPr>
          <w:spacing w:val="6"/>
        </w:rPr>
        <w:t>o</w:t>
      </w:r>
      <w:r w:rsidRPr="006256C2">
        <w:rPr>
          <w:spacing w:val="3"/>
        </w:rPr>
        <w:t>u</w:t>
      </w:r>
      <w:r w:rsidRPr="006256C2">
        <w:t>s</w:t>
      </w:r>
      <w:r w:rsidRPr="006256C2">
        <w:rPr>
          <w:spacing w:val="-1"/>
        </w:rPr>
        <w:t xml:space="preserve"> </w:t>
      </w:r>
      <w:r w:rsidRPr="006256C2">
        <w:rPr>
          <w:spacing w:val="5"/>
        </w:rPr>
        <w:t>c</w:t>
      </w:r>
      <w:r w:rsidRPr="006256C2">
        <w:rPr>
          <w:spacing w:val="6"/>
        </w:rPr>
        <w:t>o</w:t>
      </w:r>
      <w:r w:rsidRPr="006256C2">
        <w:rPr>
          <w:spacing w:val="1"/>
        </w:rPr>
        <w:t>m</w:t>
      </w:r>
      <w:r w:rsidRPr="006256C2">
        <w:rPr>
          <w:spacing w:val="6"/>
        </w:rPr>
        <w:t>p</w:t>
      </w:r>
      <w:r w:rsidRPr="006256C2">
        <w:rPr>
          <w:spacing w:val="5"/>
        </w:rPr>
        <w:t>a</w:t>
      </w:r>
      <w:r w:rsidRPr="006256C2">
        <w:rPr>
          <w:spacing w:val="3"/>
        </w:rPr>
        <w:t>n</w:t>
      </w:r>
      <w:r w:rsidRPr="006256C2">
        <w:t>y</w:t>
      </w:r>
      <w:r w:rsidRPr="006256C2">
        <w:rPr>
          <w:spacing w:val="1"/>
        </w:rPr>
        <w:t xml:space="preserve"> </w:t>
      </w:r>
      <w:r w:rsidRPr="006256C2">
        <w:rPr>
          <w:spacing w:val="2"/>
        </w:rPr>
        <w:t>w</w:t>
      </w:r>
      <w:r w:rsidRPr="006256C2">
        <w:rPr>
          <w:spacing w:val="3"/>
        </w:rPr>
        <w:t>h</w:t>
      </w:r>
      <w:r w:rsidRPr="006256C2">
        <w:rPr>
          <w:spacing w:val="5"/>
        </w:rPr>
        <w:t>er</w:t>
      </w:r>
      <w:r w:rsidRPr="006256C2">
        <w:t>e</w:t>
      </w:r>
      <w:r w:rsidRPr="006256C2">
        <w:rPr>
          <w:spacing w:val="5"/>
        </w:rPr>
        <w:t xml:space="preserve"> </w:t>
      </w:r>
      <w:r w:rsidRPr="006256C2">
        <w:rPr>
          <w:spacing w:val="4"/>
        </w:rPr>
        <w:t>s</w:t>
      </w:r>
      <w:r w:rsidRPr="006256C2">
        <w:rPr>
          <w:spacing w:val="3"/>
        </w:rPr>
        <w:t>h</w:t>
      </w:r>
      <w:r w:rsidRPr="006256C2">
        <w:t>e</w:t>
      </w:r>
      <w:r w:rsidRPr="006256C2">
        <w:rPr>
          <w:spacing w:val="7"/>
        </w:rPr>
        <w:t xml:space="preserve"> </w:t>
      </w:r>
      <w:r w:rsidRPr="006256C2">
        <w:t>w</w:t>
      </w:r>
      <w:r w:rsidRPr="006256C2">
        <w:rPr>
          <w:spacing w:val="5"/>
        </w:rPr>
        <w:t>i</w:t>
      </w:r>
      <w:r w:rsidRPr="006256C2">
        <w:rPr>
          <w:spacing w:val="4"/>
        </w:rPr>
        <w:t>l</w:t>
      </w:r>
      <w:r w:rsidRPr="006256C2">
        <w:t>l</w:t>
      </w:r>
    </w:p>
    <w:p w14:paraId="2353721C" w14:textId="77777777" w:rsidR="00B45309" w:rsidRPr="006256C2" w:rsidRDefault="006256C2">
      <w:pPr>
        <w:spacing w:before="2" w:line="271" w:lineRule="auto"/>
        <w:ind w:right="545"/>
      </w:pPr>
      <w:r w:rsidRPr="006256C2">
        <w:rPr>
          <w:spacing w:val="6"/>
        </w:rPr>
        <w:t>b</w:t>
      </w:r>
      <w:r w:rsidRPr="006256C2">
        <w:t>e</w:t>
      </w:r>
      <w:r w:rsidRPr="006256C2">
        <w:rPr>
          <w:spacing w:val="6"/>
        </w:rPr>
        <w:t xml:space="preserve"> </w:t>
      </w:r>
      <w:r w:rsidRPr="006256C2">
        <w:t>w</w:t>
      </w:r>
      <w:r w:rsidRPr="006256C2">
        <w:rPr>
          <w:spacing w:val="6"/>
        </w:rPr>
        <w:t>o</w:t>
      </w:r>
      <w:r w:rsidRPr="006256C2">
        <w:rPr>
          <w:spacing w:val="5"/>
        </w:rPr>
        <w:t>r</w:t>
      </w:r>
      <w:r w:rsidRPr="006256C2">
        <w:rPr>
          <w:spacing w:val="3"/>
        </w:rPr>
        <w:t>k</w:t>
      </w:r>
      <w:r w:rsidRPr="006256C2">
        <w:rPr>
          <w:spacing w:val="4"/>
        </w:rPr>
        <w:t>i</w:t>
      </w:r>
      <w:r w:rsidRPr="006256C2">
        <w:rPr>
          <w:spacing w:val="3"/>
        </w:rPr>
        <w:t>n</w:t>
      </w:r>
      <w:r w:rsidRPr="006256C2">
        <w:t>g</w:t>
      </w:r>
      <w:r w:rsidRPr="006256C2">
        <w:rPr>
          <w:spacing w:val="4"/>
        </w:rPr>
        <w:t xml:space="preserve"> </w:t>
      </w:r>
      <w:r w:rsidRPr="006256C2">
        <w:t>w</w:t>
      </w:r>
      <w:r w:rsidRPr="006256C2">
        <w:rPr>
          <w:spacing w:val="5"/>
        </w:rPr>
        <w:t>i</w:t>
      </w:r>
      <w:r w:rsidRPr="006256C2">
        <w:rPr>
          <w:spacing w:val="4"/>
        </w:rPr>
        <w:t>t</w:t>
      </w:r>
      <w:r w:rsidRPr="006256C2">
        <w:t>h</w:t>
      </w:r>
      <w:r w:rsidRPr="006256C2">
        <w:rPr>
          <w:spacing w:val="4"/>
        </w:rPr>
        <w:t xml:space="preserve"> i</w:t>
      </w:r>
      <w:r w:rsidRPr="006256C2">
        <w:rPr>
          <w:spacing w:val="3"/>
        </w:rPr>
        <w:t>n</w:t>
      </w:r>
      <w:r w:rsidRPr="006256C2">
        <w:rPr>
          <w:spacing w:val="6"/>
        </w:rPr>
        <w:t>d</w:t>
      </w:r>
      <w:r w:rsidRPr="006256C2">
        <w:rPr>
          <w:spacing w:val="3"/>
        </w:rPr>
        <w:t>u</w:t>
      </w:r>
      <w:r w:rsidRPr="006256C2">
        <w:rPr>
          <w:spacing w:val="4"/>
        </w:rPr>
        <w:t>st</w:t>
      </w:r>
      <w:r w:rsidRPr="006256C2">
        <w:rPr>
          <w:spacing w:val="5"/>
        </w:rPr>
        <w:t>r</w:t>
      </w:r>
      <w:r w:rsidRPr="006256C2">
        <w:t>y</w:t>
      </w:r>
      <w:r w:rsidRPr="006256C2">
        <w:rPr>
          <w:spacing w:val="-1"/>
        </w:rPr>
        <w:t xml:space="preserve"> </w:t>
      </w:r>
      <w:r w:rsidRPr="006256C2">
        <w:rPr>
          <w:spacing w:val="5"/>
        </w:rPr>
        <w:t>e</w:t>
      </w:r>
      <w:r w:rsidRPr="006256C2">
        <w:rPr>
          <w:spacing w:val="6"/>
        </w:rPr>
        <w:t>xp</w:t>
      </w:r>
      <w:r w:rsidRPr="006256C2">
        <w:rPr>
          <w:spacing w:val="3"/>
        </w:rPr>
        <w:t>e</w:t>
      </w:r>
      <w:r w:rsidRPr="006256C2">
        <w:rPr>
          <w:spacing w:val="5"/>
        </w:rPr>
        <w:t>r</w:t>
      </w:r>
      <w:r w:rsidRPr="006256C2">
        <w:rPr>
          <w:spacing w:val="4"/>
        </w:rPr>
        <w:t>ts</w:t>
      </w:r>
      <w:r w:rsidRPr="006256C2">
        <w:t>,</w:t>
      </w:r>
      <w:r w:rsidRPr="006256C2">
        <w:rPr>
          <w:spacing w:val="2"/>
        </w:rPr>
        <w:t xml:space="preserve"> </w:t>
      </w:r>
      <w:r w:rsidRPr="006256C2">
        <w:rPr>
          <w:spacing w:val="3"/>
        </w:rPr>
        <w:t>p</w:t>
      </w:r>
      <w:r w:rsidRPr="006256C2">
        <w:rPr>
          <w:spacing w:val="5"/>
        </w:rPr>
        <w:t>e</w:t>
      </w:r>
      <w:r w:rsidRPr="006256C2">
        <w:rPr>
          <w:spacing w:val="3"/>
        </w:rPr>
        <w:t>o</w:t>
      </w:r>
      <w:r w:rsidRPr="006256C2">
        <w:rPr>
          <w:spacing w:val="6"/>
        </w:rPr>
        <w:t>p</w:t>
      </w:r>
      <w:r w:rsidRPr="006256C2">
        <w:rPr>
          <w:spacing w:val="2"/>
        </w:rPr>
        <w:t>l</w:t>
      </w:r>
      <w:r w:rsidRPr="006256C2">
        <w:t>e</w:t>
      </w:r>
      <w:r w:rsidRPr="006256C2">
        <w:rPr>
          <w:spacing w:val="5"/>
        </w:rPr>
        <w:t xml:space="preserve"> </w:t>
      </w:r>
      <w:r w:rsidRPr="006256C2">
        <w:t>w</w:t>
      </w:r>
      <w:r w:rsidRPr="006256C2">
        <w:rPr>
          <w:spacing w:val="4"/>
        </w:rPr>
        <w:t>h</w:t>
      </w:r>
      <w:r w:rsidRPr="006256C2">
        <w:t>o</w:t>
      </w:r>
      <w:r w:rsidRPr="006256C2">
        <w:rPr>
          <w:spacing w:val="8"/>
        </w:rPr>
        <w:t xml:space="preserve"> </w:t>
      </w:r>
      <w:r w:rsidRPr="006256C2">
        <w:rPr>
          <w:spacing w:val="3"/>
        </w:rPr>
        <w:t>h</w:t>
      </w:r>
      <w:r w:rsidRPr="006256C2">
        <w:rPr>
          <w:spacing w:val="5"/>
        </w:rPr>
        <w:t>a</w:t>
      </w:r>
      <w:r w:rsidRPr="006256C2">
        <w:rPr>
          <w:spacing w:val="3"/>
        </w:rPr>
        <w:t>v</w:t>
      </w:r>
      <w:r w:rsidRPr="006256C2">
        <w:t>e</w:t>
      </w:r>
      <w:r w:rsidRPr="006256C2">
        <w:rPr>
          <w:spacing w:val="6"/>
        </w:rPr>
        <w:t xml:space="preserve"> </w:t>
      </w:r>
      <w:r w:rsidRPr="006256C2">
        <w:rPr>
          <w:spacing w:val="4"/>
        </w:rPr>
        <w:t>t</w:t>
      </w:r>
      <w:r w:rsidRPr="006256C2">
        <w:rPr>
          <w:spacing w:val="3"/>
        </w:rPr>
        <w:t>h</w:t>
      </w:r>
      <w:r w:rsidRPr="006256C2">
        <w:t>e</w:t>
      </w:r>
      <w:r w:rsidRPr="006256C2">
        <w:rPr>
          <w:spacing w:val="8"/>
        </w:rPr>
        <w:t xml:space="preserve"> </w:t>
      </w:r>
      <w:r w:rsidRPr="006256C2">
        <w:rPr>
          <w:spacing w:val="2"/>
        </w:rPr>
        <w:t>s</w:t>
      </w:r>
      <w:r w:rsidRPr="006256C2">
        <w:rPr>
          <w:spacing w:val="3"/>
        </w:rPr>
        <w:t>k</w:t>
      </w:r>
      <w:r w:rsidRPr="006256C2">
        <w:rPr>
          <w:spacing w:val="4"/>
        </w:rPr>
        <w:t>ill</w:t>
      </w:r>
      <w:r w:rsidRPr="006256C2">
        <w:t>s</w:t>
      </w:r>
      <w:r w:rsidRPr="006256C2">
        <w:rPr>
          <w:spacing w:val="5"/>
        </w:rPr>
        <w:t xml:space="preserve"> a</w:t>
      </w:r>
      <w:r w:rsidRPr="006256C2">
        <w:rPr>
          <w:spacing w:val="3"/>
        </w:rPr>
        <w:t>n</w:t>
      </w:r>
      <w:r w:rsidRPr="006256C2">
        <w:t>d</w:t>
      </w:r>
      <w:r w:rsidRPr="006256C2">
        <w:rPr>
          <w:spacing w:val="19"/>
        </w:rPr>
        <w:t xml:space="preserve"> </w:t>
      </w:r>
      <w:r w:rsidRPr="006256C2">
        <w:rPr>
          <w:spacing w:val="5"/>
        </w:rPr>
        <w:t>e</w:t>
      </w:r>
      <w:r w:rsidRPr="006256C2">
        <w:rPr>
          <w:spacing w:val="3"/>
        </w:rPr>
        <w:t>xp</w:t>
      </w:r>
      <w:r w:rsidRPr="006256C2">
        <w:rPr>
          <w:spacing w:val="5"/>
        </w:rPr>
        <w:t>e</w:t>
      </w:r>
      <w:r w:rsidRPr="006256C2">
        <w:rPr>
          <w:spacing w:val="3"/>
        </w:rPr>
        <w:t>r</w:t>
      </w:r>
      <w:r w:rsidRPr="006256C2">
        <w:rPr>
          <w:spacing w:val="4"/>
        </w:rPr>
        <w:t>i</w:t>
      </w:r>
      <w:r w:rsidRPr="006256C2">
        <w:rPr>
          <w:spacing w:val="5"/>
        </w:rPr>
        <w:t>e</w:t>
      </w:r>
      <w:r w:rsidRPr="006256C2">
        <w:rPr>
          <w:spacing w:val="3"/>
        </w:rPr>
        <w:t>n</w:t>
      </w:r>
      <w:r w:rsidRPr="006256C2">
        <w:rPr>
          <w:spacing w:val="5"/>
        </w:rPr>
        <w:t>c</w:t>
      </w:r>
      <w:r w:rsidRPr="006256C2">
        <w:t>e</w:t>
      </w:r>
      <w:r w:rsidRPr="006256C2">
        <w:rPr>
          <w:spacing w:val="-1"/>
        </w:rPr>
        <w:t xml:space="preserve"> </w:t>
      </w:r>
      <w:r w:rsidRPr="006256C2">
        <w:rPr>
          <w:spacing w:val="2"/>
        </w:rPr>
        <w:t>t</w:t>
      </w:r>
      <w:r w:rsidRPr="006256C2">
        <w:t xml:space="preserve">o </w:t>
      </w:r>
      <w:r w:rsidRPr="006256C2">
        <w:rPr>
          <w:spacing w:val="1"/>
        </w:rPr>
        <w:t>m</w:t>
      </w:r>
      <w:r w:rsidRPr="006256C2">
        <w:rPr>
          <w:spacing w:val="5"/>
        </w:rPr>
        <w:t>a</w:t>
      </w:r>
      <w:r w:rsidRPr="006256C2">
        <w:rPr>
          <w:spacing w:val="3"/>
        </w:rPr>
        <w:t>k</w:t>
      </w:r>
      <w:r w:rsidRPr="006256C2">
        <w:t>e</w:t>
      </w:r>
      <w:r w:rsidRPr="006256C2">
        <w:rPr>
          <w:spacing w:val="6"/>
        </w:rPr>
        <w:t xml:space="preserve"> </w:t>
      </w:r>
      <w:r w:rsidRPr="006256C2">
        <w:t>a</w:t>
      </w:r>
      <w:r w:rsidRPr="006256C2">
        <w:rPr>
          <w:spacing w:val="9"/>
        </w:rPr>
        <w:t xml:space="preserve"> </w:t>
      </w:r>
      <w:r w:rsidRPr="006256C2">
        <w:rPr>
          <w:spacing w:val="5"/>
        </w:rPr>
        <w:t>re</w:t>
      </w:r>
      <w:r w:rsidRPr="006256C2">
        <w:rPr>
          <w:spacing w:val="3"/>
        </w:rPr>
        <w:t>a</w:t>
      </w:r>
      <w:r w:rsidRPr="006256C2">
        <w:t>l</w:t>
      </w:r>
      <w:r w:rsidRPr="006256C2">
        <w:rPr>
          <w:spacing w:val="4"/>
        </w:rPr>
        <w:t xml:space="preserve"> </w:t>
      </w:r>
      <w:r w:rsidRPr="006256C2">
        <w:rPr>
          <w:spacing w:val="6"/>
        </w:rPr>
        <w:t>d</w:t>
      </w:r>
      <w:r w:rsidRPr="006256C2">
        <w:rPr>
          <w:spacing w:val="4"/>
        </w:rPr>
        <w:t>i</w:t>
      </w:r>
      <w:r w:rsidRPr="006256C2">
        <w:rPr>
          <w:spacing w:val="3"/>
        </w:rPr>
        <w:t>ff</w:t>
      </w:r>
      <w:r w:rsidRPr="006256C2">
        <w:rPr>
          <w:spacing w:val="5"/>
        </w:rPr>
        <w:t>ere</w:t>
      </w:r>
      <w:r w:rsidRPr="006256C2">
        <w:rPr>
          <w:spacing w:val="3"/>
        </w:rPr>
        <w:t>nc</w:t>
      </w:r>
      <w:r w:rsidRPr="006256C2">
        <w:t>e</w:t>
      </w:r>
      <w:r w:rsidRPr="006256C2">
        <w:rPr>
          <w:spacing w:val="2"/>
        </w:rPr>
        <w:t xml:space="preserve"> </w:t>
      </w:r>
      <w:r w:rsidRPr="006256C2">
        <w:rPr>
          <w:spacing w:val="2"/>
        </w:rPr>
        <w:t>t</w:t>
      </w:r>
      <w:r w:rsidRPr="006256C2">
        <w:t>o</w:t>
      </w:r>
      <w:r w:rsidRPr="006256C2">
        <w:rPr>
          <w:spacing w:val="12"/>
        </w:rPr>
        <w:t xml:space="preserve"> </w:t>
      </w:r>
      <w:r w:rsidRPr="006256C2">
        <w:rPr>
          <w:spacing w:val="3"/>
        </w:rPr>
        <w:t>h</w:t>
      </w:r>
      <w:r w:rsidRPr="006256C2">
        <w:rPr>
          <w:spacing w:val="5"/>
        </w:rPr>
        <w:t>e</w:t>
      </w:r>
      <w:r w:rsidRPr="006256C2">
        <w:t>r</w:t>
      </w:r>
      <w:r w:rsidRPr="006256C2">
        <w:rPr>
          <w:spacing w:val="6"/>
        </w:rPr>
        <w:t xml:space="preserve"> </w:t>
      </w:r>
      <w:r w:rsidRPr="006256C2">
        <w:rPr>
          <w:spacing w:val="3"/>
        </w:rPr>
        <w:t>fu</w:t>
      </w:r>
      <w:r w:rsidRPr="006256C2">
        <w:rPr>
          <w:spacing w:val="4"/>
        </w:rPr>
        <w:t>t</w:t>
      </w:r>
      <w:r w:rsidRPr="006256C2">
        <w:rPr>
          <w:spacing w:val="3"/>
        </w:rPr>
        <w:t>u</w:t>
      </w:r>
      <w:r w:rsidRPr="006256C2">
        <w:rPr>
          <w:spacing w:val="5"/>
        </w:rPr>
        <w:t>re</w:t>
      </w:r>
      <w:r w:rsidRPr="006256C2">
        <w:t>.</w:t>
      </w:r>
    </w:p>
    <w:p w14:paraId="534D745D" w14:textId="77777777" w:rsidR="00B45309" w:rsidRPr="006256C2" w:rsidRDefault="00B45309">
      <w:pPr>
        <w:spacing w:before="6" w:line="100" w:lineRule="exact"/>
        <w:rPr>
          <w:sz w:val="10"/>
          <w:szCs w:val="10"/>
        </w:rPr>
      </w:pPr>
    </w:p>
    <w:p w14:paraId="5D75E59B" w14:textId="77777777" w:rsidR="00B45309" w:rsidRPr="006256C2" w:rsidRDefault="00B45309">
      <w:pPr>
        <w:spacing w:line="200" w:lineRule="exact"/>
      </w:pPr>
    </w:p>
    <w:p w14:paraId="0EF652A3" w14:textId="77777777" w:rsidR="00B45309" w:rsidRPr="006256C2" w:rsidRDefault="006256C2">
      <w:pPr>
        <w:rPr>
          <w:sz w:val="22"/>
          <w:szCs w:val="22"/>
        </w:rPr>
      </w:pPr>
      <w:r w:rsidRPr="006256C2">
        <w:rPr>
          <w:spacing w:val="6"/>
          <w:sz w:val="22"/>
          <w:szCs w:val="22"/>
        </w:rPr>
        <w:t>CA</w:t>
      </w:r>
      <w:r w:rsidRPr="006256C2">
        <w:rPr>
          <w:spacing w:val="9"/>
          <w:sz w:val="22"/>
          <w:szCs w:val="22"/>
        </w:rPr>
        <w:t>R</w:t>
      </w:r>
      <w:r w:rsidRPr="006256C2">
        <w:rPr>
          <w:spacing w:val="6"/>
          <w:sz w:val="22"/>
          <w:szCs w:val="22"/>
        </w:rPr>
        <w:t>E</w:t>
      </w:r>
      <w:r w:rsidRPr="006256C2">
        <w:rPr>
          <w:spacing w:val="9"/>
          <w:sz w:val="22"/>
          <w:szCs w:val="22"/>
        </w:rPr>
        <w:t>E</w:t>
      </w:r>
      <w:r w:rsidRPr="006256C2">
        <w:rPr>
          <w:sz w:val="22"/>
          <w:szCs w:val="22"/>
        </w:rPr>
        <w:t>R</w:t>
      </w:r>
      <w:r w:rsidRPr="006256C2">
        <w:rPr>
          <w:spacing w:val="13"/>
          <w:sz w:val="22"/>
          <w:szCs w:val="22"/>
        </w:rPr>
        <w:t xml:space="preserve"> </w:t>
      </w:r>
      <w:r w:rsidRPr="006256C2">
        <w:rPr>
          <w:spacing w:val="8"/>
          <w:sz w:val="22"/>
          <w:szCs w:val="22"/>
        </w:rPr>
        <w:t>H</w:t>
      </w:r>
      <w:r w:rsidRPr="006256C2">
        <w:rPr>
          <w:spacing w:val="6"/>
          <w:sz w:val="22"/>
          <w:szCs w:val="22"/>
        </w:rPr>
        <w:t>I</w:t>
      </w:r>
      <w:r w:rsidRPr="006256C2">
        <w:rPr>
          <w:spacing w:val="7"/>
          <w:sz w:val="22"/>
          <w:szCs w:val="22"/>
        </w:rPr>
        <w:t>S</w:t>
      </w:r>
      <w:r w:rsidRPr="006256C2">
        <w:rPr>
          <w:spacing w:val="9"/>
          <w:sz w:val="22"/>
          <w:szCs w:val="22"/>
        </w:rPr>
        <w:t>T</w:t>
      </w:r>
      <w:r w:rsidRPr="006256C2">
        <w:rPr>
          <w:spacing w:val="8"/>
          <w:sz w:val="22"/>
          <w:szCs w:val="22"/>
        </w:rPr>
        <w:t>O</w:t>
      </w:r>
      <w:r w:rsidRPr="006256C2">
        <w:rPr>
          <w:spacing w:val="6"/>
          <w:sz w:val="22"/>
          <w:szCs w:val="22"/>
        </w:rPr>
        <w:t>R</w:t>
      </w:r>
      <w:r w:rsidRPr="006256C2">
        <w:rPr>
          <w:sz w:val="22"/>
          <w:szCs w:val="22"/>
        </w:rPr>
        <w:t>Y</w:t>
      </w:r>
    </w:p>
    <w:p w14:paraId="1ACCFD33" w14:textId="77777777" w:rsidR="00B45309" w:rsidRPr="006256C2" w:rsidRDefault="00B45309">
      <w:pPr>
        <w:spacing w:before="6" w:line="280" w:lineRule="exact"/>
        <w:rPr>
          <w:sz w:val="28"/>
          <w:szCs w:val="28"/>
        </w:rPr>
      </w:pPr>
    </w:p>
    <w:p w14:paraId="451A5A07" w14:textId="77777777" w:rsidR="00B45309" w:rsidRPr="006256C2" w:rsidRDefault="006256C2">
      <w:r w:rsidRPr="006256C2">
        <w:rPr>
          <w:b/>
          <w:i/>
          <w:spacing w:val="1"/>
        </w:rPr>
        <w:t>C</w:t>
      </w:r>
      <w:r w:rsidRPr="006256C2">
        <w:rPr>
          <w:b/>
          <w:i/>
          <w:spacing w:val="3"/>
        </w:rPr>
        <w:t>o</w:t>
      </w:r>
      <w:r w:rsidRPr="006256C2">
        <w:rPr>
          <w:b/>
          <w:i/>
          <w:spacing w:val="2"/>
        </w:rPr>
        <w:t>nstru</w:t>
      </w:r>
      <w:r w:rsidRPr="006256C2">
        <w:rPr>
          <w:b/>
          <w:i/>
          <w:spacing w:val="3"/>
        </w:rPr>
        <w:t>c</w:t>
      </w:r>
      <w:r w:rsidRPr="006256C2">
        <w:rPr>
          <w:b/>
          <w:i/>
          <w:spacing w:val="2"/>
        </w:rPr>
        <w:t>ti</w:t>
      </w:r>
      <w:r w:rsidRPr="006256C2">
        <w:rPr>
          <w:b/>
          <w:i/>
          <w:spacing w:val="3"/>
        </w:rPr>
        <w:t>o</w:t>
      </w:r>
      <w:r w:rsidRPr="006256C2">
        <w:rPr>
          <w:b/>
          <w:i/>
        </w:rPr>
        <w:t>n</w:t>
      </w:r>
      <w:r w:rsidRPr="006256C2">
        <w:rPr>
          <w:b/>
          <w:i/>
          <w:spacing w:val="-4"/>
        </w:rPr>
        <w:t xml:space="preserve"> </w:t>
      </w:r>
      <w:r w:rsidRPr="006256C2">
        <w:rPr>
          <w:b/>
          <w:i/>
          <w:spacing w:val="1"/>
        </w:rPr>
        <w:t>C</w:t>
      </w:r>
      <w:r w:rsidRPr="006256C2">
        <w:rPr>
          <w:b/>
          <w:i/>
          <w:spacing w:val="3"/>
        </w:rPr>
        <w:t>ompa</w:t>
      </w:r>
      <w:r w:rsidRPr="006256C2">
        <w:rPr>
          <w:b/>
          <w:i/>
          <w:spacing w:val="2"/>
        </w:rPr>
        <w:t>n</w:t>
      </w:r>
      <w:r w:rsidRPr="006256C2">
        <w:rPr>
          <w:b/>
          <w:i/>
        </w:rPr>
        <w:t>y</w:t>
      </w:r>
      <w:r w:rsidRPr="006256C2">
        <w:rPr>
          <w:b/>
          <w:i/>
          <w:spacing w:val="-4"/>
        </w:rPr>
        <w:t xml:space="preserve"> </w:t>
      </w:r>
      <w:r w:rsidRPr="006256C2">
        <w:rPr>
          <w:b/>
          <w:i/>
        </w:rPr>
        <w:t>-</w:t>
      </w:r>
      <w:r w:rsidRPr="006256C2">
        <w:rPr>
          <w:b/>
          <w:i/>
          <w:spacing w:val="5"/>
        </w:rPr>
        <w:t xml:space="preserve"> </w:t>
      </w:r>
      <w:r w:rsidRPr="006256C2">
        <w:rPr>
          <w:b/>
          <w:i/>
          <w:spacing w:val="1"/>
        </w:rPr>
        <w:t>B</w:t>
      </w:r>
      <w:r w:rsidRPr="006256C2">
        <w:rPr>
          <w:b/>
          <w:i/>
          <w:spacing w:val="2"/>
        </w:rPr>
        <w:t>i</w:t>
      </w:r>
      <w:r w:rsidRPr="006256C2">
        <w:rPr>
          <w:b/>
          <w:i/>
          <w:spacing w:val="-1"/>
        </w:rPr>
        <w:t>r</w:t>
      </w:r>
      <w:r w:rsidRPr="006256C2">
        <w:rPr>
          <w:b/>
          <w:i/>
          <w:spacing w:val="6"/>
        </w:rPr>
        <w:t>m</w:t>
      </w:r>
      <w:r w:rsidRPr="006256C2">
        <w:rPr>
          <w:b/>
          <w:i/>
          <w:spacing w:val="2"/>
        </w:rPr>
        <w:t>i</w:t>
      </w:r>
      <w:r w:rsidRPr="006256C2">
        <w:rPr>
          <w:b/>
          <w:i/>
        </w:rPr>
        <w:t>n</w:t>
      </w:r>
      <w:r w:rsidRPr="006256C2">
        <w:rPr>
          <w:b/>
          <w:i/>
          <w:spacing w:val="3"/>
        </w:rPr>
        <w:t>g</w:t>
      </w:r>
      <w:r w:rsidRPr="006256C2">
        <w:rPr>
          <w:b/>
          <w:i/>
          <w:spacing w:val="2"/>
        </w:rPr>
        <w:t>h</w:t>
      </w:r>
      <w:r w:rsidRPr="006256C2">
        <w:rPr>
          <w:b/>
          <w:i/>
          <w:spacing w:val="1"/>
        </w:rPr>
        <w:t>a</w:t>
      </w:r>
      <w:r w:rsidRPr="006256C2">
        <w:rPr>
          <w:b/>
          <w:i/>
        </w:rPr>
        <w:t>m</w:t>
      </w:r>
    </w:p>
    <w:p w14:paraId="1EFCA9D8" w14:textId="77777777" w:rsidR="00B45309" w:rsidRPr="006256C2" w:rsidRDefault="006256C2">
      <w:pPr>
        <w:spacing w:before="15"/>
      </w:pPr>
      <w:r w:rsidRPr="006256C2">
        <w:rPr>
          <w:spacing w:val="1"/>
        </w:rPr>
        <w:t>C</w:t>
      </w:r>
      <w:r w:rsidRPr="006256C2">
        <w:rPr>
          <w:spacing w:val="3"/>
        </w:rPr>
        <w:t>I</w:t>
      </w:r>
      <w:r w:rsidRPr="006256C2">
        <w:rPr>
          <w:spacing w:val="2"/>
        </w:rPr>
        <w:t>V</w:t>
      </w:r>
      <w:r w:rsidRPr="006256C2">
        <w:rPr>
          <w:spacing w:val="3"/>
        </w:rPr>
        <w:t>I</w:t>
      </w:r>
      <w:r w:rsidRPr="006256C2">
        <w:t>L</w:t>
      </w:r>
      <w:r w:rsidRPr="006256C2">
        <w:rPr>
          <w:spacing w:val="-9"/>
        </w:rPr>
        <w:t xml:space="preserve"> </w:t>
      </w:r>
      <w:r w:rsidRPr="006256C2">
        <w:rPr>
          <w:spacing w:val="3"/>
        </w:rPr>
        <w:t>E</w:t>
      </w:r>
      <w:r w:rsidRPr="006256C2">
        <w:rPr>
          <w:spacing w:val="2"/>
        </w:rPr>
        <w:t>NG</w:t>
      </w:r>
      <w:r w:rsidRPr="006256C2">
        <w:rPr>
          <w:spacing w:val="3"/>
        </w:rPr>
        <w:t>I</w:t>
      </w:r>
      <w:r w:rsidRPr="006256C2">
        <w:rPr>
          <w:spacing w:val="2"/>
        </w:rPr>
        <w:t>N</w:t>
      </w:r>
      <w:r w:rsidRPr="006256C2">
        <w:rPr>
          <w:spacing w:val="3"/>
        </w:rPr>
        <w:t>EE</w:t>
      </w:r>
      <w:r w:rsidRPr="006256C2">
        <w:t xml:space="preserve">R          </w:t>
      </w:r>
      <w:r w:rsidRPr="006256C2">
        <w:rPr>
          <w:spacing w:val="5"/>
        </w:rPr>
        <w:t xml:space="preserve"> </w:t>
      </w:r>
      <w:r w:rsidRPr="006256C2">
        <w:t>A</w:t>
      </w:r>
      <w:r w:rsidRPr="006256C2">
        <w:rPr>
          <w:spacing w:val="4"/>
        </w:rPr>
        <w:t>p</w:t>
      </w:r>
      <w:r w:rsidRPr="006256C2">
        <w:rPr>
          <w:spacing w:val="3"/>
        </w:rPr>
        <w:t>r</w:t>
      </w:r>
      <w:r w:rsidRPr="006256C2">
        <w:rPr>
          <w:spacing w:val="2"/>
        </w:rPr>
        <w:t>i</w:t>
      </w:r>
      <w:r w:rsidRPr="006256C2">
        <w:t>l</w:t>
      </w:r>
      <w:r w:rsidRPr="006256C2">
        <w:rPr>
          <w:spacing w:val="1"/>
        </w:rPr>
        <w:t xml:space="preserve"> 2</w:t>
      </w:r>
      <w:r w:rsidRPr="006256C2">
        <w:rPr>
          <w:spacing w:val="3"/>
        </w:rPr>
        <w:t>0</w:t>
      </w:r>
      <w:r w:rsidRPr="006256C2">
        <w:rPr>
          <w:spacing w:val="1"/>
        </w:rPr>
        <w:t>0</w:t>
      </w:r>
      <w:r w:rsidRPr="006256C2">
        <w:t>9</w:t>
      </w:r>
      <w:r w:rsidRPr="006256C2">
        <w:rPr>
          <w:spacing w:val="5"/>
        </w:rPr>
        <w:t xml:space="preserve"> </w:t>
      </w:r>
      <w:r w:rsidRPr="006256C2">
        <w:t xml:space="preserve">- </w:t>
      </w:r>
      <w:r w:rsidRPr="006256C2">
        <w:rPr>
          <w:spacing w:val="4"/>
        </w:rPr>
        <w:t>P</w:t>
      </w:r>
      <w:r w:rsidRPr="006256C2">
        <w:rPr>
          <w:spacing w:val="3"/>
        </w:rPr>
        <w:t>re</w:t>
      </w:r>
      <w:r w:rsidRPr="006256C2">
        <w:rPr>
          <w:spacing w:val="2"/>
        </w:rPr>
        <w:t>s</w:t>
      </w:r>
      <w:r w:rsidRPr="006256C2">
        <w:rPr>
          <w:spacing w:val="3"/>
        </w:rPr>
        <w:t>e</w:t>
      </w:r>
      <w:r w:rsidRPr="006256C2">
        <w:rPr>
          <w:spacing w:val="1"/>
        </w:rPr>
        <w:t>n</w:t>
      </w:r>
      <w:r w:rsidRPr="006256C2">
        <w:t>t</w:t>
      </w:r>
    </w:p>
    <w:p w14:paraId="5E0C7B24" w14:textId="77777777" w:rsidR="00B45309" w:rsidRPr="006256C2" w:rsidRDefault="00B45309">
      <w:pPr>
        <w:spacing w:line="120" w:lineRule="exact"/>
        <w:rPr>
          <w:sz w:val="13"/>
          <w:szCs w:val="13"/>
        </w:rPr>
      </w:pPr>
    </w:p>
    <w:p w14:paraId="1FDCEC59" w14:textId="77777777" w:rsidR="00B45309" w:rsidRPr="006256C2" w:rsidRDefault="006256C2">
      <w:pPr>
        <w:spacing w:line="270" w:lineRule="auto"/>
        <w:ind w:right="168"/>
      </w:pPr>
      <w:r w:rsidRPr="006256C2">
        <w:rPr>
          <w:spacing w:val="-1"/>
        </w:rPr>
        <w:t>R</w:t>
      </w:r>
      <w:r w:rsidRPr="006256C2">
        <w:t>es</w:t>
      </w:r>
      <w:r w:rsidRPr="006256C2">
        <w:rPr>
          <w:spacing w:val="1"/>
        </w:rPr>
        <w:t>po</w:t>
      </w:r>
      <w:r w:rsidRPr="006256C2">
        <w:rPr>
          <w:spacing w:val="-1"/>
        </w:rPr>
        <w:t>n</w:t>
      </w:r>
      <w:r w:rsidRPr="006256C2">
        <w:rPr>
          <w:spacing w:val="2"/>
        </w:rPr>
        <w:t>s</w:t>
      </w:r>
      <w:r w:rsidRPr="006256C2">
        <w:t>i</w:t>
      </w:r>
      <w:r w:rsidRPr="006256C2">
        <w:rPr>
          <w:spacing w:val="1"/>
        </w:rPr>
        <w:t>b</w:t>
      </w:r>
      <w:r w:rsidRPr="006256C2">
        <w:t>le</w:t>
      </w:r>
      <w:r w:rsidRPr="006256C2">
        <w:rPr>
          <w:spacing w:val="-10"/>
        </w:rPr>
        <w:t xml:space="preserve"> </w:t>
      </w:r>
      <w:r w:rsidRPr="006256C2">
        <w:rPr>
          <w:spacing w:val="-2"/>
        </w:rPr>
        <w:t>f</w:t>
      </w:r>
      <w:r w:rsidRPr="006256C2">
        <w:rPr>
          <w:spacing w:val="1"/>
        </w:rPr>
        <w:t>o</w:t>
      </w:r>
      <w:r w:rsidRPr="006256C2">
        <w:t>r</w:t>
      </w:r>
      <w:r w:rsidRPr="006256C2">
        <w:rPr>
          <w:spacing w:val="1"/>
        </w:rPr>
        <w:t xml:space="preserve"> </w:t>
      </w:r>
      <w:r w:rsidRPr="006256C2">
        <w:rPr>
          <w:spacing w:val="-5"/>
        </w:rPr>
        <w:t>w</w:t>
      </w:r>
      <w:r w:rsidRPr="006256C2">
        <w:rPr>
          <w:spacing w:val="1"/>
        </w:rPr>
        <w:t>o</w:t>
      </w:r>
      <w:r w:rsidRPr="006256C2">
        <w:rPr>
          <w:spacing w:val="3"/>
        </w:rPr>
        <w:t>r</w:t>
      </w:r>
      <w:r w:rsidRPr="006256C2">
        <w:rPr>
          <w:spacing w:val="-1"/>
        </w:rPr>
        <w:t>k</w:t>
      </w:r>
      <w:r w:rsidRPr="006256C2">
        <w:t>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8"/>
        </w:rPr>
        <w:t xml:space="preserve"> </w:t>
      </w:r>
      <w:r w:rsidRPr="006256C2">
        <w:t>cl</w:t>
      </w:r>
      <w:r w:rsidRPr="006256C2">
        <w:rPr>
          <w:spacing w:val="1"/>
        </w:rPr>
        <w:t>o</w:t>
      </w:r>
      <w:r w:rsidRPr="006256C2">
        <w:rPr>
          <w:spacing w:val="-1"/>
        </w:rPr>
        <w:t>s</w:t>
      </w:r>
      <w:r w:rsidRPr="006256C2">
        <w:rPr>
          <w:spacing w:val="3"/>
        </w:rPr>
        <w:t>e</w:t>
      </w:r>
      <w:r w:rsidRPr="006256C2">
        <w:rPr>
          <w:spacing w:val="2"/>
        </w:rPr>
        <w:t>l</w:t>
      </w:r>
      <w:r w:rsidRPr="006256C2">
        <w:t>y</w:t>
      </w:r>
      <w:r w:rsidRPr="006256C2">
        <w:rPr>
          <w:spacing w:val="-7"/>
        </w:rPr>
        <w:t xml:space="preserve"> </w:t>
      </w:r>
      <w:r w:rsidRPr="006256C2">
        <w:rPr>
          <w:spacing w:val="-2"/>
        </w:rPr>
        <w:t>w</w:t>
      </w:r>
      <w:r w:rsidRPr="006256C2">
        <w:t>i</w:t>
      </w:r>
      <w:r w:rsidRPr="006256C2">
        <w:rPr>
          <w:spacing w:val="2"/>
        </w:rPr>
        <w:t>t</w:t>
      </w:r>
      <w:r w:rsidRPr="006256C2">
        <w:t>h</w:t>
      </w:r>
      <w:r w:rsidRPr="006256C2">
        <w:rPr>
          <w:spacing w:val="-5"/>
        </w:rPr>
        <w:t xml:space="preserve"> </w:t>
      </w:r>
      <w:r w:rsidRPr="006256C2">
        <w:t>t</w:t>
      </w:r>
      <w:r w:rsidRPr="006256C2">
        <w:rPr>
          <w:spacing w:val="-1"/>
        </w:rPr>
        <w:t>h</w:t>
      </w:r>
      <w:r w:rsidRPr="006256C2">
        <w:t>e</w:t>
      </w:r>
      <w:r w:rsidRPr="006256C2">
        <w:rPr>
          <w:spacing w:val="-1"/>
        </w:rPr>
        <w:t xml:space="preserve"> </w:t>
      </w:r>
      <w:r w:rsidRPr="006256C2">
        <w:rPr>
          <w:spacing w:val="3"/>
        </w:rPr>
        <w:t>e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t>clie</w:t>
      </w:r>
      <w:r w:rsidRPr="006256C2">
        <w:rPr>
          <w:spacing w:val="1"/>
        </w:rPr>
        <w:t>n</w:t>
      </w:r>
      <w:r w:rsidRPr="006256C2">
        <w:t>t</w:t>
      </w:r>
      <w:r w:rsidRPr="006256C2">
        <w:rPr>
          <w:spacing w:val="-4"/>
        </w:rPr>
        <w:t xml:space="preserve"> </w:t>
      </w:r>
      <w:r w:rsidRPr="006256C2">
        <w:rPr>
          <w:spacing w:val="1"/>
        </w:rPr>
        <w:t>o</w:t>
      </w:r>
      <w:r w:rsidRPr="006256C2">
        <w:t>n</w:t>
      </w:r>
      <w:r w:rsidRPr="006256C2">
        <w:rPr>
          <w:spacing w:val="2"/>
        </w:rPr>
        <w:t xml:space="preserve"> </w:t>
      </w:r>
      <w:r w:rsidRPr="006256C2">
        <w:rPr>
          <w:spacing w:val="-1"/>
        </w:rPr>
        <w:t>v</w:t>
      </w:r>
      <w:r w:rsidRPr="006256C2">
        <w:t>a</w:t>
      </w:r>
      <w:r w:rsidRPr="006256C2">
        <w:rPr>
          <w:spacing w:val="1"/>
        </w:rPr>
        <w:t>r</w:t>
      </w:r>
      <w:r w:rsidRPr="006256C2">
        <w:t>i</w:t>
      </w:r>
      <w:r w:rsidRPr="006256C2">
        <w:rPr>
          <w:spacing w:val="3"/>
        </w:rPr>
        <w:t>o</w:t>
      </w:r>
      <w:r w:rsidRPr="006256C2">
        <w:rPr>
          <w:spacing w:val="-1"/>
        </w:rPr>
        <w:t>u</w:t>
      </w:r>
      <w:r w:rsidRPr="006256C2">
        <w:t>s</w:t>
      </w:r>
      <w:r w:rsidRPr="006256C2">
        <w:rPr>
          <w:spacing w:val="-6"/>
        </w:rPr>
        <w:t xml:space="preserve"> </w:t>
      </w:r>
      <w:r w:rsidRPr="006256C2">
        <w:t>c</w:t>
      </w:r>
      <w:r w:rsidRPr="006256C2">
        <w:rPr>
          <w:spacing w:val="1"/>
        </w:rPr>
        <w:t>on</w:t>
      </w:r>
      <w:r w:rsidRPr="006256C2">
        <w:rPr>
          <w:spacing w:val="-1"/>
        </w:rPr>
        <w:t>s</w:t>
      </w:r>
      <w:r w:rsidRPr="006256C2">
        <w:t>tr</w:t>
      </w:r>
      <w:r w:rsidRPr="006256C2">
        <w:rPr>
          <w:spacing w:val="-1"/>
        </w:rPr>
        <w:t>u</w:t>
      </w:r>
      <w:r w:rsidRPr="006256C2">
        <w:t>c</w:t>
      </w:r>
      <w:r w:rsidRPr="006256C2">
        <w:rPr>
          <w:spacing w:val="2"/>
        </w:rPr>
        <w:t>t</w:t>
      </w:r>
      <w:r w:rsidRPr="006256C2">
        <w:t>i</w:t>
      </w:r>
      <w:r w:rsidRPr="006256C2">
        <w:rPr>
          <w:spacing w:val="1"/>
        </w:rPr>
        <w:t>o</w:t>
      </w:r>
      <w:r w:rsidRPr="006256C2">
        <w:t>n</w:t>
      </w:r>
      <w:r w:rsidRPr="006256C2">
        <w:rPr>
          <w:spacing w:val="-11"/>
        </w:rPr>
        <w:t xml:space="preserve"> </w:t>
      </w:r>
      <w:r w:rsidRPr="006256C2"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t>c</w:t>
      </w:r>
      <w:r w:rsidRPr="006256C2">
        <w:rPr>
          <w:spacing w:val="2"/>
        </w:rPr>
        <w:t>i</w:t>
      </w:r>
      <w:r w:rsidRPr="006256C2">
        <w:rPr>
          <w:spacing w:val="-1"/>
        </w:rPr>
        <w:t>v</w:t>
      </w:r>
      <w:r w:rsidRPr="006256C2">
        <w:t>il e</w:t>
      </w:r>
      <w:r w:rsidRPr="006256C2">
        <w:rPr>
          <w:spacing w:val="-1"/>
        </w:rPr>
        <w:t>ng</w:t>
      </w:r>
      <w:r w:rsidRPr="006256C2">
        <w:rPr>
          <w:spacing w:val="2"/>
        </w:rPr>
        <w:t>i</w:t>
      </w:r>
      <w:r w:rsidRPr="006256C2">
        <w:rPr>
          <w:spacing w:val="-1"/>
        </w:rPr>
        <w:t>n</w:t>
      </w:r>
      <w:r w:rsidRPr="006256C2">
        <w:t>e</w:t>
      </w:r>
      <w:r w:rsidRPr="006256C2">
        <w:rPr>
          <w:spacing w:val="1"/>
        </w:rPr>
        <w:t>er</w:t>
      </w:r>
      <w:r w:rsidRPr="006256C2">
        <w:rPr>
          <w:spacing w:val="2"/>
        </w:rPr>
        <w:t>i</w:t>
      </w:r>
      <w:r w:rsidRPr="006256C2">
        <w:rPr>
          <w:spacing w:val="-1"/>
        </w:rPr>
        <w:t>n</w:t>
      </w:r>
      <w:r w:rsidRPr="006256C2">
        <w:t>g</w:t>
      </w:r>
      <w:r w:rsidRPr="006256C2">
        <w:rPr>
          <w:spacing w:val="-10"/>
        </w:rPr>
        <w:t xml:space="preserve"> </w:t>
      </w:r>
      <w:r w:rsidRPr="006256C2">
        <w:rPr>
          <w:spacing w:val="1"/>
        </w:rPr>
        <w:t>pro</w:t>
      </w:r>
      <w:r w:rsidRPr="006256C2">
        <w:rPr>
          <w:spacing w:val="-1"/>
        </w:rPr>
        <w:t>g</w:t>
      </w:r>
      <w:r w:rsidRPr="006256C2">
        <w:rPr>
          <w:spacing w:val="1"/>
        </w:rPr>
        <w:t>r</w:t>
      </w:r>
      <w:r w:rsidRPr="006256C2">
        <w:rPr>
          <w:spacing w:val="3"/>
        </w:rPr>
        <w:t>a</w:t>
      </w:r>
      <w:r w:rsidRPr="006256C2">
        <w:rPr>
          <w:spacing w:val="-1"/>
        </w:rPr>
        <w:t>mm</w:t>
      </w:r>
      <w:r w:rsidRPr="006256C2">
        <w:rPr>
          <w:spacing w:val="3"/>
        </w:rPr>
        <w:t>e</w:t>
      </w:r>
      <w:r w:rsidRPr="006256C2">
        <w:rPr>
          <w:spacing w:val="-1"/>
        </w:rPr>
        <w:t>s</w:t>
      </w:r>
      <w:r w:rsidRPr="006256C2">
        <w:t>,</w:t>
      </w:r>
      <w:r w:rsidRPr="006256C2">
        <w:rPr>
          <w:spacing w:val="-9"/>
        </w:rPr>
        <w:t xml:space="preserve"> </w:t>
      </w:r>
      <w:r w:rsidRPr="006256C2">
        <w:t>c</w:t>
      </w:r>
      <w:r w:rsidRPr="006256C2">
        <w:rPr>
          <w:spacing w:val="1"/>
        </w:rPr>
        <w:t>r</w:t>
      </w:r>
      <w:r w:rsidRPr="006256C2">
        <w:t>e</w:t>
      </w:r>
      <w:r w:rsidRPr="006256C2">
        <w:rPr>
          <w:spacing w:val="1"/>
        </w:rPr>
        <w:t>a</w:t>
      </w:r>
      <w:r w:rsidRPr="006256C2">
        <w:t>ti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7"/>
        </w:rPr>
        <w:t xml:space="preserve"> </w:t>
      </w:r>
      <w:r w:rsidRPr="006256C2">
        <w:rPr>
          <w:spacing w:val="1"/>
        </w:rPr>
        <w:t>d</w:t>
      </w:r>
      <w:r w:rsidRPr="006256C2">
        <w:t>etailed</w:t>
      </w:r>
      <w:r w:rsidRPr="006256C2">
        <w:rPr>
          <w:spacing w:val="-4"/>
        </w:rPr>
        <w:t xml:space="preserve"> </w:t>
      </w:r>
      <w:r w:rsidRPr="006256C2">
        <w:rPr>
          <w:spacing w:val="1"/>
        </w:rPr>
        <w:t>p</w:t>
      </w:r>
      <w:r w:rsidRPr="006256C2">
        <w:t>la</w:t>
      </w:r>
      <w:r w:rsidRPr="006256C2">
        <w:rPr>
          <w:spacing w:val="-1"/>
        </w:rPr>
        <w:t>ns</w:t>
      </w:r>
      <w:r w:rsidRPr="006256C2">
        <w:t>,</w:t>
      </w:r>
      <w:r w:rsidRPr="006256C2">
        <w:rPr>
          <w:spacing w:val="-2"/>
        </w:rPr>
        <w:t xml:space="preserve"> </w:t>
      </w:r>
      <w:r w:rsidRPr="006256C2">
        <w:rPr>
          <w:spacing w:val="-4"/>
        </w:rPr>
        <w:t>m</w:t>
      </w:r>
      <w:r w:rsidRPr="006256C2">
        <w:rPr>
          <w:spacing w:val="3"/>
        </w:rPr>
        <w:t>o</w:t>
      </w:r>
      <w:r w:rsidRPr="006256C2">
        <w:rPr>
          <w:spacing w:val="-1"/>
        </w:rPr>
        <w:t>n</w:t>
      </w:r>
      <w:r w:rsidRPr="006256C2">
        <w:t>it</w:t>
      </w:r>
      <w:r w:rsidRPr="006256C2">
        <w:rPr>
          <w:spacing w:val="1"/>
        </w:rPr>
        <w:t>o</w:t>
      </w:r>
      <w:r w:rsidRPr="006256C2">
        <w:rPr>
          <w:spacing w:val="1"/>
        </w:rPr>
        <w:t>r</w:t>
      </w:r>
      <w:r w:rsidRPr="006256C2">
        <w:t>i</w:t>
      </w:r>
      <w:r w:rsidRPr="006256C2">
        <w:rPr>
          <w:spacing w:val="1"/>
        </w:rPr>
        <w:t>ng</w:t>
      </w:r>
      <w:r w:rsidRPr="006256C2">
        <w:t>/</w:t>
      </w:r>
      <w:r w:rsidRPr="006256C2">
        <w:rPr>
          <w:spacing w:val="-1"/>
        </w:rPr>
        <w:t>u</w:t>
      </w:r>
      <w:r w:rsidRPr="006256C2">
        <w:rPr>
          <w:spacing w:val="1"/>
        </w:rPr>
        <w:t>pd</w:t>
      </w:r>
      <w:r w:rsidRPr="006256C2">
        <w:t>ati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17"/>
        </w:rPr>
        <w:t xml:space="preserve"> </w:t>
      </w:r>
      <w:r w:rsidRPr="006256C2">
        <w:rPr>
          <w:spacing w:val="1"/>
        </w:rPr>
        <w:t>pro</w:t>
      </w:r>
      <w:r w:rsidRPr="006256C2">
        <w:rPr>
          <w:spacing w:val="-1"/>
        </w:rPr>
        <w:t>g</w:t>
      </w:r>
      <w:r w:rsidRPr="006256C2">
        <w:rPr>
          <w:spacing w:val="1"/>
        </w:rPr>
        <w:t>r</w:t>
      </w:r>
      <w:r w:rsidRPr="006256C2">
        <w:t>es</w:t>
      </w:r>
      <w:r w:rsidRPr="006256C2">
        <w:rPr>
          <w:spacing w:val="-1"/>
        </w:rPr>
        <w:t>s</w:t>
      </w:r>
      <w:r w:rsidRPr="006256C2">
        <w:t>,</w:t>
      </w:r>
      <w:r w:rsidRPr="006256C2">
        <w:rPr>
          <w:spacing w:val="-6"/>
        </w:rPr>
        <w:t xml:space="preserve"> </w:t>
      </w:r>
      <w:r w:rsidRPr="006256C2">
        <w:t>c</w:t>
      </w:r>
      <w:r w:rsidRPr="006256C2">
        <w:rPr>
          <w:spacing w:val="1"/>
        </w:rPr>
        <w:t>r</w:t>
      </w:r>
      <w:r w:rsidRPr="006256C2">
        <w:t xml:space="preserve">itical </w:t>
      </w:r>
      <w:r w:rsidRPr="006256C2">
        <w:rPr>
          <w:spacing w:val="1"/>
        </w:rPr>
        <w:t>p</w:t>
      </w:r>
      <w:r w:rsidRPr="006256C2">
        <w:t>ath</w:t>
      </w:r>
      <w:r w:rsidRPr="006256C2">
        <w:rPr>
          <w:spacing w:val="-4"/>
        </w:rPr>
        <w:t xml:space="preserve"> </w:t>
      </w:r>
      <w:r w:rsidRPr="006256C2">
        <w:t>a</w:t>
      </w:r>
      <w:r w:rsidRPr="006256C2">
        <w:rPr>
          <w:spacing w:val="-1"/>
        </w:rPr>
        <w:t>n</w:t>
      </w:r>
      <w:r w:rsidRPr="006256C2">
        <w:t>a</w:t>
      </w:r>
      <w:r w:rsidRPr="006256C2">
        <w:rPr>
          <w:spacing w:val="2"/>
        </w:rPr>
        <w:t>l</w:t>
      </w:r>
      <w:r w:rsidRPr="006256C2">
        <w:rPr>
          <w:spacing w:val="-1"/>
        </w:rPr>
        <w:t>ys</w:t>
      </w:r>
      <w:r w:rsidRPr="006256C2">
        <w:rPr>
          <w:spacing w:val="2"/>
        </w:rPr>
        <w:t>i</w:t>
      </w:r>
      <w:r w:rsidRPr="006256C2">
        <w:rPr>
          <w:spacing w:val="-1"/>
        </w:rPr>
        <w:t>s</w:t>
      </w:r>
      <w:r w:rsidRPr="006256C2">
        <w:t>,</w:t>
      </w:r>
      <w:r w:rsidRPr="006256C2">
        <w:rPr>
          <w:spacing w:val="-6"/>
        </w:rPr>
        <w:t xml:space="preserve"> </w:t>
      </w:r>
      <w:r w:rsidRPr="006256C2">
        <w:t>e</w:t>
      </w:r>
      <w:r w:rsidRPr="006256C2">
        <w:rPr>
          <w:spacing w:val="1"/>
        </w:rPr>
        <w:t>ar</w:t>
      </w:r>
      <w:r w:rsidRPr="006256C2">
        <w:rPr>
          <w:spacing w:val="-1"/>
        </w:rPr>
        <w:t>n</w:t>
      </w:r>
      <w:r w:rsidRPr="006256C2">
        <w:t>ed</w:t>
      </w:r>
      <w:r w:rsidRPr="006256C2">
        <w:rPr>
          <w:spacing w:val="-3"/>
        </w:rPr>
        <w:t xml:space="preserve"> </w:t>
      </w:r>
      <w:r w:rsidRPr="006256C2">
        <w:rPr>
          <w:spacing w:val="-1"/>
        </w:rPr>
        <w:t>v</w:t>
      </w:r>
      <w:r w:rsidRPr="006256C2">
        <w:t>a</w:t>
      </w:r>
      <w:r w:rsidRPr="006256C2">
        <w:rPr>
          <w:spacing w:val="2"/>
        </w:rPr>
        <w:t>l</w:t>
      </w:r>
      <w:r w:rsidRPr="006256C2">
        <w:rPr>
          <w:spacing w:val="-1"/>
        </w:rPr>
        <w:t>u</w:t>
      </w:r>
      <w:r w:rsidRPr="006256C2">
        <w:t>e</w:t>
      </w:r>
      <w:r w:rsidRPr="006256C2">
        <w:rPr>
          <w:spacing w:val="-3"/>
        </w:rPr>
        <w:t xml:space="preserve"> </w:t>
      </w:r>
      <w:r w:rsidRPr="006256C2">
        <w:t>a</w:t>
      </w:r>
      <w:r w:rsidRPr="006256C2">
        <w:rPr>
          <w:spacing w:val="1"/>
        </w:rPr>
        <w:t>n</w:t>
      </w:r>
      <w:r w:rsidRPr="006256C2">
        <w:t>a</w:t>
      </w:r>
      <w:r w:rsidRPr="006256C2">
        <w:rPr>
          <w:spacing w:val="2"/>
        </w:rPr>
        <w:t>l</w:t>
      </w:r>
      <w:r w:rsidRPr="006256C2">
        <w:rPr>
          <w:spacing w:val="-4"/>
        </w:rPr>
        <w:t>y</w:t>
      </w:r>
      <w:r w:rsidRPr="006256C2">
        <w:rPr>
          <w:spacing w:val="-1"/>
        </w:rPr>
        <w:t>s</w:t>
      </w:r>
      <w:r w:rsidRPr="006256C2">
        <w:rPr>
          <w:spacing w:val="2"/>
        </w:rPr>
        <w:t>i</w:t>
      </w:r>
      <w:r w:rsidRPr="006256C2">
        <w:rPr>
          <w:spacing w:val="-1"/>
        </w:rPr>
        <w:t>s</w:t>
      </w:r>
      <w:r w:rsidRPr="006256C2">
        <w:t>,</w:t>
      </w:r>
      <w:r w:rsidRPr="006256C2">
        <w:rPr>
          <w:spacing w:val="-6"/>
        </w:rPr>
        <w:t xml:space="preserve"> </w:t>
      </w:r>
      <w:r w:rsidRPr="006256C2">
        <w:t>etc.</w:t>
      </w:r>
    </w:p>
    <w:p w14:paraId="7963C4C1" w14:textId="77777777" w:rsidR="00B45309" w:rsidRPr="006256C2" w:rsidRDefault="00B45309">
      <w:pPr>
        <w:spacing w:before="3" w:line="260" w:lineRule="exact"/>
        <w:rPr>
          <w:sz w:val="26"/>
          <w:szCs w:val="26"/>
        </w:rPr>
      </w:pPr>
    </w:p>
    <w:p w14:paraId="038029B0" w14:textId="77777777" w:rsidR="00B45309" w:rsidRPr="006256C2" w:rsidRDefault="006256C2">
      <w:r w:rsidRPr="006256C2">
        <w:rPr>
          <w:b/>
          <w:i/>
          <w:spacing w:val="2"/>
        </w:rPr>
        <w:t>Du</w:t>
      </w:r>
      <w:r w:rsidRPr="006256C2">
        <w:rPr>
          <w:b/>
          <w:i/>
          <w:spacing w:val="4"/>
        </w:rPr>
        <w:t>t</w:t>
      </w:r>
      <w:r w:rsidRPr="006256C2">
        <w:rPr>
          <w:b/>
          <w:i/>
          <w:spacing w:val="2"/>
        </w:rPr>
        <w:t>i</w:t>
      </w:r>
      <w:r w:rsidRPr="006256C2">
        <w:rPr>
          <w:b/>
          <w:i/>
          <w:spacing w:val="5"/>
        </w:rPr>
        <w:t>e</w:t>
      </w:r>
      <w:r w:rsidRPr="006256C2">
        <w:rPr>
          <w:b/>
          <w:i/>
          <w:spacing w:val="3"/>
        </w:rPr>
        <w:t>s</w:t>
      </w:r>
      <w:r w:rsidRPr="006256C2">
        <w:rPr>
          <w:i/>
        </w:rPr>
        <w:t>:</w:t>
      </w:r>
    </w:p>
    <w:p w14:paraId="66CBE4EE" w14:textId="77777777" w:rsidR="00B45309" w:rsidRPr="006256C2" w:rsidRDefault="006256C2">
      <w:pPr>
        <w:spacing w:before="1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t>E</w:t>
      </w:r>
      <w:r w:rsidRPr="006256C2">
        <w:rPr>
          <w:spacing w:val="-1"/>
        </w:rPr>
        <w:t>n</w:t>
      </w:r>
      <w:r w:rsidRPr="006256C2">
        <w:rPr>
          <w:spacing w:val="2"/>
        </w:rPr>
        <w:t>s</w:t>
      </w:r>
      <w:r w:rsidRPr="006256C2">
        <w:rPr>
          <w:spacing w:val="-1"/>
        </w:rPr>
        <w:t>u</w:t>
      </w:r>
      <w:r w:rsidRPr="006256C2">
        <w:rPr>
          <w:spacing w:val="1"/>
        </w:rPr>
        <w:t>r</w:t>
      </w:r>
      <w:r w:rsidRPr="006256C2">
        <w:t>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8"/>
        </w:rPr>
        <w:t xml:space="preserve"> </w:t>
      </w:r>
      <w:r w:rsidRPr="006256C2">
        <w:rPr>
          <w:spacing w:val="2"/>
        </w:rPr>
        <w:t>t</w:t>
      </w:r>
      <w:r w:rsidRPr="006256C2">
        <w:rPr>
          <w:spacing w:val="-1"/>
        </w:rPr>
        <w:t>h</w:t>
      </w:r>
      <w:r w:rsidRPr="006256C2">
        <w:t>at</w:t>
      </w:r>
      <w:r w:rsidRPr="006256C2">
        <w:rPr>
          <w:spacing w:val="-3"/>
        </w:rPr>
        <w:t xml:space="preserve"> </w:t>
      </w:r>
      <w:r w:rsidRPr="006256C2">
        <w:t>all</w:t>
      </w:r>
      <w:r w:rsidRPr="006256C2">
        <w:rPr>
          <w:spacing w:val="-2"/>
        </w:rPr>
        <w:t xml:space="preserve"> </w:t>
      </w:r>
      <w:r w:rsidRPr="006256C2">
        <w:t>a</w:t>
      </w:r>
      <w:r w:rsidRPr="006256C2">
        <w:rPr>
          <w:spacing w:val="2"/>
        </w:rPr>
        <w:t>s</w:t>
      </w:r>
      <w:r w:rsidRPr="006256C2">
        <w:rPr>
          <w:spacing w:val="-1"/>
        </w:rPr>
        <w:t>s</w:t>
      </w:r>
      <w:r w:rsidRPr="006256C2">
        <w:t>i</w:t>
      </w:r>
      <w:r w:rsidRPr="006256C2">
        <w:rPr>
          <w:spacing w:val="1"/>
        </w:rPr>
        <w:t>g</w:t>
      </w:r>
      <w:r w:rsidRPr="006256C2">
        <w:rPr>
          <w:spacing w:val="-1"/>
        </w:rPr>
        <w:t>n</w:t>
      </w:r>
      <w:r w:rsidRPr="006256C2">
        <w:t>ed</w:t>
      </w:r>
      <w:r w:rsidRPr="006256C2">
        <w:rPr>
          <w:spacing w:val="-3"/>
        </w:rPr>
        <w:t xml:space="preserve"> </w:t>
      </w:r>
      <w:r w:rsidRPr="006256C2">
        <w:rPr>
          <w:spacing w:val="-5"/>
        </w:rPr>
        <w:t>w</w:t>
      </w:r>
      <w:r w:rsidRPr="006256C2">
        <w:rPr>
          <w:spacing w:val="1"/>
        </w:rPr>
        <w:t>o</w:t>
      </w:r>
      <w:r w:rsidRPr="006256C2">
        <w:rPr>
          <w:spacing w:val="3"/>
        </w:rPr>
        <w:t>r</w:t>
      </w:r>
      <w:r w:rsidRPr="006256C2">
        <w:t>k</w:t>
      </w:r>
      <w:r w:rsidRPr="006256C2">
        <w:rPr>
          <w:spacing w:val="-5"/>
        </w:rPr>
        <w:t xml:space="preserve"> </w:t>
      </w:r>
      <w:r w:rsidRPr="006256C2">
        <w:t>is</w:t>
      </w:r>
      <w:r w:rsidRPr="006256C2">
        <w:rPr>
          <w:spacing w:val="-2"/>
        </w:rPr>
        <w:t xml:space="preserve"> </w:t>
      </w:r>
      <w:r w:rsidRPr="006256C2">
        <w:t>c</w:t>
      </w:r>
      <w:r w:rsidRPr="006256C2">
        <w:rPr>
          <w:spacing w:val="4"/>
        </w:rPr>
        <w:t>o</w:t>
      </w:r>
      <w:r w:rsidRPr="006256C2">
        <w:rPr>
          <w:spacing w:val="-4"/>
        </w:rPr>
        <w:t>m</w:t>
      </w:r>
      <w:r w:rsidRPr="006256C2">
        <w:rPr>
          <w:spacing w:val="1"/>
        </w:rPr>
        <w:t>p</w:t>
      </w:r>
      <w:r w:rsidRPr="006256C2">
        <w:t>leted</w:t>
      </w:r>
      <w:r w:rsidRPr="006256C2">
        <w:rPr>
          <w:spacing w:val="-6"/>
        </w:rPr>
        <w:t xml:space="preserve"> </w:t>
      </w:r>
      <w:r w:rsidRPr="006256C2">
        <w:rPr>
          <w:spacing w:val="1"/>
        </w:rPr>
        <w:t>o</w:t>
      </w:r>
      <w:r w:rsidRPr="006256C2">
        <w:t>n</w:t>
      </w:r>
      <w:r w:rsidRPr="006256C2">
        <w:rPr>
          <w:spacing w:val="-3"/>
        </w:rPr>
        <w:t xml:space="preserve"> </w:t>
      </w:r>
      <w:r w:rsidRPr="006256C2">
        <w:t>t</w:t>
      </w:r>
      <w:r w:rsidRPr="006256C2">
        <w:rPr>
          <w:spacing w:val="2"/>
        </w:rPr>
        <w:t>i</w:t>
      </w:r>
      <w:r w:rsidRPr="006256C2">
        <w:rPr>
          <w:spacing w:val="-1"/>
        </w:rPr>
        <w:t>m</w:t>
      </w:r>
      <w:r w:rsidRPr="006256C2">
        <w:t>e</w:t>
      </w:r>
      <w:r w:rsidRPr="006256C2">
        <w:rPr>
          <w:spacing w:val="-3"/>
        </w:rPr>
        <w:t xml:space="preserve"> </w:t>
      </w:r>
      <w:r w:rsidRPr="006256C2">
        <w:rPr>
          <w:spacing w:val="3"/>
        </w:rPr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1"/>
        </w:rPr>
        <w:t xml:space="preserve"> </w:t>
      </w:r>
      <w:r w:rsidRPr="006256C2">
        <w:rPr>
          <w:spacing w:val="-2"/>
        </w:rPr>
        <w:t>w</w:t>
      </w:r>
      <w:r w:rsidRPr="006256C2">
        <w:rPr>
          <w:spacing w:val="2"/>
        </w:rPr>
        <w:t>i</w:t>
      </w:r>
      <w:r w:rsidRPr="006256C2">
        <w:t>t</w:t>
      </w:r>
      <w:r w:rsidRPr="006256C2">
        <w:rPr>
          <w:spacing w:val="-1"/>
        </w:rPr>
        <w:t>h</w:t>
      </w:r>
      <w:r w:rsidRPr="006256C2">
        <w:rPr>
          <w:spacing w:val="2"/>
        </w:rPr>
        <w:t>i</w:t>
      </w:r>
      <w:r w:rsidRPr="006256C2">
        <w:t>n</w:t>
      </w:r>
      <w:r w:rsidRPr="006256C2">
        <w:rPr>
          <w:spacing w:val="-6"/>
        </w:rPr>
        <w:t xml:space="preserve"> </w:t>
      </w:r>
      <w:r w:rsidRPr="006256C2">
        <w:t>a</w:t>
      </w:r>
      <w:r w:rsidRPr="006256C2">
        <w:rPr>
          <w:spacing w:val="-1"/>
        </w:rPr>
        <w:t>g</w:t>
      </w:r>
      <w:r w:rsidRPr="006256C2">
        <w:rPr>
          <w:spacing w:val="1"/>
        </w:rPr>
        <w:t>r</w:t>
      </w:r>
      <w:r w:rsidRPr="006256C2">
        <w:t>e</w:t>
      </w:r>
      <w:r w:rsidRPr="006256C2">
        <w:rPr>
          <w:spacing w:val="1"/>
        </w:rPr>
        <w:t>e</w:t>
      </w:r>
      <w:r w:rsidRPr="006256C2">
        <w:t>d</w:t>
      </w:r>
      <w:r w:rsidRPr="006256C2">
        <w:rPr>
          <w:spacing w:val="-4"/>
        </w:rPr>
        <w:t xml:space="preserve"> </w:t>
      </w:r>
      <w:r w:rsidRPr="006256C2">
        <w:rPr>
          <w:spacing w:val="1"/>
        </w:rPr>
        <w:t>b</w:t>
      </w:r>
      <w:r w:rsidRPr="006256C2">
        <w:rPr>
          <w:spacing w:val="-1"/>
        </w:rPr>
        <w:t>u</w:t>
      </w:r>
      <w:r w:rsidRPr="006256C2">
        <w:rPr>
          <w:spacing w:val="1"/>
        </w:rPr>
        <w:t>d</w:t>
      </w:r>
      <w:r w:rsidRPr="006256C2">
        <w:rPr>
          <w:spacing w:val="-1"/>
        </w:rPr>
        <w:t>g</w:t>
      </w:r>
      <w:r w:rsidRPr="006256C2">
        <w:t>e</w:t>
      </w:r>
      <w:r w:rsidRPr="006256C2">
        <w:rPr>
          <w:spacing w:val="2"/>
        </w:rPr>
        <w:t>t</w:t>
      </w:r>
      <w:r w:rsidRPr="006256C2">
        <w:rPr>
          <w:spacing w:val="8"/>
        </w:rPr>
        <w:t>s</w:t>
      </w:r>
      <w:r w:rsidRPr="006256C2">
        <w:t>.</w:t>
      </w:r>
    </w:p>
    <w:p w14:paraId="371A6DCE" w14:textId="77777777" w:rsidR="00B45309" w:rsidRPr="006256C2" w:rsidRDefault="006256C2">
      <w:pPr>
        <w:spacing w:before="1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t>S</w:t>
      </w:r>
      <w:r w:rsidRPr="006256C2">
        <w:rPr>
          <w:spacing w:val="-1"/>
        </w:rPr>
        <w:t>u</w:t>
      </w:r>
      <w:r w:rsidRPr="006256C2">
        <w:rPr>
          <w:spacing w:val="1"/>
        </w:rPr>
        <w:t>p</w:t>
      </w:r>
      <w:r w:rsidRPr="006256C2">
        <w:t>e</w:t>
      </w:r>
      <w:r w:rsidRPr="006256C2">
        <w:rPr>
          <w:spacing w:val="1"/>
        </w:rPr>
        <w:t>r</w:t>
      </w:r>
      <w:r w:rsidRPr="006256C2">
        <w:rPr>
          <w:spacing w:val="-1"/>
        </w:rPr>
        <w:t>v</w:t>
      </w:r>
      <w:r w:rsidRPr="006256C2">
        <w:rPr>
          <w:spacing w:val="2"/>
        </w:rPr>
        <w:t>i</w:t>
      </w:r>
      <w:r w:rsidRPr="006256C2">
        <w:rPr>
          <w:spacing w:val="-1"/>
        </w:rPr>
        <w:t>s</w:t>
      </w:r>
      <w:r w:rsidRPr="006256C2">
        <w:rPr>
          <w:spacing w:val="2"/>
        </w:rPr>
        <w:t>i</w:t>
      </w:r>
      <w:r w:rsidRPr="006256C2">
        <w:rPr>
          <w:spacing w:val="-1"/>
        </w:rPr>
        <w:t>n</w:t>
      </w:r>
      <w:r w:rsidRPr="006256C2">
        <w:t>g</w:t>
      </w:r>
      <w:r w:rsidRPr="006256C2">
        <w:rPr>
          <w:spacing w:val="-11"/>
        </w:rPr>
        <w:t xml:space="preserve"> </w:t>
      </w:r>
      <w:r w:rsidRPr="006256C2">
        <w:rPr>
          <w:spacing w:val="2"/>
        </w:rPr>
        <w:t>P</w:t>
      </w:r>
      <w:r w:rsidRPr="006256C2">
        <w:rPr>
          <w:spacing w:val="1"/>
        </w:rPr>
        <w:t>ro</w:t>
      </w:r>
      <w:r w:rsidRPr="006256C2">
        <w:rPr>
          <w:spacing w:val="2"/>
        </w:rPr>
        <w:t>j</w:t>
      </w:r>
      <w:r w:rsidRPr="006256C2">
        <w:t>e</w:t>
      </w:r>
      <w:r w:rsidRPr="006256C2">
        <w:rPr>
          <w:spacing w:val="1"/>
        </w:rPr>
        <w:t>c</w:t>
      </w:r>
      <w:r w:rsidRPr="006256C2">
        <w:t>t</w:t>
      </w:r>
      <w:r w:rsidRPr="006256C2">
        <w:rPr>
          <w:spacing w:val="-1"/>
        </w:rPr>
        <w:t>s</w:t>
      </w:r>
      <w:r w:rsidRPr="006256C2">
        <w:t>:</w:t>
      </w:r>
      <w:r w:rsidRPr="006256C2">
        <w:rPr>
          <w:spacing w:val="-7"/>
        </w:rPr>
        <w:t xml:space="preserve"> </w:t>
      </w:r>
      <w:r w:rsidRPr="006256C2">
        <w:t>i</w:t>
      </w:r>
      <w:r w:rsidRPr="006256C2">
        <w:rPr>
          <w:spacing w:val="-1"/>
        </w:rPr>
        <w:t>n</w:t>
      </w:r>
      <w:r w:rsidRPr="006256C2">
        <w:t>cl</w:t>
      </w:r>
      <w:r w:rsidRPr="006256C2">
        <w:rPr>
          <w:spacing w:val="-1"/>
        </w:rPr>
        <w:t>u</w:t>
      </w:r>
      <w:r w:rsidRPr="006256C2">
        <w:rPr>
          <w:spacing w:val="1"/>
        </w:rPr>
        <w:t>d</w:t>
      </w:r>
      <w:r w:rsidRPr="006256C2">
        <w:rPr>
          <w:spacing w:val="2"/>
        </w:rPr>
        <w:t>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9"/>
        </w:rPr>
        <w:t xml:space="preserve"> </w:t>
      </w:r>
      <w:r w:rsidRPr="006256C2">
        <w:t>in</w:t>
      </w:r>
      <w:r w:rsidRPr="006256C2">
        <w:rPr>
          <w:spacing w:val="-1"/>
        </w:rPr>
        <w:t xml:space="preserve"> h</w:t>
      </w:r>
      <w:r w:rsidRPr="006256C2">
        <w:rPr>
          <w:spacing w:val="1"/>
        </w:rPr>
        <w:t>ou</w:t>
      </w:r>
      <w:r w:rsidRPr="006256C2">
        <w:rPr>
          <w:spacing w:val="-1"/>
        </w:rPr>
        <w:t>s</w:t>
      </w:r>
      <w:r w:rsidRPr="006256C2">
        <w:t>e,</w:t>
      </w:r>
      <w:r w:rsidRPr="006256C2">
        <w:rPr>
          <w:spacing w:val="-4"/>
        </w:rPr>
        <w:t xml:space="preserve"> </w:t>
      </w:r>
      <w:r w:rsidRPr="006256C2">
        <w:t>e</w:t>
      </w:r>
      <w:r w:rsidRPr="006256C2">
        <w:rPr>
          <w:spacing w:val="-1"/>
        </w:rPr>
        <w:t>x</w:t>
      </w:r>
      <w:r w:rsidRPr="006256C2">
        <w:t>te</w:t>
      </w:r>
      <w:r w:rsidRPr="006256C2">
        <w:rPr>
          <w:spacing w:val="1"/>
        </w:rPr>
        <w:t>r</w:t>
      </w:r>
      <w:r w:rsidRPr="006256C2">
        <w:rPr>
          <w:spacing w:val="-1"/>
        </w:rPr>
        <w:t>n</w:t>
      </w:r>
      <w:r w:rsidRPr="006256C2">
        <w:rPr>
          <w:spacing w:val="3"/>
        </w:rPr>
        <w:t>a</w:t>
      </w:r>
      <w:r w:rsidRPr="006256C2">
        <w:t>l</w:t>
      </w:r>
      <w:r w:rsidRPr="006256C2">
        <w:rPr>
          <w:spacing w:val="-6"/>
        </w:rPr>
        <w:t xml:space="preserve"> </w:t>
      </w:r>
      <w:r w:rsidRPr="006256C2">
        <w:rPr>
          <w:spacing w:val="1"/>
        </w:rPr>
        <w:t>co</w:t>
      </w:r>
      <w:r w:rsidRPr="006256C2">
        <w:rPr>
          <w:spacing w:val="-1"/>
        </w:rPr>
        <w:t>n</w:t>
      </w:r>
      <w:r w:rsidRPr="006256C2">
        <w:t>tra</w:t>
      </w:r>
      <w:r w:rsidRPr="006256C2">
        <w:rPr>
          <w:spacing w:val="1"/>
        </w:rPr>
        <w:t>c</w:t>
      </w:r>
      <w:r w:rsidRPr="006256C2">
        <w:t>t</w:t>
      </w:r>
      <w:r w:rsidRPr="006256C2">
        <w:rPr>
          <w:spacing w:val="1"/>
        </w:rPr>
        <w:t>or</w:t>
      </w:r>
      <w:r w:rsidRPr="006256C2">
        <w:t>s</w:t>
      </w:r>
      <w:r w:rsidRPr="006256C2">
        <w:rPr>
          <w:spacing w:val="-9"/>
        </w:rPr>
        <w:t xml:space="preserve"> </w:t>
      </w:r>
      <w:r w:rsidRPr="006256C2"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rPr>
          <w:spacing w:val="2"/>
        </w:rPr>
        <w:t>s</w:t>
      </w:r>
      <w:r w:rsidRPr="006256C2">
        <w:rPr>
          <w:spacing w:val="-1"/>
        </w:rPr>
        <w:t>u</w:t>
      </w:r>
      <w:r w:rsidRPr="006256C2">
        <w:rPr>
          <w:spacing w:val="8"/>
        </w:rPr>
        <w:t>b</w:t>
      </w:r>
      <w:r w:rsidRPr="006256C2">
        <w:rPr>
          <w:spacing w:val="-2"/>
        </w:rPr>
        <w:t>-</w:t>
      </w:r>
      <w:r w:rsidRPr="006256C2">
        <w:t>c</w:t>
      </w:r>
      <w:r w:rsidRPr="006256C2">
        <w:rPr>
          <w:spacing w:val="1"/>
        </w:rPr>
        <w:t>o</w:t>
      </w:r>
      <w:r w:rsidRPr="006256C2">
        <w:rPr>
          <w:spacing w:val="-1"/>
        </w:rPr>
        <w:t>n</w:t>
      </w:r>
      <w:r w:rsidRPr="006256C2">
        <w:t>tra</w:t>
      </w:r>
      <w:r w:rsidRPr="006256C2">
        <w:rPr>
          <w:spacing w:val="1"/>
        </w:rPr>
        <w:t>c</w:t>
      </w:r>
      <w:r w:rsidRPr="006256C2">
        <w:t>t</w:t>
      </w:r>
      <w:r w:rsidRPr="006256C2">
        <w:rPr>
          <w:spacing w:val="1"/>
        </w:rPr>
        <w:t>or</w:t>
      </w:r>
      <w:r w:rsidRPr="006256C2">
        <w:t>s.</w:t>
      </w:r>
    </w:p>
    <w:p w14:paraId="0BF34E88" w14:textId="77777777" w:rsidR="00B45309" w:rsidRPr="006256C2" w:rsidRDefault="006256C2">
      <w:pPr>
        <w:spacing w:before="1"/>
        <w:ind w:left="228" w:right="489" w:hanging="228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rPr>
          <w:spacing w:val="-2"/>
        </w:rPr>
        <w:t>A</w:t>
      </w:r>
      <w:r w:rsidRPr="006256C2">
        <w:t>tt</w:t>
      </w:r>
      <w:r w:rsidRPr="006256C2">
        <w:rPr>
          <w:spacing w:val="2"/>
        </w:rPr>
        <w:t>e</w:t>
      </w:r>
      <w:r w:rsidRPr="006256C2">
        <w:rPr>
          <w:spacing w:val="-1"/>
        </w:rPr>
        <w:t>n</w:t>
      </w:r>
      <w:r w:rsidRPr="006256C2">
        <w:rPr>
          <w:spacing w:val="1"/>
        </w:rPr>
        <w:t>d</w:t>
      </w:r>
      <w:r w:rsidRPr="006256C2">
        <w:rPr>
          <w:spacing w:val="2"/>
        </w:rPr>
        <w:t>i</w:t>
      </w:r>
      <w:r w:rsidRPr="006256C2">
        <w:rPr>
          <w:spacing w:val="-1"/>
        </w:rPr>
        <w:t>n</w:t>
      </w:r>
      <w:r w:rsidRPr="006256C2">
        <w:t>g</w:t>
      </w:r>
      <w:r w:rsidRPr="006256C2">
        <w:rPr>
          <w:spacing w:val="-7"/>
        </w:rPr>
        <w:t xml:space="preserve"> </w:t>
      </w:r>
      <w:r w:rsidRPr="006256C2">
        <w:rPr>
          <w:spacing w:val="-1"/>
        </w:rPr>
        <w:t>m</w:t>
      </w:r>
      <w:r w:rsidRPr="006256C2">
        <w:t>e</w:t>
      </w:r>
      <w:r w:rsidRPr="006256C2">
        <w:rPr>
          <w:spacing w:val="1"/>
        </w:rPr>
        <w:t>e</w:t>
      </w:r>
      <w:r w:rsidRPr="006256C2">
        <w:t>t</w:t>
      </w:r>
      <w:r w:rsidRPr="006256C2">
        <w:rPr>
          <w:spacing w:val="2"/>
        </w:rPr>
        <w:t>i</w:t>
      </w:r>
      <w:r w:rsidRPr="006256C2">
        <w:rPr>
          <w:spacing w:val="1"/>
        </w:rPr>
        <w:t>n</w:t>
      </w:r>
      <w:r w:rsidRPr="006256C2">
        <w:rPr>
          <w:spacing w:val="-1"/>
        </w:rPr>
        <w:t>g</w:t>
      </w:r>
      <w:r w:rsidRPr="006256C2">
        <w:t>s</w:t>
      </w:r>
      <w:r w:rsidRPr="006256C2">
        <w:rPr>
          <w:spacing w:val="-7"/>
        </w:rPr>
        <w:t xml:space="preserve"> </w:t>
      </w:r>
      <w:r w:rsidRPr="006256C2">
        <w:rPr>
          <w:spacing w:val="3"/>
        </w:rPr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t>c</w:t>
      </w:r>
      <w:r w:rsidRPr="006256C2">
        <w:rPr>
          <w:spacing w:val="4"/>
        </w:rPr>
        <w:t>o</w:t>
      </w:r>
      <w:r w:rsidRPr="006256C2">
        <w:rPr>
          <w:spacing w:val="-4"/>
        </w:rPr>
        <w:t>m</w:t>
      </w:r>
      <w:r w:rsidRPr="006256C2">
        <w:rPr>
          <w:spacing w:val="1"/>
        </w:rPr>
        <w:t>p</w:t>
      </w:r>
      <w:r w:rsidRPr="006256C2">
        <w:t>ete</w:t>
      </w:r>
      <w:r w:rsidRPr="006256C2">
        <w:rPr>
          <w:spacing w:val="-1"/>
        </w:rPr>
        <w:t>n</w:t>
      </w:r>
      <w:r w:rsidRPr="006256C2">
        <w:t>t</w:t>
      </w:r>
      <w:r w:rsidRPr="006256C2">
        <w:rPr>
          <w:spacing w:val="2"/>
        </w:rPr>
        <w:t>l</w:t>
      </w:r>
      <w:r w:rsidRPr="006256C2">
        <w:t>y</w:t>
      </w:r>
      <w:r w:rsidRPr="006256C2">
        <w:rPr>
          <w:spacing w:val="-11"/>
        </w:rPr>
        <w:t xml:space="preserve"> </w:t>
      </w:r>
      <w:r w:rsidRPr="006256C2">
        <w:t>c</w:t>
      </w:r>
      <w:r w:rsidRPr="006256C2">
        <w:rPr>
          <w:spacing w:val="4"/>
        </w:rPr>
        <w:t>o</w:t>
      </w:r>
      <w:r w:rsidRPr="006256C2">
        <w:rPr>
          <w:spacing w:val="-1"/>
        </w:rPr>
        <w:t>mm</w:t>
      </w:r>
      <w:r w:rsidRPr="006256C2">
        <w:rPr>
          <w:spacing w:val="1"/>
        </w:rPr>
        <w:t>u</w:t>
      </w:r>
      <w:r w:rsidRPr="006256C2">
        <w:rPr>
          <w:spacing w:val="-1"/>
        </w:rPr>
        <w:t>n</w:t>
      </w:r>
      <w:r w:rsidRPr="006256C2">
        <w:t>ic</w:t>
      </w:r>
      <w:r w:rsidRPr="006256C2">
        <w:rPr>
          <w:spacing w:val="3"/>
        </w:rPr>
        <w:t>a</w:t>
      </w:r>
      <w:r w:rsidRPr="006256C2">
        <w:t>te</w:t>
      </w:r>
      <w:r w:rsidRPr="006256C2">
        <w:rPr>
          <w:spacing w:val="-8"/>
        </w:rPr>
        <w:t xml:space="preserve"> </w:t>
      </w:r>
      <w:r w:rsidRPr="006256C2">
        <w:rPr>
          <w:spacing w:val="-2"/>
        </w:rPr>
        <w:t>w</w:t>
      </w:r>
      <w:r w:rsidRPr="006256C2">
        <w:t>i</w:t>
      </w:r>
      <w:r w:rsidRPr="006256C2">
        <w:rPr>
          <w:spacing w:val="2"/>
        </w:rPr>
        <w:t>t</w:t>
      </w:r>
      <w:r w:rsidRPr="006256C2">
        <w:t>h</w:t>
      </w:r>
      <w:r w:rsidRPr="006256C2">
        <w:rPr>
          <w:spacing w:val="-5"/>
        </w:rPr>
        <w:t xml:space="preserve"> </w:t>
      </w:r>
      <w:r w:rsidRPr="006256C2">
        <w:rPr>
          <w:spacing w:val="-1"/>
        </w:rPr>
        <w:t>C</w:t>
      </w:r>
      <w:r w:rsidRPr="006256C2">
        <w:t>l</w:t>
      </w:r>
      <w:r w:rsidRPr="006256C2">
        <w:rPr>
          <w:spacing w:val="2"/>
        </w:rPr>
        <w:t>i</w:t>
      </w:r>
      <w:r w:rsidRPr="006256C2">
        <w:t>e</w:t>
      </w:r>
      <w:r w:rsidRPr="006256C2">
        <w:rPr>
          <w:spacing w:val="-1"/>
        </w:rPr>
        <w:t>n</w:t>
      </w:r>
      <w:r w:rsidRPr="006256C2">
        <w:t>t</w:t>
      </w:r>
      <w:r w:rsidRPr="006256C2">
        <w:rPr>
          <w:spacing w:val="-1"/>
        </w:rPr>
        <w:t>s</w:t>
      </w:r>
      <w:r w:rsidRPr="006256C2">
        <w:t>,</w:t>
      </w:r>
      <w:r w:rsidRPr="006256C2">
        <w:rPr>
          <w:spacing w:val="-3"/>
        </w:rPr>
        <w:t xml:space="preserve"> </w:t>
      </w:r>
      <w:r w:rsidRPr="006256C2">
        <w:rPr>
          <w:spacing w:val="-1"/>
        </w:rPr>
        <w:t>C</w:t>
      </w:r>
      <w:r w:rsidRPr="006256C2">
        <w:rPr>
          <w:spacing w:val="1"/>
        </w:rPr>
        <w:t>o</w:t>
      </w:r>
      <w:r w:rsidRPr="006256C2">
        <w:rPr>
          <w:spacing w:val="-1"/>
        </w:rPr>
        <w:t>n</w:t>
      </w:r>
      <w:r w:rsidRPr="006256C2">
        <w:t>tra</w:t>
      </w:r>
      <w:r w:rsidRPr="006256C2">
        <w:rPr>
          <w:spacing w:val="1"/>
        </w:rPr>
        <w:t>c</w:t>
      </w:r>
      <w:r w:rsidRPr="006256C2">
        <w:t>t</w:t>
      </w:r>
      <w:r w:rsidRPr="006256C2">
        <w:rPr>
          <w:spacing w:val="1"/>
        </w:rPr>
        <w:t>or</w:t>
      </w:r>
      <w:r w:rsidRPr="006256C2">
        <w:t>s</w:t>
      </w:r>
      <w:r w:rsidRPr="006256C2">
        <w:rPr>
          <w:spacing w:val="-9"/>
        </w:rPr>
        <w:t xml:space="preserve"> </w:t>
      </w:r>
      <w:r w:rsidRPr="006256C2">
        <w:t>a</w:t>
      </w:r>
      <w:r w:rsidRPr="006256C2">
        <w:rPr>
          <w:spacing w:val="-1"/>
        </w:rPr>
        <w:t>n</w:t>
      </w:r>
      <w:r w:rsidRPr="006256C2">
        <w:t xml:space="preserve">d </w:t>
      </w:r>
      <w:r w:rsidRPr="006256C2">
        <w:rPr>
          <w:spacing w:val="-1"/>
        </w:rPr>
        <w:t>m</w:t>
      </w:r>
      <w:r w:rsidRPr="006256C2">
        <w:t>a</w:t>
      </w:r>
      <w:r w:rsidRPr="006256C2">
        <w:rPr>
          <w:spacing w:val="2"/>
        </w:rPr>
        <w:t>j</w:t>
      </w:r>
      <w:r w:rsidRPr="006256C2">
        <w:rPr>
          <w:spacing w:val="1"/>
        </w:rPr>
        <w:t>o</w:t>
      </w:r>
      <w:r w:rsidRPr="006256C2">
        <w:t>r</w:t>
      </w:r>
      <w:r w:rsidRPr="006256C2">
        <w:rPr>
          <w:spacing w:val="-4"/>
        </w:rPr>
        <w:t xml:space="preserve"> </w:t>
      </w:r>
      <w:r w:rsidRPr="006256C2">
        <w:t>as</w:t>
      </w:r>
      <w:r w:rsidRPr="006256C2">
        <w:rPr>
          <w:spacing w:val="-1"/>
        </w:rPr>
        <w:t>s</w:t>
      </w:r>
      <w:r w:rsidRPr="006256C2">
        <w:t>et</w:t>
      </w:r>
      <w:r w:rsidRPr="006256C2">
        <w:rPr>
          <w:spacing w:val="-4"/>
        </w:rPr>
        <w:t xml:space="preserve"> </w:t>
      </w:r>
      <w:r w:rsidRPr="006256C2">
        <w:rPr>
          <w:spacing w:val="3"/>
        </w:rPr>
        <w:t>o</w:t>
      </w:r>
      <w:r w:rsidRPr="006256C2">
        <w:rPr>
          <w:spacing w:val="-2"/>
        </w:rPr>
        <w:t>w</w:t>
      </w:r>
      <w:r w:rsidRPr="006256C2">
        <w:rPr>
          <w:spacing w:val="-1"/>
        </w:rPr>
        <w:t>n</w:t>
      </w:r>
      <w:r w:rsidRPr="006256C2">
        <w:t>e</w:t>
      </w:r>
      <w:r w:rsidRPr="006256C2">
        <w:rPr>
          <w:spacing w:val="1"/>
        </w:rPr>
        <w:t>r</w:t>
      </w:r>
      <w:r w:rsidRPr="006256C2">
        <w:t>s</w:t>
      </w:r>
      <w:r w:rsidRPr="006256C2">
        <w:rPr>
          <w:spacing w:val="-6"/>
        </w:rPr>
        <w:t xml:space="preserve"> </w:t>
      </w:r>
      <w:r w:rsidRPr="006256C2"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rPr>
          <w:spacing w:val="-1"/>
        </w:rPr>
        <w:t>s</w:t>
      </w:r>
      <w:r w:rsidRPr="006256C2">
        <w:t>t</w:t>
      </w:r>
      <w:r w:rsidRPr="006256C2">
        <w:rPr>
          <w:spacing w:val="2"/>
        </w:rPr>
        <w:t>a</w:t>
      </w:r>
      <w:r w:rsidRPr="006256C2">
        <w:rPr>
          <w:spacing w:val="-1"/>
        </w:rPr>
        <w:t>k</w:t>
      </w:r>
      <w:r w:rsidRPr="006256C2">
        <w:rPr>
          <w:spacing w:val="3"/>
        </w:rPr>
        <w:t>e</w:t>
      </w:r>
      <w:r w:rsidRPr="006256C2">
        <w:rPr>
          <w:spacing w:val="1"/>
        </w:rPr>
        <w:t>ho</w:t>
      </w:r>
      <w:r w:rsidRPr="006256C2">
        <w:t>l</w:t>
      </w:r>
      <w:r w:rsidRPr="006256C2">
        <w:rPr>
          <w:spacing w:val="1"/>
        </w:rPr>
        <w:t>d</w:t>
      </w:r>
      <w:r w:rsidRPr="006256C2">
        <w:t>e</w:t>
      </w:r>
      <w:r w:rsidRPr="006256C2">
        <w:rPr>
          <w:spacing w:val="1"/>
        </w:rPr>
        <w:t>r</w:t>
      </w:r>
      <w:r w:rsidRPr="006256C2">
        <w:rPr>
          <w:spacing w:val="-1"/>
        </w:rPr>
        <w:t>s</w:t>
      </w:r>
      <w:r w:rsidRPr="006256C2">
        <w:t>.</w:t>
      </w:r>
    </w:p>
    <w:p w14:paraId="101870F4" w14:textId="77777777" w:rsidR="00B45309" w:rsidRPr="006256C2" w:rsidRDefault="006256C2">
      <w:pPr>
        <w:spacing w:before="19" w:line="220" w:lineRule="exact"/>
        <w:ind w:left="228" w:right="594" w:hanging="228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rPr>
          <w:spacing w:val="-2"/>
        </w:rPr>
        <w:t>A</w:t>
      </w:r>
      <w:r w:rsidRPr="006256C2">
        <w:rPr>
          <w:spacing w:val="1"/>
        </w:rPr>
        <w:t>pp</w:t>
      </w:r>
      <w:r w:rsidRPr="006256C2">
        <w:rPr>
          <w:spacing w:val="2"/>
        </w:rPr>
        <w:t>l</w:t>
      </w:r>
      <w:r w:rsidRPr="006256C2">
        <w:rPr>
          <w:spacing w:val="-1"/>
        </w:rPr>
        <w:t>y</w:t>
      </w:r>
      <w:r w:rsidRPr="006256C2">
        <w:t>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9"/>
        </w:rPr>
        <w:t xml:space="preserve"> </w:t>
      </w:r>
      <w:r w:rsidRPr="006256C2">
        <w:rPr>
          <w:spacing w:val="1"/>
        </w:rPr>
        <w:t>p</w:t>
      </w:r>
      <w:r w:rsidRPr="006256C2">
        <w:t>e</w:t>
      </w:r>
      <w:r w:rsidRPr="006256C2">
        <w:rPr>
          <w:spacing w:val="1"/>
        </w:rPr>
        <w:t>r</w:t>
      </w:r>
      <w:r w:rsidRPr="006256C2">
        <w:rPr>
          <w:spacing w:val="-1"/>
        </w:rPr>
        <w:t>s</w:t>
      </w:r>
      <w:r w:rsidRPr="006256C2">
        <w:rPr>
          <w:spacing w:val="1"/>
        </w:rPr>
        <w:t>o</w:t>
      </w:r>
      <w:r w:rsidRPr="006256C2">
        <w:rPr>
          <w:spacing w:val="-1"/>
        </w:rPr>
        <w:t>n</w:t>
      </w:r>
      <w:r w:rsidRPr="006256C2">
        <w:t>al</w:t>
      </w:r>
      <w:r w:rsidRPr="006256C2">
        <w:rPr>
          <w:spacing w:val="-7"/>
        </w:rPr>
        <w:t xml:space="preserve"> </w:t>
      </w:r>
      <w:r w:rsidRPr="006256C2">
        <w:t>te</w:t>
      </w:r>
      <w:r w:rsidRPr="006256C2">
        <w:rPr>
          <w:spacing w:val="3"/>
        </w:rPr>
        <w:t>c</w:t>
      </w:r>
      <w:r w:rsidRPr="006256C2">
        <w:rPr>
          <w:spacing w:val="-1"/>
        </w:rPr>
        <w:t>hn</w:t>
      </w:r>
      <w:r w:rsidRPr="006256C2">
        <w:t>ic</w:t>
      </w:r>
      <w:r w:rsidRPr="006256C2">
        <w:rPr>
          <w:spacing w:val="3"/>
        </w:rPr>
        <w:t>a</w:t>
      </w:r>
      <w:r w:rsidRPr="006256C2">
        <w:t>l</w:t>
      </w:r>
      <w:r w:rsidRPr="006256C2">
        <w:rPr>
          <w:spacing w:val="-7"/>
        </w:rPr>
        <w:t xml:space="preserve"> </w:t>
      </w:r>
      <w:r w:rsidRPr="006256C2">
        <w:rPr>
          <w:spacing w:val="1"/>
        </w:rPr>
        <w:t>k</w:t>
      </w:r>
      <w:r w:rsidRPr="006256C2">
        <w:rPr>
          <w:spacing w:val="-1"/>
        </w:rPr>
        <w:t>n</w:t>
      </w:r>
      <w:r w:rsidRPr="006256C2">
        <w:rPr>
          <w:spacing w:val="3"/>
        </w:rPr>
        <w:t>o</w:t>
      </w:r>
      <w:r w:rsidRPr="006256C2">
        <w:rPr>
          <w:spacing w:val="-2"/>
        </w:rPr>
        <w:t>w</w:t>
      </w:r>
      <w:r w:rsidRPr="006256C2">
        <w:t>le</w:t>
      </w:r>
      <w:r w:rsidRPr="006256C2">
        <w:rPr>
          <w:spacing w:val="1"/>
        </w:rPr>
        <w:t>d</w:t>
      </w:r>
      <w:r w:rsidRPr="006256C2">
        <w:rPr>
          <w:spacing w:val="-1"/>
        </w:rPr>
        <w:t>g</w:t>
      </w:r>
      <w:r w:rsidRPr="006256C2">
        <w:t>e</w:t>
      </w:r>
      <w:r w:rsidRPr="006256C2">
        <w:rPr>
          <w:spacing w:val="-8"/>
        </w:rPr>
        <w:t xml:space="preserve"> </w:t>
      </w:r>
      <w:r w:rsidRPr="006256C2"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rPr>
          <w:spacing w:val="3"/>
        </w:rPr>
        <w:t>e</w:t>
      </w:r>
      <w:r w:rsidRPr="006256C2">
        <w:rPr>
          <w:spacing w:val="-1"/>
        </w:rPr>
        <w:t>x</w:t>
      </w:r>
      <w:r w:rsidRPr="006256C2">
        <w:rPr>
          <w:spacing w:val="1"/>
        </w:rPr>
        <w:t>p</w:t>
      </w:r>
      <w:r w:rsidRPr="006256C2">
        <w:t>e</w:t>
      </w:r>
      <w:r w:rsidRPr="006256C2">
        <w:rPr>
          <w:spacing w:val="1"/>
        </w:rPr>
        <w:t>r</w:t>
      </w:r>
      <w:r w:rsidRPr="006256C2">
        <w:t>ie</w:t>
      </w:r>
      <w:r w:rsidRPr="006256C2">
        <w:rPr>
          <w:spacing w:val="-1"/>
        </w:rPr>
        <w:t>n</w:t>
      </w:r>
      <w:r w:rsidRPr="006256C2">
        <w:t>ce</w:t>
      </w:r>
      <w:r w:rsidRPr="006256C2">
        <w:rPr>
          <w:spacing w:val="-8"/>
        </w:rPr>
        <w:t xml:space="preserve"> </w:t>
      </w:r>
      <w:r w:rsidRPr="006256C2">
        <w:t>to</w:t>
      </w:r>
      <w:r w:rsidRPr="006256C2">
        <w:rPr>
          <w:spacing w:val="-1"/>
        </w:rPr>
        <w:t xml:space="preserve"> </w:t>
      </w:r>
      <w:r w:rsidRPr="006256C2">
        <w:t>t</w:t>
      </w:r>
      <w:r w:rsidRPr="006256C2">
        <w:rPr>
          <w:spacing w:val="6"/>
        </w:rPr>
        <w:t>h</w:t>
      </w:r>
      <w:r w:rsidRPr="006256C2">
        <w:t>e</w:t>
      </w:r>
      <w:r w:rsidRPr="006256C2">
        <w:rPr>
          <w:spacing w:val="-1"/>
        </w:rPr>
        <w:t xml:space="preserve"> </w:t>
      </w:r>
      <w:r w:rsidRPr="006256C2">
        <w:rPr>
          <w:spacing w:val="1"/>
        </w:rPr>
        <w:t>d</w:t>
      </w:r>
      <w:r w:rsidRPr="006256C2">
        <w:t>e</w:t>
      </w:r>
      <w:r w:rsidRPr="006256C2">
        <w:rPr>
          <w:spacing w:val="-1"/>
        </w:rPr>
        <w:t>v</w:t>
      </w:r>
      <w:r w:rsidRPr="006256C2">
        <w:t>el</w:t>
      </w:r>
      <w:r w:rsidRPr="006256C2">
        <w:rPr>
          <w:spacing w:val="1"/>
        </w:rPr>
        <w:t>op</w:t>
      </w:r>
      <w:r w:rsidRPr="006256C2">
        <w:rPr>
          <w:spacing w:val="-4"/>
        </w:rPr>
        <w:t>m</w:t>
      </w:r>
      <w:r w:rsidRPr="006256C2">
        <w:rPr>
          <w:spacing w:val="3"/>
        </w:rPr>
        <w:t>e</w:t>
      </w:r>
      <w:r w:rsidRPr="006256C2">
        <w:rPr>
          <w:spacing w:val="-1"/>
        </w:rPr>
        <w:t>n</w:t>
      </w:r>
      <w:r w:rsidRPr="006256C2">
        <w:t>t</w:t>
      </w:r>
      <w:r w:rsidRPr="006256C2">
        <w:rPr>
          <w:spacing w:val="-10"/>
        </w:rPr>
        <w:t xml:space="preserve"> </w:t>
      </w:r>
      <w:r w:rsidRPr="006256C2">
        <w:rPr>
          <w:spacing w:val="3"/>
        </w:rPr>
        <w:t>a</w:t>
      </w:r>
      <w:r w:rsidRPr="006256C2">
        <w:rPr>
          <w:spacing w:val="-1"/>
        </w:rPr>
        <w:t>n</w:t>
      </w:r>
      <w:r w:rsidRPr="006256C2">
        <w:t xml:space="preserve">d </w:t>
      </w:r>
      <w:r w:rsidRPr="006256C2">
        <w:rPr>
          <w:spacing w:val="1"/>
        </w:rPr>
        <w:t>d</w:t>
      </w:r>
      <w:r w:rsidRPr="006256C2">
        <w:t>eli</w:t>
      </w:r>
      <w:r w:rsidRPr="006256C2">
        <w:rPr>
          <w:spacing w:val="-1"/>
        </w:rPr>
        <w:t>v</w:t>
      </w:r>
      <w:r w:rsidRPr="006256C2">
        <w:t>e</w:t>
      </w:r>
      <w:r w:rsidRPr="006256C2">
        <w:rPr>
          <w:spacing w:val="3"/>
        </w:rPr>
        <w:t>r</w:t>
      </w:r>
      <w:r w:rsidRPr="006256C2">
        <w:t>y</w:t>
      </w:r>
      <w:r w:rsidRPr="006256C2">
        <w:rPr>
          <w:spacing w:val="-10"/>
        </w:rPr>
        <w:t xml:space="preserve"> </w:t>
      </w:r>
      <w:r w:rsidRPr="006256C2">
        <w:rPr>
          <w:spacing w:val="1"/>
        </w:rPr>
        <w:t>o</w:t>
      </w:r>
      <w:r w:rsidRPr="006256C2">
        <w:t>f</w:t>
      </w:r>
      <w:r w:rsidRPr="006256C2">
        <w:rPr>
          <w:spacing w:val="-3"/>
        </w:rPr>
        <w:t xml:space="preserve"> </w:t>
      </w:r>
      <w:r w:rsidRPr="006256C2">
        <w:t>te</w:t>
      </w:r>
      <w:r w:rsidRPr="006256C2">
        <w:rPr>
          <w:spacing w:val="3"/>
        </w:rPr>
        <w:t>c</w:t>
      </w:r>
      <w:r w:rsidRPr="006256C2">
        <w:rPr>
          <w:spacing w:val="1"/>
        </w:rPr>
        <w:t>h</w:t>
      </w:r>
      <w:r w:rsidRPr="006256C2">
        <w:rPr>
          <w:spacing w:val="-1"/>
        </w:rPr>
        <w:t>n</w:t>
      </w:r>
      <w:r w:rsidRPr="006256C2">
        <w:t>ical</w:t>
      </w:r>
      <w:r w:rsidRPr="006256C2">
        <w:rPr>
          <w:spacing w:val="-6"/>
        </w:rPr>
        <w:t xml:space="preserve"> </w:t>
      </w:r>
      <w:r w:rsidRPr="006256C2">
        <w:t>trai</w:t>
      </w:r>
      <w:r w:rsidRPr="006256C2">
        <w:rPr>
          <w:spacing w:val="1"/>
        </w:rPr>
        <w:t>n</w:t>
      </w:r>
      <w:r w:rsidRPr="006256C2">
        <w:t>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5"/>
        </w:rPr>
        <w:t xml:space="preserve"> </w:t>
      </w:r>
      <w:r w:rsidRPr="006256C2">
        <w:rPr>
          <w:spacing w:val="1"/>
        </w:rPr>
        <w:t>fo</w:t>
      </w:r>
      <w:r w:rsidRPr="006256C2">
        <w:t>r</w:t>
      </w:r>
      <w:r w:rsidRPr="006256C2">
        <w:rPr>
          <w:spacing w:val="-1"/>
        </w:rPr>
        <w:t xml:space="preserve"> g</w:t>
      </w:r>
      <w:r w:rsidRPr="006256C2">
        <w:rPr>
          <w:spacing w:val="1"/>
        </w:rPr>
        <w:t>r</w:t>
      </w:r>
      <w:r w:rsidRPr="006256C2">
        <w:t>a</w:t>
      </w:r>
      <w:r w:rsidRPr="006256C2">
        <w:rPr>
          <w:spacing w:val="1"/>
        </w:rPr>
        <w:t>d</w:t>
      </w:r>
      <w:r w:rsidRPr="006256C2">
        <w:rPr>
          <w:spacing w:val="-1"/>
        </w:rPr>
        <w:t>u</w:t>
      </w:r>
      <w:r w:rsidRPr="006256C2">
        <w:t>ate</w:t>
      </w:r>
      <w:r w:rsidRPr="006256C2">
        <w:rPr>
          <w:spacing w:val="-6"/>
        </w:rPr>
        <w:t xml:space="preserve"> </w:t>
      </w:r>
      <w:r w:rsidRPr="006256C2">
        <w:t>e</w:t>
      </w:r>
      <w:r w:rsidRPr="006256C2">
        <w:rPr>
          <w:spacing w:val="-1"/>
        </w:rPr>
        <w:t>ng</w:t>
      </w:r>
      <w:r w:rsidRPr="006256C2">
        <w:rPr>
          <w:spacing w:val="2"/>
        </w:rPr>
        <w:t>i</w:t>
      </w:r>
      <w:r w:rsidRPr="006256C2">
        <w:rPr>
          <w:spacing w:val="-1"/>
        </w:rPr>
        <w:t>n</w:t>
      </w:r>
      <w:r w:rsidRPr="006256C2">
        <w:t>e</w:t>
      </w:r>
      <w:r w:rsidRPr="006256C2">
        <w:rPr>
          <w:spacing w:val="1"/>
        </w:rPr>
        <w:t>er</w:t>
      </w:r>
      <w:r w:rsidRPr="006256C2">
        <w:rPr>
          <w:spacing w:val="-1"/>
        </w:rPr>
        <w:t>s</w:t>
      </w:r>
      <w:r w:rsidRPr="006256C2">
        <w:t>.</w:t>
      </w:r>
    </w:p>
    <w:p w14:paraId="14B2074D" w14:textId="77777777" w:rsidR="00B45309" w:rsidRPr="006256C2" w:rsidRDefault="006256C2">
      <w:pPr>
        <w:spacing w:line="240" w:lineRule="exact"/>
      </w:pPr>
      <w:r w:rsidRPr="006256C2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6256C2">
        <w:rPr>
          <w:position w:val="-1"/>
        </w:rPr>
        <w:t>Setting</w:t>
      </w:r>
      <w:r w:rsidRPr="006256C2">
        <w:rPr>
          <w:spacing w:val="-7"/>
          <w:position w:val="-1"/>
        </w:rPr>
        <w:t xml:space="preserve"> </w:t>
      </w:r>
      <w:r w:rsidRPr="006256C2">
        <w:rPr>
          <w:spacing w:val="1"/>
          <w:position w:val="-1"/>
        </w:rPr>
        <w:t>o</w:t>
      </w:r>
      <w:r w:rsidRPr="006256C2">
        <w:rPr>
          <w:spacing w:val="-1"/>
          <w:position w:val="-1"/>
        </w:rPr>
        <w:t>u</w:t>
      </w:r>
      <w:r w:rsidRPr="006256C2">
        <w:rPr>
          <w:position w:val="-1"/>
        </w:rPr>
        <w:t>t</w:t>
      </w:r>
      <w:r w:rsidRPr="006256C2">
        <w:rPr>
          <w:spacing w:val="-3"/>
          <w:position w:val="-1"/>
        </w:rPr>
        <w:t xml:space="preserve"> </w:t>
      </w:r>
      <w:r w:rsidRPr="006256C2">
        <w:rPr>
          <w:spacing w:val="2"/>
          <w:position w:val="-1"/>
        </w:rPr>
        <w:t>P</w:t>
      </w:r>
      <w:r w:rsidRPr="006256C2">
        <w:rPr>
          <w:spacing w:val="1"/>
          <w:position w:val="-1"/>
        </w:rPr>
        <w:t>ro</w:t>
      </w:r>
      <w:r w:rsidRPr="006256C2">
        <w:rPr>
          <w:spacing w:val="2"/>
          <w:position w:val="-1"/>
        </w:rPr>
        <w:t>j</w:t>
      </w:r>
      <w:r w:rsidRPr="006256C2">
        <w:rPr>
          <w:position w:val="-1"/>
        </w:rPr>
        <w:t>e</w:t>
      </w:r>
      <w:r w:rsidRPr="006256C2">
        <w:rPr>
          <w:spacing w:val="1"/>
          <w:position w:val="-1"/>
        </w:rPr>
        <w:t>c</w:t>
      </w:r>
      <w:r w:rsidRPr="006256C2">
        <w:rPr>
          <w:position w:val="-1"/>
        </w:rPr>
        <w:t>t</w:t>
      </w:r>
      <w:r w:rsidRPr="006256C2">
        <w:rPr>
          <w:spacing w:val="-6"/>
          <w:position w:val="-1"/>
        </w:rPr>
        <w:t xml:space="preserve"> </w:t>
      </w:r>
      <w:r w:rsidRPr="006256C2">
        <w:rPr>
          <w:spacing w:val="-4"/>
          <w:position w:val="-1"/>
        </w:rPr>
        <w:t>w</w:t>
      </w:r>
      <w:r w:rsidRPr="006256C2">
        <w:rPr>
          <w:spacing w:val="1"/>
          <w:position w:val="-1"/>
        </w:rPr>
        <w:t>ork</w:t>
      </w:r>
      <w:r w:rsidRPr="006256C2">
        <w:rPr>
          <w:position w:val="-1"/>
        </w:rPr>
        <w:t>s</w:t>
      </w:r>
      <w:r w:rsidRPr="006256C2">
        <w:rPr>
          <w:spacing w:val="-5"/>
          <w:position w:val="-1"/>
        </w:rPr>
        <w:t xml:space="preserve"> </w:t>
      </w:r>
      <w:r w:rsidRPr="006256C2">
        <w:rPr>
          <w:spacing w:val="2"/>
          <w:position w:val="-1"/>
        </w:rPr>
        <w:t>i</w:t>
      </w:r>
      <w:r w:rsidRPr="006256C2">
        <w:rPr>
          <w:position w:val="-1"/>
        </w:rPr>
        <w:t>n</w:t>
      </w:r>
      <w:r w:rsidRPr="006256C2">
        <w:rPr>
          <w:spacing w:val="-3"/>
          <w:position w:val="-1"/>
        </w:rPr>
        <w:t xml:space="preserve"> </w:t>
      </w:r>
      <w:r w:rsidRPr="006256C2">
        <w:rPr>
          <w:position w:val="-1"/>
        </w:rPr>
        <w:t>a</w:t>
      </w:r>
      <w:r w:rsidRPr="006256C2">
        <w:rPr>
          <w:spacing w:val="1"/>
          <w:position w:val="-1"/>
        </w:rPr>
        <w:t>c</w:t>
      </w:r>
      <w:r w:rsidRPr="006256C2">
        <w:rPr>
          <w:position w:val="-1"/>
        </w:rPr>
        <w:t>c</w:t>
      </w:r>
      <w:r w:rsidRPr="006256C2">
        <w:rPr>
          <w:spacing w:val="1"/>
          <w:position w:val="-1"/>
        </w:rPr>
        <w:t>ord</w:t>
      </w:r>
      <w:r w:rsidRPr="006256C2">
        <w:rPr>
          <w:position w:val="-1"/>
        </w:rPr>
        <w:t>a</w:t>
      </w:r>
      <w:r w:rsidRPr="006256C2">
        <w:rPr>
          <w:spacing w:val="-1"/>
          <w:position w:val="-1"/>
        </w:rPr>
        <w:t>n</w:t>
      </w:r>
      <w:r w:rsidRPr="006256C2">
        <w:rPr>
          <w:position w:val="-1"/>
        </w:rPr>
        <w:t>ce</w:t>
      </w:r>
      <w:r w:rsidRPr="006256C2">
        <w:rPr>
          <w:spacing w:val="-6"/>
          <w:position w:val="-1"/>
        </w:rPr>
        <w:t xml:space="preserve"> </w:t>
      </w:r>
      <w:r w:rsidRPr="006256C2">
        <w:rPr>
          <w:spacing w:val="-5"/>
          <w:position w:val="-1"/>
        </w:rPr>
        <w:t>w</w:t>
      </w:r>
      <w:r w:rsidRPr="006256C2">
        <w:rPr>
          <w:position w:val="-1"/>
        </w:rPr>
        <w:t>i</w:t>
      </w:r>
      <w:r w:rsidRPr="006256C2">
        <w:rPr>
          <w:spacing w:val="2"/>
          <w:position w:val="-1"/>
        </w:rPr>
        <w:t>t</w:t>
      </w:r>
      <w:r w:rsidRPr="006256C2">
        <w:rPr>
          <w:position w:val="-1"/>
        </w:rPr>
        <w:t>h</w:t>
      </w:r>
      <w:r w:rsidRPr="006256C2">
        <w:rPr>
          <w:spacing w:val="-5"/>
          <w:position w:val="-1"/>
        </w:rPr>
        <w:t xml:space="preserve"> </w:t>
      </w:r>
      <w:r w:rsidRPr="006256C2">
        <w:rPr>
          <w:position w:val="-1"/>
        </w:rPr>
        <w:t>D</w:t>
      </w:r>
      <w:r w:rsidRPr="006256C2">
        <w:rPr>
          <w:spacing w:val="1"/>
          <w:position w:val="-1"/>
        </w:rPr>
        <w:t>r</w:t>
      </w:r>
      <w:r w:rsidRPr="006256C2">
        <w:rPr>
          <w:spacing w:val="3"/>
          <w:position w:val="-1"/>
        </w:rPr>
        <w:t>a</w:t>
      </w:r>
      <w:r w:rsidRPr="006256C2">
        <w:rPr>
          <w:spacing w:val="-2"/>
          <w:position w:val="-1"/>
        </w:rPr>
        <w:t>w</w:t>
      </w:r>
      <w:r w:rsidRPr="006256C2">
        <w:rPr>
          <w:position w:val="-1"/>
        </w:rPr>
        <w:t>i</w:t>
      </w:r>
      <w:r w:rsidRPr="006256C2">
        <w:rPr>
          <w:spacing w:val="1"/>
          <w:position w:val="-1"/>
        </w:rPr>
        <w:t>ng</w:t>
      </w:r>
      <w:r w:rsidRPr="006256C2">
        <w:rPr>
          <w:position w:val="-1"/>
        </w:rPr>
        <w:t>s</w:t>
      </w:r>
      <w:r w:rsidRPr="006256C2">
        <w:rPr>
          <w:spacing w:val="-8"/>
          <w:position w:val="-1"/>
        </w:rPr>
        <w:t xml:space="preserve"> </w:t>
      </w:r>
      <w:r w:rsidRPr="006256C2">
        <w:rPr>
          <w:position w:val="-1"/>
        </w:rPr>
        <w:t>&amp;</w:t>
      </w:r>
      <w:r w:rsidRPr="006256C2">
        <w:rPr>
          <w:spacing w:val="-3"/>
          <w:position w:val="-1"/>
        </w:rPr>
        <w:t xml:space="preserve"> </w:t>
      </w:r>
      <w:r w:rsidRPr="006256C2">
        <w:rPr>
          <w:spacing w:val="2"/>
          <w:position w:val="-1"/>
        </w:rPr>
        <w:t>S</w:t>
      </w:r>
      <w:r w:rsidRPr="006256C2">
        <w:rPr>
          <w:spacing w:val="1"/>
          <w:position w:val="-1"/>
        </w:rPr>
        <w:t>p</w:t>
      </w:r>
      <w:r w:rsidRPr="006256C2">
        <w:rPr>
          <w:position w:val="-1"/>
        </w:rPr>
        <w:t>e</w:t>
      </w:r>
      <w:r w:rsidRPr="006256C2">
        <w:rPr>
          <w:spacing w:val="1"/>
          <w:position w:val="-1"/>
        </w:rPr>
        <w:t>c</w:t>
      </w:r>
      <w:r w:rsidRPr="006256C2">
        <w:rPr>
          <w:position w:val="-1"/>
        </w:rPr>
        <w:t>i</w:t>
      </w:r>
      <w:r w:rsidRPr="006256C2">
        <w:rPr>
          <w:spacing w:val="-2"/>
          <w:position w:val="-1"/>
        </w:rPr>
        <w:t>f</w:t>
      </w:r>
      <w:r w:rsidRPr="006256C2">
        <w:rPr>
          <w:position w:val="-1"/>
        </w:rPr>
        <w:t>icati</w:t>
      </w:r>
      <w:r w:rsidRPr="006256C2">
        <w:rPr>
          <w:spacing w:val="1"/>
          <w:position w:val="-1"/>
        </w:rPr>
        <w:t>o</w:t>
      </w:r>
      <w:r w:rsidRPr="006256C2">
        <w:rPr>
          <w:spacing w:val="6"/>
          <w:position w:val="-1"/>
        </w:rPr>
        <w:t>n</w:t>
      </w:r>
      <w:r w:rsidRPr="006256C2">
        <w:rPr>
          <w:position w:val="-1"/>
        </w:rPr>
        <w:t>.</w:t>
      </w:r>
    </w:p>
    <w:p w14:paraId="0CCED377" w14:textId="77777777" w:rsidR="00B45309" w:rsidRPr="006256C2" w:rsidRDefault="006256C2">
      <w:pPr>
        <w:spacing w:before="1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rPr>
          <w:spacing w:val="2"/>
        </w:rPr>
        <w:t>P</w:t>
      </w:r>
      <w:r w:rsidRPr="006256C2">
        <w:rPr>
          <w:spacing w:val="1"/>
        </w:rPr>
        <w:t>r</w:t>
      </w:r>
      <w:r w:rsidRPr="006256C2">
        <w:rPr>
          <w:spacing w:val="-1"/>
        </w:rPr>
        <w:t>o</w:t>
      </w:r>
      <w:r w:rsidRPr="006256C2">
        <w:rPr>
          <w:spacing w:val="1"/>
        </w:rPr>
        <w:t>d</w:t>
      </w:r>
      <w:r w:rsidRPr="006256C2">
        <w:rPr>
          <w:spacing w:val="-1"/>
        </w:rPr>
        <w:t>u</w:t>
      </w:r>
      <w:r w:rsidRPr="006256C2">
        <w:t>ci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9"/>
        </w:rPr>
        <w:t xml:space="preserve"> </w:t>
      </w:r>
      <w:r w:rsidRPr="006256C2"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rPr>
          <w:spacing w:val="1"/>
        </w:rPr>
        <w:t>pro</w:t>
      </w:r>
      <w:r w:rsidRPr="006256C2">
        <w:t>c</w:t>
      </w:r>
      <w:r w:rsidRPr="006256C2">
        <w:rPr>
          <w:spacing w:val="1"/>
        </w:rPr>
        <w:t>e</w:t>
      </w:r>
      <w:r w:rsidRPr="006256C2">
        <w:rPr>
          <w:spacing w:val="-1"/>
        </w:rPr>
        <w:t>ss</w:t>
      </w:r>
      <w:r w:rsidRPr="006256C2">
        <w:t>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8"/>
        </w:rPr>
        <w:t xml:space="preserve"> </w:t>
      </w:r>
      <w:r w:rsidRPr="006256C2">
        <w:rPr>
          <w:spacing w:val="-2"/>
        </w:rPr>
        <w:t>f</w:t>
      </w:r>
      <w:r w:rsidRPr="006256C2">
        <w:t>i</w:t>
      </w:r>
      <w:r w:rsidRPr="006256C2">
        <w:rPr>
          <w:spacing w:val="-1"/>
        </w:rPr>
        <w:t>n</w:t>
      </w:r>
      <w:r w:rsidRPr="006256C2">
        <w:rPr>
          <w:spacing w:val="3"/>
        </w:rPr>
        <w:t>a</w:t>
      </w:r>
      <w:r w:rsidRPr="006256C2">
        <w:rPr>
          <w:spacing w:val="-1"/>
        </w:rPr>
        <w:t>n</w:t>
      </w:r>
      <w:r w:rsidRPr="006256C2">
        <w:t>cial</w:t>
      </w:r>
      <w:r w:rsidRPr="006256C2">
        <w:rPr>
          <w:spacing w:val="-4"/>
        </w:rPr>
        <w:t xml:space="preserve"> </w:t>
      </w:r>
      <w:r w:rsidRPr="006256C2">
        <w:rPr>
          <w:spacing w:val="-1"/>
        </w:rPr>
        <w:t>m</w:t>
      </w:r>
      <w:r w:rsidRPr="006256C2">
        <w:t>e</w:t>
      </w:r>
      <w:r w:rsidRPr="006256C2">
        <w:rPr>
          <w:spacing w:val="1"/>
        </w:rPr>
        <w:t>a</w:t>
      </w:r>
      <w:r w:rsidRPr="006256C2">
        <w:rPr>
          <w:spacing w:val="2"/>
        </w:rPr>
        <w:t>s</w:t>
      </w:r>
      <w:r w:rsidRPr="006256C2">
        <w:rPr>
          <w:spacing w:val="-1"/>
        </w:rPr>
        <w:t>u</w:t>
      </w:r>
      <w:r w:rsidRPr="006256C2">
        <w:rPr>
          <w:spacing w:val="1"/>
        </w:rPr>
        <w:t>r</w:t>
      </w:r>
      <w:r w:rsidRPr="006256C2">
        <w:rPr>
          <w:spacing w:val="3"/>
        </w:rPr>
        <w:t>e</w:t>
      </w:r>
      <w:r w:rsidRPr="006256C2">
        <w:rPr>
          <w:spacing w:val="-4"/>
        </w:rPr>
        <w:t>m</w:t>
      </w:r>
      <w:r w:rsidRPr="006256C2">
        <w:rPr>
          <w:spacing w:val="3"/>
        </w:rPr>
        <w:t>e</w:t>
      </w:r>
      <w:r w:rsidRPr="006256C2">
        <w:rPr>
          <w:spacing w:val="-1"/>
        </w:rPr>
        <w:t>n</w:t>
      </w:r>
      <w:r w:rsidRPr="006256C2">
        <w:rPr>
          <w:spacing w:val="2"/>
        </w:rPr>
        <w:t>t</w:t>
      </w:r>
      <w:r w:rsidRPr="006256C2">
        <w:rPr>
          <w:spacing w:val="4"/>
        </w:rPr>
        <w:t>s</w:t>
      </w:r>
      <w:r w:rsidRPr="006256C2">
        <w:t>.</w:t>
      </w:r>
    </w:p>
    <w:p w14:paraId="7593426F" w14:textId="77777777" w:rsidR="00B45309" w:rsidRPr="006256C2" w:rsidRDefault="006256C2">
      <w:pPr>
        <w:spacing w:before="1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rPr>
          <w:spacing w:val="2"/>
        </w:rPr>
        <w:t>P</w:t>
      </w:r>
      <w:r w:rsidRPr="006256C2">
        <w:rPr>
          <w:spacing w:val="1"/>
        </w:rPr>
        <w:t>r</w:t>
      </w:r>
      <w:r w:rsidRPr="006256C2">
        <w:t>e</w:t>
      </w:r>
      <w:r w:rsidRPr="006256C2">
        <w:rPr>
          <w:spacing w:val="1"/>
        </w:rPr>
        <w:t>p</w:t>
      </w:r>
      <w:r w:rsidRPr="006256C2">
        <w:t>a</w:t>
      </w:r>
      <w:r w:rsidRPr="006256C2">
        <w:rPr>
          <w:spacing w:val="2"/>
        </w:rPr>
        <w:t>r</w:t>
      </w:r>
      <w:r w:rsidRPr="006256C2">
        <w:t>i</w:t>
      </w:r>
      <w:r w:rsidRPr="006256C2">
        <w:rPr>
          <w:spacing w:val="-1"/>
        </w:rPr>
        <w:t>n</w:t>
      </w:r>
      <w:r w:rsidRPr="006256C2">
        <w:t>g</w:t>
      </w:r>
      <w:r w:rsidRPr="006256C2">
        <w:rPr>
          <w:spacing w:val="-9"/>
        </w:rPr>
        <w:t xml:space="preserve"> </w:t>
      </w:r>
      <w:r w:rsidRPr="006256C2">
        <w:t>e</w:t>
      </w:r>
      <w:r w:rsidRPr="006256C2">
        <w:rPr>
          <w:spacing w:val="-1"/>
        </w:rPr>
        <w:t>n</w:t>
      </w:r>
      <w:r w:rsidRPr="006256C2">
        <w:rPr>
          <w:spacing w:val="1"/>
        </w:rPr>
        <w:t>q</w:t>
      </w:r>
      <w:r w:rsidRPr="006256C2">
        <w:rPr>
          <w:spacing w:val="-1"/>
        </w:rPr>
        <w:t>u</w:t>
      </w:r>
      <w:r w:rsidRPr="006256C2">
        <w:t>i</w:t>
      </w:r>
      <w:r w:rsidRPr="006256C2">
        <w:rPr>
          <w:spacing w:val="3"/>
        </w:rPr>
        <w:t>r</w:t>
      </w:r>
      <w:r w:rsidRPr="006256C2">
        <w:t>y</w:t>
      </w:r>
      <w:r w:rsidRPr="006256C2">
        <w:rPr>
          <w:spacing w:val="-9"/>
        </w:rPr>
        <w:t xml:space="preserve"> </w:t>
      </w:r>
      <w:r w:rsidRPr="006256C2">
        <w:rPr>
          <w:spacing w:val="3"/>
        </w:rPr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rPr>
          <w:spacing w:val="1"/>
        </w:rPr>
        <w:t>ord</w:t>
      </w:r>
      <w:r w:rsidRPr="006256C2">
        <w:t>er</w:t>
      </w:r>
      <w:r w:rsidRPr="006256C2">
        <w:rPr>
          <w:spacing w:val="-3"/>
        </w:rPr>
        <w:t xml:space="preserve"> </w:t>
      </w:r>
      <w:r w:rsidRPr="006256C2">
        <w:rPr>
          <w:spacing w:val="-1"/>
        </w:rPr>
        <w:t>d</w:t>
      </w:r>
      <w:r w:rsidRPr="006256C2">
        <w:rPr>
          <w:spacing w:val="1"/>
        </w:rPr>
        <w:t>o</w:t>
      </w:r>
      <w:r w:rsidRPr="006256C2">
        <w:t>c</w:t>
      </w:r>
      <w:r w:rsidRPr="006256C2">
        <w:rPr>
          <w:spacing w:val="1"/>
        </w:rPr>
        <w:t>u</w:t>
      </w:r>
      <w:r w:rsidRPr="006256C2">
        <w:rPr>
          <w:spacing w:val="-4"/>
        </w:rPr>
        <w:t>m</w:t>
      </w:r>
      <w:r w:rsidRPr="006256C2">
        <w:rPr>
          <w:spacing w:val="3"/>
        </w:rPr>
        <w:t>e</w:t>
      </w:r>
      <w:r w:rsidRPr="006256C2">
        <w:rPr>
          <w:spacing w:val="-1"/>
        </w:rPr>
        <w:t>n</w:t>
      </w:r>
      <w:r w:rsidRPr="006256C2">
        <w:t>t</w:t>
      </w:r>
      <w:r w:rsidRPr="006256C2">
        <w:rPr>
          <w:spacing w:val="2"/>
        </w:rPr>
        <w:t>s</w:t>
      </w:r>
      <w:r w:rsidRPr="006256C2">
        <w:t>.</w:t>
      </w:r>
    </w:p>
    <w:p w14:paraId="2D68A419" w14:textId="77777777" w:rsidR="00B45309" w:rsidRPr="006256C2" w:rsidRDefault="006256C2">
      <w:pPr>
        <w:spacing w:before="1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t>M</w:t>
      </w:r>
      <w:r w:rsidRPr="006256C2">
        <w:rPr>
          <w:spacing w:val="1"/>
        </w:rPr>
        <w:t>a</w:t>
      </w:r>
      <w:r w:rsidRPr="006256C2">
        <w:t>i</w:t>
      </w:r>
      <w:r w:rsidRPr="006256C2">
        <w:rPr>
          <w:spacing w:val="-1"/>
        </w:rPr>
        <w:t>n</w:t>
      </w:r>
      <w:r w:rsidRPr="006256C2">
        <w:t>t</w:t>
      </w:r>
      <w:r w:rsidRPr="006256C2">
        <w:rPr>
          <w:spacing w:val="2"/>
        </w:rPr>
        <w:t>e</w:t>
      </w:r>
      <w:r w:rsidRPr="006256C2">
        <w:rPr>
          <w:spacing w:val="-1"/>
        </w:rPr>
        <w:t>n</w:t>
      </w:r>
      <w:r w:rsidRPr="006256C2">
        <w:t>a</w:t>
      </w:r>
      <w:r w:rsidRPr="006256C2">
        <w:rPr>
          <w:spacing w:val="-1"/>
        </w:rPr>
        <w:t>n</w:t>
      </w:r>
      <w:r w:rsidRPr="006256C2">
        <w:t>ce</w:t>
      </w:r>
      <w:r w:rsidRPr="006256C2">
        <w:rPr>
          <w:spacing w:val="-9"/>
        </w:rPr>
        <w:t xml:space="preserve"> </w:t>
      </w:r>
      <w:r w:rsidRPr="006256C2">
        <w:rPr>
          <w:spacing w:val="3"/>
        </w:rPr>
        <w:t>o</w:t>
      </w:r>
      <w:r w:rsidRPr="006256C2">
        <w:t>f</w:t>
      </w:r>
      <w:r w:rsidRPr="006256C2">
        <w:rPr>
          <w:spacing w:val="-3"/>
        </w:rPr>
        <w:t xml:space="preserve"> </w:t>
      </w:r>
      <w:r w:rsidRPr="006256C2">
        <w:rPr>
          <w:spacing w:val="1"/>
        </w:rPr>
        <w:t>d</w:t>
      </w:r>
      <w:r w:rsidRPr="006256C2">
        <w:t>ai</w:t>
      </w:r>
      <w:r w:rsidRPr="006256C2">
        <w:rPr>
          <w:spacing w:val="4"/>
        </w:rPr>
        <w:t>l</w:t>
      </w:r>
      <w:r w:rsidRPr="006256C2">
        <w:t>y</w:t>
      </w:r>
      <w:r w:rsidRPr="006256C2">
        <w:rPr>
          <w:spacing w:val="-7"/>
        </w:rPr>
        <w:t xml:space="preserve"> </w:t>
      </w:r>
      <w:r w:rsidRPr="006256C2">
        <w:rPr>
          <w:spacing w:val="1"/>
        </w:rPr>
        <w:t>r</w:t>
      </w:r>
      <w:r w:rsidRPr="006256C2">
        <w:t>e</w:t>
      </w:r>
      <w:r w:rsidRPr="006256C2">
        <w:rPr>
          <w:spacing w:val="1"/>
        </w:rPr>
        <w:t>cords</w:t>
      </w:r>
      <w:r w:rsidRPr="006256C2">
        <w:t>.</w:t>
      </w:r>
    </w:p>
    <w:p w14:paraId="226C0BA8" w14:textId="77777777" w:rsidR="00B45309" w:rsidRPr="006256C2" w:rsidRDefault="006256C2">
      <w:pPr>
        <w:spacing w:before="1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t>S</w:t>
      </w:r>
      <w:r w:rsidRPr="006256C2">
        <w:rPr>
          <w:spacing w:val="-2"/>
        </w:rPr>
        <w:t>u</w:t>
      </w:r>
      <w:r w:rsidRPr="006256C2">
        <w:rPr>
          <w:spacing w:val="1"/>
        </w:rPr>
        <w:t>ppor</w:t>
      </w:r>
      <w:r w:rsidRPr="006256C2">
        <w:t>ti</w:t>
      </w:r>
      <w:r w:rsidRPr="006256C2">
        <w:rPr>
          <w:spacing w:val="-2"/>
        </w:rPr>
        <w:t>n</w:t>
      </w:r>
      <w:r w:rsidRPr="006256C2">
        <w:t>g</w:t>
      </w:r>
      <w:r w:rsidRPr="006256C2">
        <w:rPr>
          <w:spacing w:val="-10"/>
        </w:rPr>
        <w:t xml:space="preserve"> </w:t>
      </w:r>
      <w:r w:rsidRPr="006256C2">
        <w:t>t</w:t>
      </w:r>
      <w:r w:rsidRPr="006256C2">
        <w:rPr>
          <w:spacing w:val="2"/>
        </w:rPr>
        <w:t>e</w:t>
      </w:r>
      <w:r w:rsidRPr="006256C2">
        <w:rPr>
          <w:spacing w:val="-1"/>
        </w:rPr>
        <w:t>n</w:t>
      </w:r>
      <w:r w:rsidRPr="006256C2">
        <w:rPr>
          <w:spacing w:val="1"/>
        </w:rPr>
        <w:t>d</w:t>
      </w:r>
      <w:r w:rsidRPr="006256C2">
        <w:t>er</w:t>
      </w:r>
      <w:r w:rsidRPr="006256C2">
        <w:rPr>
          <w:spacing w:val="-4"/>
        </w:rPr>
        <w:t xml:space="preserve"> </w:t>
      </w:r>
      <w:r w:rsidRPr="006256C2">
        <w:rPr>
          <w:spacing w:val="1"/>
        </w:rPr>
        <w:t>b</w:t>
      </w:r>
      <w:r w:rsidRPr="006256C2">
        <w:t>i</w:t>
      </w:r>
      <w:r w:rsidRPr="006256C2">
        <w:rPr>
          <w:spacing w:val="1"/>
        </w:rPr>
        <w:t>d</w:t>
      </w:r>
      <w:r w:rsidRPr="006256C2">
        <w:rPr>
          <w:spacing w:val="2"/>
        </w:rPr>
        <w:t>s</w:t>
      </w:r>
      <w:r w:rsidRPr="006256C2">
        <w:t>.</w:t>
      </w:r>
    </w:p>
    <w:p w14:paraId="2607E4D4" w14:textId="77777777" w:rsidR="00B45309" w:rsidRPr="006256C2" w:rsidRDefault="00B45309">
      <w:pPr>
        <w:spacing w:before="3" w:line="160" w:lineRule="exact"/>
        <w:rPr>
          <w:sz w:val="16"/>
          <w:szCs w:val="16"/>
        </w:rPr>
      </w:pPr>
    </w:p>
    <w:p w14:paraId="17E266B8" w14:textId="77777777" w:rsidR="00B45309" w:rsidRPr="006256C2" w:rsidRDefault="00B45309">
      <w:pPr>
        <w:spacing w:line="200" w:lineRule="exact"/>
      </w:pPr>
    </w:p>
    <w:p w14:paraId="638B622E" w14:textId="77777777" w:rsidR="00B45309" w:rsidRPr="006256C2" w:rsidRDefault="006256C2">
      <w:r w:rsidRPr="006256C2">
        <w:rPr>
          <w:b/>
          <w:i/>
          <w:spacing w:val="3"/>
        </w:rPr>
        <w:t>Loca</w:t>
      </w:r>
      <w:r w:rsidRPr="006256C2">
        <w:rPr>
          <w:b/>
          <w:i/>
        </w:rPr>
        <w:t>l</w:t>
      </w:r>
      <w:r w:rsidRPr="006256C2">
        <w:rPr>
          <w:b/>
          <w:i/>
          <w:spacing w:val="-3"/>
        </w:rPr>
        <w:t xml:space="preserve"> </w:t>
      </w:r>
      <w:r w:rsidRPr="006256C2">
        <w:rPr>
          <w:b/>
          <w:i/>
          <w:spacing w:val="1"/>
        </w:rPr>
        <w:t>C</w:t>
      </w:r>
      <w:r w:rsidRPr="006256C2">
        <w:rPr>
          <w:b/>
          <w:i/>
          <w:spacing w:val="3"/>
        </w:rPr>
        <w:t>o</w:t>
      </w:r>
      <w:r w:rsidRPr="006256C2">
        <w:rPr>
          <w:b/>
          <w:i/>
          <w:spacing w:val="2"/>
        </w:rPr>
        <w:t>un</w:t>
      </w:r>
      <w:r w:rsidRPr="006256C2">
        <w:rPr>
          <w:b/>
          <w:i/>
          <w:spacing w:val="3"/>
        </w:rPr>
        <w:t>c</w:t>
      </w:r>
      <w:r w:rsidRPr="006256C2">
        <w:rPr>
          <w:b/>
          <w:i/>
          <w:spacing w:val="2"/>
        </w:rPr>
        <w:t>i</w:t>
      </w:r>
      <w:r w:rsidRPr="006256C2">
        <w:rPr>
          <w:b/>
          <w:i/>
        </w:rPr>
        <w:t>l -</w:t>
      </w:r>
      <w:r w:rsidRPr="006256C2">
        <w:rPr>
          <w:b/>
          <w:i/>
          <w:spacing w:val="3"/>
        </w:rPr>
        <w:t xml:space="preserve"> Ma</w:t>
      </w:r>
      <w:r w:rsidRPr="006256C2">
        <w:rPr>
          <w:b/>
          <w:i/>
          <w:spacing w:val="2"/>
        </w:rPr>
        <w:t>n</w:t>
      </w:r>
      <w:r w:rsidRPr="006256C2">
        <w:rPr>
          <w:b/>
          <w:i/>
          <w:spacing w:val="3"/>
        </w:rPr>
        <w:t>c</w:t>
      </w:r>
      <w:r w:rsidRPr="006256C2">
        <w:rPr>
          <w:b/>
          <w:i/>
          <w:spacing w:val="2"/>
        </w:rPr>
        <w:t>h</w:t>
      </w:r>
      <w:r w:rsidRPr="006256C2">
        <w:rPr>
          <w:b/>
          <w:i/>
          <w:spacing w:val="3"/>
        </w:rPr>
        <w:t>e</w:t>
      </w:r>
      <w:r w:rsidRPr="006256C2">
        <w:rPr>
          <w:b/>
          <w:i/>
          <w:spacing w:val="2"/>
        </w:rPr>
        <w:t>st</w:t>
      </w:r>
      <w:r w:rsidRPr="006256C2">
        <w:rPr>
          <w:b/>
          <w:i/>
          <w:spacing w:val="3"/>
        </w:rPr>
        <w:t>e</w:t>
      </w:r>
      <w:r w:rsidRPr="006256C2">
        <w:rPr>
          <w:b/>
          <w:i/>
        </w:rPr>
        <w:t>r</w:t>
      </w:r>
    </w:p>
    <w:p w14:paraId="75426788" w14:textId="77777777" w:rsidR="00B45309" w:rsidRPr="006256C2" w:rsidRDefault="006256C2">
      <w:pPr>
        <w:spacing w:before="15"/>
      </w:pPr>
      <w:r w:rsidRPr="006256C2">
        <w:rPr>
          <w:spacing w:val="1"/>
        </w:rPr>
        <w:t>C</w:t>
      </w:r>
      <w:r w:rsidRPr="006256C2">
        <w:rPr>
          <w:spacing w:val="3"/>
        </w:rPr>
        <w:t>I</w:t>
      </w:r>
      <w:r w:rsidRPr="006256C2">
        <w:rPr>
          <w:spacing w:val="2"/>
        </w:rPr>
        <w:t>V</w:t>
      </w:r>
      <w:r w:rsidRPr="006256C2">
        <w:rPr>
          <w:spacing w:val="3"/>
        </w:rPr>
        <w:t>I</w:t>
      </w:r>
      <w:r w:rsidRPr="006256C2">
        <w:t>L</w:t>
      </w:r>
      <w:r w:rsidRPr="006256C2">
        <w:rPr>
          <w:spacing w:val="-9"/>
        </w:rPr>
        <w:t xml:space="preserve"> </w:t>
      </w:r>
      <w:r w:rsidRPr="006256C2">
        <w:rPr>
          <w:spacing w:val="3"/>
        </w:rPr>
        <w:t>E</w:t>
      </w:r>
      <w:r w:rsidRPr="006256C2">
        <w:rPr>
          <w:spacing w:val="2"/>
        </w:rPr>
        <w:t>NG</w:t>
      </w:r>
      <w:r w:rsidRPr="006256C2">
        <w:rPr>
          <w:spacing w:val="3"/>
        </w:rPr>
        <w:t>I</w:t>
      </w:r>
      <w:r w:rsidRPr="006256C2">
        <w:rPr>
          <w:spacing w:val="2"/>
        </w:rPr>
        <w:t>N</w:t>
      </w:r>
      <w:r w:rsidRPr="006256C2">
        <w:rPr>
          <w:spacing w:val="3"/>
        </w:rPr>
        <w:t>EE</w:t>
      </w:r>
      <w:r w:rsidRPr="006256C2">
        <w:t xml:space="preserve">R         </w:t>
      </w:r>
      <w:r w:rsidRPr="006256C2">
        <w:rPr>
          <w:spacing w:val="15"/>
        </w:rPr>
        <w:t xml:space="preserve"> </w:t>
      </w:r>
      <w:r w:rsidRPr="006256C2">
        <w:rPr>
          <w:spacing w:val="3"/>
        </w:rPr>
        <w:t>M</w:t>
      </w:r>
      <w:r w:rsidRPr="006256C2">
        <w:t>ay</w:t>
      </w:r>
      <w:r w:rsidRPr="006256C2">
        <w:rPr>
          <w:spacing w:val="-2"/>
        </w:rPr>
        <w:t xml:space="preserve"> </w:t>
      </w:r>
      <w:r w:rsidRPr="006256C2">
        <w:rPr>
          <w:spacing w:val="3"/>
        </w:rPr>
        <w:t>200</w:t>
      </w:r>
      <w:r w:rsidRPr="006256C2">
        <w:t>8</w:t>
      </w:r>
      <w:r w:rsidRPr="006256C2">
        <w:rPr>
          <w:spacing w:val="1"/>
        </w:rPr>
        <w:t xml:space="preserve"> </w:t>
      </w:r>
      <w:r w:rsidRPr="006256C2">
        <w:t>–</w:t>
      </w:r>
      <w:r w:rsidRPr="006256C2">
        <w:rPr>
          <w:spacing w:val="5"/>
        </w:rPr>
        <w:t xml:space="preserve"> </w:t>
      </w:r>
      <w:r w:rsidRPr="006256C2">
        <w:rPr>
          <w:spacing w:val="3"/>
        </w:rPr>
        <w:t>M</w:t>
      </w:r>
      <w:r w:rsidRPr="006256C2">
        <w:t>a</w:t>
      </w:r>
      <w:r w:rsidRPr="006256C2">
        <w:rPr>
          <w:spacing w:val="3"/>
        </w:rPr>
        <w:t>rc</w:t>
      </w:r>
      <w:r w:rsidRPr="006256C2">
        <w:t>h</w:t>
      </w:r>
      <w:r w:rsidRPr="006256C2">
        <w:rPr>
          <w:spacing w:val="-1"/>
        </w:rPr>
        <w:t xml:space="preserve"> </w:t>
      </w:r>
      <w:r w:rsidRPr="006256C2">
        <w:rPr>
          <w:spacing w:val="1"/>
        </w:rPr>
        <w:t>2</w:t>
      </w:r>
      <w:r w:rsidRPr="006256C2">
        <w:rPr>
          <w:spacing w:val="3"/>
        </w:rPr>
        <w:t>0</w:t>
      </w:r>
      <w:r w:rsidRPr="006256C2">
        <w:rPr>
          <w:spacing w:val="1"/>
        </w:rPr>
        <w:t>0</w:t>
      </w:r>
      <w:r w:rsidRPr="006256C2">
        <w:t>9</w:t>
      </w:r>
    </w:p>
    <w:p w14:paraId="0F8AD108" w14:textId="77777777" w:rsidR="00B45309" w:rsidRPr="006256C2" w:rsidRDefault="00B45309">
      <w:pPr>
        <w:spacing w:line="120" w:lineRule="exact"/>
        <w:rPr>
          <w:sz w:val="13"/>
          <w:szCs w:val="13"/>
        </w:rPr>
      </w:pPr>
    </w:p>
    <w:p w14:paraId="5B81E6DD" w14:textId="77777777" w:rsidR="00B45309" w:rsidRPr="006256C2" w:rsidRDefault="006256C2">
      <w:pPr>
        <w:spacing w:line="271" w:lineRule="auto"/>
        <w:ind w:right="219"/>
      </w:pPr>
      <w:r w:rsidRPr="006256C2">
        <w:rPr>
          <w:spacing w:val="-1"/>
        </w:rPr>
        <w:t>R</w:t>
      </w:r>
      <w:r w:rsidRPr="006256C2">
        <w:t>es</w:t>
      </w:r>
      <w:r w:rsidRPr="006256C2">
        <w:rPr>
          <w:spacing w:val="1"/>
        </w:rPr>
        <w:t>po</w:t>
      </w:r>
      <w:r w:rsidRPr="006256C2">
        <w:rPr>
          <w:spacing w:val="-1"/>
        </w:rPr>
        <w:t>n</w:t>
      </w:r>
      <w:r w:rsidRPr="006256C2">
        <w:rPr>
          <w:spacing w:val="2"/>
        </w:rPr>
        <w:t>s</w:t>
      </w:r>
      <w:r w:rsidRPr="006256C2">
        <w:t>i</w:t>
      </w:r>
      <w:r w:rsidRPr="006256C2">
        <w:rPr>
          <w:spacing w:val="1"/>
        </w:rPr>
        <w:t>b</w:t>
      </w:r>
      <w:r w:rsidRPr="006256C2">
        <w:t>le</w:t>
      </w:r>
      <w:r w:rsidRPr="006256C2">
        <w:rPr>
          <w:spacing w:val="-10"/>
        </w:rPr>
        <w:t xml:space="preserve"> </w:t>
      </w:r>
      <w:r w:rsidRPr="006256C2">
        <w:rPr>
          <w:spacing w:val="-2"/>
        </w:rPr>
        <w:t>f</w:t>
      </w:r>
      <w:r w:rsidRPr="006256C2">
        <w:rPr>
          <w:spacing w:val="1"/>
        </w:rPr>
        <w:t>o</w:t>
      </w:r>
      <w:r w:rsidRPr="006256C2">
        <w:t>r</w:t>
      </w:r>
      <w:r w:rsidRPr="006256C2">
        <w:rPr>
          <w:spacing w:val="-1"/>
        </w:rPr>
        <w:t xml:space="preserve"> </w:t>
      </w:r>
      <w:r w:rsidRPr="006256C2">
        <w:t>e</w:t>
      </w:r>
      <w:r w:rsidRPr="006256C2">
        <w:rPr>
          <w:spacing w:val="-1"/>
        </w:rPr>
        <w:t>n</w:t>
      </w:r>
      <w:r w:rsidRPr="006256C2">
        <w:rPr>
          <w:spacing w:val="2"/>
        </w:rPr>
        <w:t>s</w:t>
      </w:r>
      <w:r w:rsidRPr="006256C2">
        <w:rPr>
          <w:spacing w:val="-1"/>
        </w:rPr>
        <w:t>u</w:t>
      </w:r>
      <w:r w:rsidRPr="006256C2">
        <w:rPr>
          <w:spacing w:val="1"/>
        </w:rPr>
        <w:t>r</w:t>
      </w:r>
      <w:r w:rsidRPr="006256C2">
        <w:rPr>
          <w:spacing w:val="2"/>
        </w:rPr>
        <w:t>i</w:t>
      </w:r>
      <w:r w:rsidRPr="006256C2">
        <w:rPr>
          <w:spacing w:val="-1"/>
        </w:rPr>
        <w:t>n</w:t>
      </w:r>
      <w:r w:rsidRPr="006256C2">
        <w:t>g</w:t>
      </w:r>
      <w:r w:rsidRPr="006256C2">
        <w:rPr>
          <w:spacing w:val="-8"/>
        </w:rPr>
        <w:t xml:space="preserve"> </w:t>
      </w:r>
      <w:r w:rsidRPr="006256C2">
        <w:rPr>
          <w:spacing w:val="2"/>
        </w:rPr>
        <w:t>t</w:t>
      </w:r>
      <w:r w:rsidRPr="006256C2">
        <w:rPr>
          <w:spacing w:val="-1"/>
        </w:rPr>
        <w:t>h</w:t>
      </w:r>
      <w:r w:rsidRPr="006256C2">
        <w:t>at all</w:t>
      </w:r>
      <w:r w:rsidRPr="006256C2">
        <w:rPr>
          <w:spacing w:val="-2"/>
        </w:rPr>
        <w:t xml:space="preserve"> </w:t>
      </w:r>
      <w:r w:rsidRPr="006256C2">
        <w:t>a</w:t>
      </w:r>
      <w:r w:rsidRPr="006256C2">
        <w:rPr>
          <w:spacing w:val="1"/>
        </w:rPr>
        <w:t>c</w:t>
      </w:r>
      <w:r w:rsidRPr="006256C2">
        <w:t>ti</w:t>
      </w:r>
      <w:r w:rsidRPr="006256C2">
        <w:rPr>
          <w:spacing w:val="-2"/>
        </w:rPr>
        <w:t>v</w:t>
      </w:r>
      <w:r w:rsidRPr="006256C2">
        <w:t>i</w:t>
      </w:r>
      <w:r w:rsidRPr="006256C2">
        <w:rPr>
          <w:spacing w:val="2"/>
        </w:rPr>
        <w:t>t</w:t>
      </w:r>
      <w:r w:rsidRPr="006256C2">
        <w:t>y</w:t>
      </w:r>
      <w:r w:rsidRPr="006256C2">
        <w:rPr>
          <w:spacing w:val="-5"/>
        </w:rPr>
        <w:t xml:space="preserve"> </w:t>
      </w:r>
      <w:r w:rsidRPr="006256C2">
        <w:rPr>
          <w:spacing w:val="-1"/>
        </w:rPr>
        <w:t>m</w:t>
      </w:r>
      <w:r w:rsidRPr="006256C2">
        <w:t>e</w:t>
      </w:r>
      <w:r w:rsidRPr="006256C2">
        <w:rPr>
          <w:spacing w:val="1"/>
        </w:rPr>
        <w:t>e</w:t>
      </w:r>
      <w:r w:rsidRPr="006256C2">
        <w:t>ts</w:t>
      </w:r>
      <w:r w:rsidRPr="006256C2">
        <w:rPr>
          <w:spacing w:val="-6"/>
        </w:rPr>
        <w:t xml:space="preserve"> </w:t>
      </w:r>
      <w:r w:rsidRPr="006256C2">
        <w:rPr>
          <w:spacing w:val="1"/>
        </w:rPr>
        <w:t>bo</w:t>
      </w:r>
      <w:r w:rsidRPr="006256C2">
        <w:t>th</w:t>
      </w:r>
      <w:r w:rsidRPr="006256C2">
        <w:rPr>
          <w:spacing w:val="-5"/>
        </w:rPr>
        <w:t xml:space="preserve"> </w:t>
      </w:r>
      <w:r w:rsidRPr="006256C2">
        <w:rPr>
          <w:spacing w:val="2"/>
        </w:rPr>
        <w:t>i</w:t>
      </w:r>
      <w:r w:rsidRPr="006256C2">
        <w:rPr>
          <w:spacing w:val="-1"/>
        </w:rPr>
        <w:t>n</w:t>
      </w:r>
      <w:r w:rsidRPr="006256C2">
        <w:t>te</w:t>
      </w:r>
      <w:r w:rsidRPr="006256C2">
        <w:rPr>
          <w:spacing w:val="3"/>
        </w:rPr>
        <w:t>r</w:t>
      </w:r>
      <w:r w:rsidRPr="006256C2">
        <w:rPr>
          <w:spacing w:val="-1"/>
        </w:rPr>
        <w:t>n</w:t>
      </w:r>
      <w:r w:rsidRPr="006256C2">
        <w:t>al</w:t>
      </w:r>
      <w:r w:rsidRPr="006256C2">
        <w:rPr>
          <w:spacing w:val="-3"/>
        </w:rPr>
        <w:t xml:space="preserve"> </w:t>
      </w:r>
      <w:r w:rsidRPr="006256C2">
        <w:t>c</w:t>
      </w:r>
      <w:r w:rsidRPr="006256C2">
        <w:rPr>
          <w:spacing w:val="1"/>
        </w:rPr>
        <w:t>o</w:t>
      </w:r>
      <w:r w:rsidRPr="006256C2">
        <w:rPr>
          <w:spacing w:val="-4"/>
        </w:rPr>
        <w:t>m</w:t>
      </w:r>
      <w:r w:rsidRPr="006256C2">
        <w:rPr>
          <w:spacing w:val="1"/>
        </w:rPr>
        <w:t>p</w:t>
      </w:r>
      <w:r w:rsidRPr="006256C2">
        <w:rPr>
          <w:spacing w:val="3"/>
        </w:rPr>
        <w:t>a</w:t>
      </w:r>
      <w:r w:rsidRPr="006256C2">
        <w:rPr>
          <w:spacing w:val="1"/>
        </w:rPr>
        <w:t>n</w:t>
      </w:r>
      <w:r w:rsidRPr="006256C2">
        <w:t>y</w:t>
      </w:r>
      <w:r w:rsidRPr="006256C2">
        <w:rPr>
          <w:spacing w:val="-8"/>
        </w:rPr>
        <w:t xml:space="preserve"> </w:t>
      </w:r>
      <w:r w:rsidRPr="006256C2">
        <w:rPr>
          <w:spacing w:val="-1"/>
        </w:rPr>
        <w:t>s</w:t>
      </w:r>
      <w:r w:rsidRPr="006256C2">
        <w:t>ta</w:t>
      </w:r>
      <w:r w:rsidRPr="006256C2">
        <w:rPr>
          <w:spacing w:val="-1"/>
        </w:rPr>
        <w:t>n</w:t>
      </w:r>
      <w:r w:rsidRPr="006256C2">
        <w:rPr>
          <w:spacing w:val="1"/>
        </w:rPr>
        <w:t>d</w:t>
      </w:r>
      <w:r w:rsidRPr="006256C2">
        <w:t>a</w:t>
      </w:r>
      <w:r w:rsidRPr="006256C2">
        <w:rPr>
          <w:spacing w:val="1"/>
        </w:rPr>
        <w:t>rd</w:t>
      </w:r>
      <w:r w:rsidRPr="006256C2">
        <w:t>s</w:t>
      </w:r>
      <w:r w:rsidRPr="006256C2">
        <w:rPr>
          <w:spacing w:val="-8"/>
        </w:rPr>
        <w:t xml:space="preserve"> </w:t>
      </w:r>
      <w:r w:rsidRPr="006256C2">
        <w:t>a</w:t>
      </w:r>
      <w:r w:rsidRPr="006256C2">
        <w:rPr>
          <w:spacing w:val="-1"/>
        </w:rPr>
        <w:t>n</w:t>
      </w:r>
      <w:r w:rsidRPr="006256C2">
        <w:t>d e</w:t>
      </w:r>
      <w:r w:rsidRPr="006256C2">
        <w:rPr>
          <w:spacing w:val="-1"/>
        </w:rPr>
        <w:t>x</w:t>
      </w:r>
      <w:r w:rsidRPr="006256C2">
        <w:t>te</w:t>
      </w:r>
      <w:r w:rsidRPr="006256C2">
        <w:rPr>
          <w:spacing w:val="1"/>
        </w:rPr>
        <w:t>r</w:t>
      </w:r>
      <w:r w:rsidRPr="006256C2">
        <w:rPr>
          <w:spacing w:val="-1"/>
        </w:rPr>
        <w:t>n</w:t>
      </w:r>
      <w:r w:rsidRPr="006256C2">
        <w:t>al</w:t>
      </w:r>
      <w:r w:rsidRPr="006256C2">
        <w:rPr>
          <w:spacing w:val="-6"/>
        </w:rPr>
        <w:t xml:space="preserve"> </w:t>
      </w:r>
      <w:r w:rsidRPr="006256C2">
        <w:rPr>
          <w:spacing w:val="1"/>
        </w:rPr>
        <w:t>r</w:t>
      </w:r>
      <w:r w:rsidRPr="006256C2">
        <w:rPr>
          <w:spacing w:val="3"/>
        </w:rPr>
        <w:t>e</w:t>
      </w:r>
      <w:r w:rsidRPr="006256C2">
        <w:rPr>
          <w:spacing w:val="-1"/>
        </w:rPr>
        <w:t>gu</w:t>
      </w:r>
      <w:r w:rsidRPr="006256C2">
        <w:t>l</w:t>
      </w:r>
      <w:r w:rsidRPr="006256C2">
        <w:rPr>
          <w:spacing w:val="2"/>
        </w:rPr>
        <w:t>a</w:t>
      </w:r>
      <w:r w:rsidRPr="006256C2">
        <w:t>t</w:t>
      </w:r>
      <w:r w:rsidRPr="006256C2">
        <w:rPr>
          <w:spacing w:val="1"/>
        </w:rPr>
        <w:t>o</w:t>
      </w:r>
      <w:r w:rsidRPr="006256C2">
        <w:rPr>
          <w:spacing w:val="3"/>
        </w:rPr>
        <w:t>r</w:t>
      </w:r>
      <w:r w:rsidRPr="006256C2">
        <w:t>y</w:t>
      </w:r>
      <w:r w:rsidRPr="006256C2">
        <w:rPr>
          <w:spacing w:val="-11"/>
        </w:rPr>
        <w:t xml:space="preserve"> </w:t>
      </w:r>
      <w:r w:rsidRPr="006256C2">
        <w:rPr>
          <w:spacing w:val="1"/>
        </w:rPr>
        <w:t>r</w:t>
      </w:r>
      <w:r w:rsidRPr="006256C2">
        <w:t>e</w:t>
      </w:r>
      <w:r w:rsidRPr="006256C2">
        <w:rPr>
          <w:spacing w:val="1"/>
        </w:rPr>
        <w:t>q</w:t>
      </w:r>
      <w:r w:rsidRPr="006256C2">
        <w:rPr>
          <w:spacing w:val="-1"/>
        </w:rPr>
        <w:t>u</w:t>
      </w:r>
      <w:r w:rsidRPr="006256C2">
        <w:t>ir</w:t>
      </w:r>
      <w:r w:rsidRPr="006256C2">
        <w:rPr>
          <w:spacing w:val="3"/>
        </w:rPr>
        <w:t>e</w:t>
      </w:r>
      <w:r w:rsidRPr="006256C2">
        <w:rPr>
          <w:spacing w:val="-4"/>
        </w:rPr>
        <w:t>m</w:t>
      </w:r>
      <w:r w:rsidRPr="006256C2">
        <w:rPr>
          <w:spacing w:val="3"/>
        </w:rPr>
        <w:t>e</w:t>
      </w:r>
      <w:r w:rsidRPr="006256C2">
        <w:rPr>
          <w:spacing w:val="-1"/>
        </w:rPr>
        <w:t>n</w:t>
      </w:r>
      <w:r w:rsidRPr="006256C2">
        <w:t>ts</w:t>
      </w:r>
      <w:r w:rsidRPr="006256C2">
        <w:rPr>
          <w:spacing w:val="-8"/>
        </w:rPr>
        <w:t xml:space="preserve"> </w:t>
      </w:r>
      <w:r w:rsidRPr="006256C2">
        <w:rPr>
          <w:spacing w:val="-2"/>
        </w:rPr>
        <w:t>w</w:t>
      </w:r>
      <w:r w:rsidRPr="006256C2">
        <w:rPr>
          <w:spacing w:val="2"/>
        </w:rPr>
        <w:t>i</w:t>
      </w:r>
      <w:r w:rsidRPr="006256C2">
        <w:t>th</w:t>
      </w:r>
      <w:r w:rsidRPr="006256C2">
        <w:rPr>
          <w:spacing w:val="-5"/>
        </w:rPr>
        <w:t xml:space="preserve"> </w:t>
      </w:r>
      <w:r w:rsidRPr="006256C2">
        <w:rPr>
          <w:spacing w:val="1"/>
        </w:rPr>
        <w:t>r</w:t>
      </w:r>
      <w:r w:rsidRPr="006256C2">
        <w:t>es</w:t>
      </w:r>
      <w:r w:rsidRPr="006256C2">
        <w:rPr>
          <w:spacing w:val="1"/>
        </w:rPr>
        <w:t>p</w:t>
      </w:r>
      <w:r w:rsidRPr="006256C2">
        <w:t>e</w:t>
      </w:r>
      <w:r w:rsidRPr="006256C2">
        <w:rPr>
          <w:spacing w:val="1"/>
        </w:rPr>
        <w:t>c</w:t>
      </w:r>
      <w:r w:rsidRPr="006256C2">
        <w:t>t</w:t>
      </w:r>
      <w:r w:rsidRPr="006256C2">
        <w:rPr>
          <w:spacing w:val="-6"/>
        </w:rPr>
        <w:t xml:space="preserve"> </w:t>
      </w:r>
      <w:r w:rsidRPr="006256C2">
        <w:t>to</w:t>
      </w:r>
      <w:r w:rsidRPr="006256C2">
        <w:rPr>
          <w:spacing w:val="-1"/>
        </w:rPr>
        <w:t xml:space="preserve"> </w:t>
      </w:r>
      <w:r w:rsidRPr="006256C2">
        <w:t>He</w:t>
      </w:r>
      <w:r w:rsidRPr="006256C2">
        <w:rPr>
          <w:spacing w:val="1"/>
        </w:rPr>
        <w:t>a</w:t>
      </w:r>
      <w:r w:rsidRPr="006256C2">
        <w:t>l</w:t>
      </w:r>
      <w:r w:rsidRPr="006256C2">
        <w:rPr>
          <w:spacing w:val="2"/>
        </w:rPr>
        <w:t>t</w:t>
      </w:r>
      <w:r w:rsidRPr="006256C2">
        <w:rPr>
          <w:spacing w:val="-1"/>
        </w:rPr>
        <w:t>h</w:t>
      </w:r>
      <w:r w:rsidRPr="006256C2">
        <w:t>,</w:t>
      </w:r>
      <w:r w:rsidRPr="006256C2">
        <w:rPr>
          <w:spacing w:val="-5"/>
        </w:rPr>
        <w:t xml:space="preserve"> </w:t>
      </w:r>
      <w:r w:rsidRPr="006256C2">
        <w:rPr>
          <w:spacing w:val="5"/>
        </w:rPr>
        <w:t>S</w:t>
      </w:r>
      <w:r w:rsidRPr="006256C2">
        <w:t>a</w:t>
      </w:r>
      <w:r w:rsidRPr="006256C2">
        <w:rPr>
          <w:spacing w:val="1"/>
        </w:rPr>
        <w:t>f</w:t>
      </w:r>
      <w:r w:rsidRPr="006256C2">
        <w:t>e</w:t>
      </w:r>
      <w:r w:rsidRPr="006256C2">
        <w:rPr>
          <w:spacing w:val="2"/>
        </w:rPr>
        <w:t>t</w:t>
      </w:r>
      <w:r w:rsidRPr="006256C2">
        <w:t>y</w:t>
      </w:r>
      <w:r w:rsidRPr="006256C2">
        <w:rPr>
          <w:spacing w:val="-8"/>
        </w:rPr>
        <w:t xml:space="preserve"> </w:t>
      </w:r>
      <w:r w:rsidRPr="006256C2"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rPr>
          <w:spacing w:val="2"/>
        </w:rPr>
        <w:t>t</w:t>
      </w:r>
      <w:r w:rsidRPr="006256C2">
        <w:rPr>
          <w:spacing w:val="-1"/>
        </w:rPr>
        <w:t>h</w:t>
      </w:r>
      <w:r w:rsidRPr="006256C2">
        <w:t>e</w:t>
      </w:r>
      <w:r w:rsidRPr="006256C2">
        <w:rPr>
          <w:spacing w:val="-1"/>
        </w:rPr>
        <w:t xml:space="preserve"> </w:t>
      </w:r>
      <w:r w:rsidRPr="006256C2">
        <w:t>E</w:t>
      </w:r>
      <w:r w:rsidRPr="006256C2">
        <w:rPr>
          <w:spacing w:val="1"/>
        </w:rPr>
        <w:t>n</w:t>
      </w:r>
      <w:r w:rsidRPr="006256C2">
        <w:rPr>
          <w:spacing w:val="-1"/>
        </w:rPr>
        <w:t>v</w:t>
      </w:r>
      <w:r w:rsidRPr="006256C2">
        <w:t>ir</w:t>
      </w:r>
      <w:r w:rsidRPr="006256C2">
        <w:rPr>
          <w:spacing w:val="1"/>
        </w:rPr>
        <w:t>on</w:t>
      </w:r>
      <w:r w:rsidRPr="006256C2">
        <w:rPr>
          <w:spacing w:val="-1"/>
        </w:rPr>
        <w:t>m</w:t>
      </w:r>
      <w:r w:rsidRPr="006256C2">
        <w:t>e</w:t>
      </w:r>
      <w:r w:rsidRPr="006256C2">
        <w:rPr>
          <w:spacing w:val="1"/>
        </w:rPr>
        <w:t>n</w:t>
      </w:r>
      <w:r w:rsidRPr="006256C2">
        <w:t>t</w:t>
      </w:r>
      <w:r w:rsidRPr="006256C2">
        <w:rPr>
          <w:spacing w:val="-10"/>
        </w:rPr>
        <w:t xml:space="preserve"> </w:t>
      </w:r>
      <w:r w:rsidRPr="006256C2">
        <w:t>to e</w:t>
      </w:r>
      <w:r w:rsidRPr="006256C2">
        <w:rPr>
          <w:spacing w:val="-1"/>
        </w:rPr>
        <w:t>n</w:t>
      </w:r>
      <w:r w:rsidRPr="006256C2">
        <w:rPr>
          <w:spacing w:val="2"/>
        </w:rPr>
        <w:t>s</w:t>
      </w:r>
      <w:r w:rsidRPr="006256C2">
        <w:rPr>
          <w:spacing w:val="-1"/>
        </w:rPr>
        <w:t>u</w:t>
      </w:r>
      <w:r w:rsidRPr="006256C2">
        <w:rPr>
          <w:spacing w:val="1"/>
        </w:rPr>
        <w:t>r</w:t>
      </w:r>
      <w:r w:rsidRPr="006256C2">
        <w:t>e</w:t>
      </w:r>
      <w:r w:rsidRPr="006256C2">
        <w:rPr>
          <w:spacing w:val="-4"/>
        </w:rPr>
        <w:t xml:space="preserve"> </w:t>
      </w:r>
      <w:r w:rsidRPr="006256C2">
        <w:t>t</w:t>
      </w:r>
      <w:r w:rsidRPr="006256C2">
        <w:rPr>
          <w:spacing w:val="-1"/>
        </w:rPr>
        <w:t>h</w:t>
      </w:r>
      <w:r w:rsidRPr="006256C2">
        <w:t>e</w:t>
      </w:r>
      <w:r w:rsidRPr="006256C2">
        <w:rPr>
          <w:spacing w:val="1"/>
        </w:rPr>
        <w:t xml:space="preserve"> </w:t>
      </w:r>
      <w:r w:rsidRPr="006256C2">
        <w:rPr>
          <w:spacing w:val="-1"/>
        </w:rPr>
        <w:t>C</w:t>
      </w:r>
      <w:r w:rsidRPr="006256C2">
        <w:rPr>
          <w:spacing w:val="3"/>
        </w:rPr>
        <w:t>o</w:t>
      </w:r>
      <w:r w:rsidRPr="006256C2">
        <w:rPr>
          <w:spacing w:val="-4"/>
        </w:rPr>
        <w:t>m</w:t>
      </w:r>
      <w:r w:rsidRPr="006256C2">
        <w:rPr>
          <w:spacing w:val="1"/>
        </w:rPr>
        <w:t>p</w:t>
      </w:r>
      <w:r w:rsidRPr="006256C2">
        <w:t>a</w:t>
      </w:r>
      <w:r w:rsidRPr="006256C2">
        <w:rPr>
          <w:spacing w:val="1"/>
        </w:rPr>
        <w:t>n</w:t>
      </w:r>
      <w:r w:rsidRPr="006256C2">
        <w:rPr>
          <w:spacing w:val="-1"/>
        </w:rPr>
        <w:t>y</w:t>
      </w:r>
      <w:r w:rsidRPr="006256C2">
        <w:t>'s</w:t>
      </w:r>
      <w:r w:rsidRPr="006256C2">
        <w:rPr>
          <w:spacing w:val="-9"/>
        </w:rPr>
        <w:t xml:space="preserve"> </w:t>
      </w:r>
      <w:r w:rsidRPr="006256C2">
        <w:rPr>
          <w:spacing w:val="1"/>
        </w:rPr>
        <w:t>ob</w:t>
      </w:r>
      <w:r w:rsidRPr="006256C2">
        <w:t>l</w:t>
      </w:r>
      <w:r w:rsidRPr="006256C2">
        <w:rPr>
          <w:spacing w:val="2"/>
        </w:rPr>
        <w:t>i</w:t>
      </w:r>
      <w:r w:rsidRPr="006256C2">
        <w:rPr>
          <w:spacing w:val="-1"/>
        </w:rPr>
        <w:t>g</w:t>
      </w:r>
      <w:r w:rsidRPr="006256C2">
        <w:t>at</w:t>
      </w:r>
      <w:r w:rsidRPr="006256C2">
        <w:rPr>
          <w:spacing w:val="2"/>
        </w:rPr>
        <w:t>i</w:t>
      </w:r>
      <w:r w:rsidRPr="006256C2">
        <w:rPr>
          <w:spacing w:val="1"/>
        </w:rPr>
        <w:t>o</w:t>
      </w:r>
      <w:r w:rsidRPr="006256C2">
        <w:rPr>
          <w:spacing w:val="-1"/>
        </w:rPr>
        <w:t>n</w:t>
      </w:r>
      <w:r w:rsidRPr="006256C2">
        <w:t>s</w:t>
      </w:r>
      <w:r w:rsidRPr="006256C2">
        <w:rPr>
          <w:spacing w:val="-9"/>
        </w:rPr>
        <w:t xml:space="preserve"> </w:t>
      </w:r>
      <w:r w:rsidRPr="006256C2"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rPr>
          <w:spacing w:val="1"/>
        </w:rPr>
        <w:t>po</w:t>
      </w:r>
      <w:r w:rsidRPr="006256C2">
        <w:t>licies</w:t>
      </w:r>
      <w:r w:rsidRPr="006256C2">
        <w:rPr>
          <w:spacing w:val="-6"/>
        </w:rPr>
        <w:t xml:space="preserve"> </w:t>
      </w:r>
      <w:r w:rsidRPr="006256C2">
        <w:rPr>
          <w:spacing w:val="2"/>
        </w:rPr>
        <w:t>i</w:t>
      </w:r>
      <w:r w:rsidRPr="006256C2">
        <w:t>n</w:t>
      </w:r>
      <w:r w:rsidRPr="006256C2">
        <w:rPr>
          <w:spacing w:val="-3"/>
        </w:rPr>
        <w:t xml:space="preserve"> </w:t>
      </w:r>
      <w:r w:rsidRPr="006256C2">
        <w:t>t</w:t>
      </w:r>
      <w:r w:rsidRPr="006256C2">
        <w:rPr>
          <w:spacing w:val="-1"/>
        </w:rPr>
        <w:t>h</w:t>
      </w:r>
      <w:r w:rsidRPr="006256C2">
        <w:rPr>
          <w:spacing w:val="3"/>
        </w:rPr>
        <w:t>e</w:t>
      </w:r>
      <w:r w:rsidRPr="006256C2">
        <w:rPr>
          <w:spacing w:val="-1"/>
        </w:rPr>
        <w:t>s</w:t>
      </w:r>
      <w:r w:rsidRPr="006256C2">
        <w:t>e</w:t>
      </w:r>
      <w:r w:rsidRPr="006256C2">
        <w:rPr>
          <w:spacing w:val="-3"/>
        </w:rPr>
        <w:t xml:space="preserve"> </w:t>
      </w:r>
      <w:r w:rsidRPr="006256C2">
        <w:t>a</w:t>
      </w:r>
      <w:r w:rsidRPr="006256C2">
        <w:rPr>
          <w:spacing w:val="1"/>
        </w:rPr>
        <w:t>r</w:t>
      </w:r>
      <w:r w:rsidRPr="006256C2">
        <w:t>e</w:t>
      </w:r>
      <w:r w:rsidRPr="006256C2">
        <w:rPr>
          <w:spacing w:val="1"/>
        </w:rPr>
        <w:t>a</w:t>
      </w:r>
      <w:r w:rsidRPr="006256C2">
        <w:t>s</w:t>
      </w:r>
      <w:r w:rsidRPr="006256C2">
        <w:rPr>
          <w:spacing w:val="-2"/>
        </w:rPr>
        <w:t xml:space="preserve"> </w:t>
      </w:r>
      <w:r w:rsidRPr="006256C2">
        <w:t>a</w:t>
      </w:r>
      <w:r w:rsidRPr="006256C2">
        <w:rPr>
          <w:spacing w:val="1"/>
        </w:rPr>
        <w:t>r</w:t>
      </w:r>
      <w:r w:rsidRPr="006256C2">
        <w:t>e</w:t>
      </w:r>
      <w:r w:rsidRPr="006256C2">
        <w:rPr>
          <w:spacing w:val="-1"/>
        </w:rPr>
        <w:t xml:space="preserve"> </w:t>
      </w:r>
      <w:r w:rsidRPr="006256C2">
        <w:rPr>
          <w:spacing w:val="-2"/>
        </w:rPr>
        <w:t>f</w:t>
      </w:r>
      <w:r w:rsidRPr="006256C2">
        <w:rPr>
          <w:spacing w:val="-1"/>
        </w:rPr>
        <w:t>u</w:t>
      </w:r>
      <w:r w:rsidRPr="006256C2">
        <w:t>l</w:t>
      </w:r>
      <w:r w:rsidRPr="006256C2">
        <w:rPr>
          <w:spacing w:val="2"/>
        </w:rPr>
        <w:t>l</w:t>
      </w:r>
      <w:r w:rsidRPr="006256C2">
        <w:t>y</w:t>
      </w:r>
      <w:r w:rsidRPr="006256C2">
        <w:rPr>
          <w:spacing w:val="-5"/>
        </w:rPr>
        <w:t xml:space="preserve"> </w:t>
      </w:r>
      <w:r w:rsidRPr="006256C2">
        <w:t>c</w:t>
      </w:r>
      <w:r w:rsidRPr="006256C2">
        <w:rPr>
          <w:spacing w:val="4"/>
        </w:rPr>
        <w:t>o</w:t>
      </w:r>
      <w:r w:rsidRPr="006256C2">
        <w:rPr>
          <w:spacing w:val="-4"/>
        </w:rPr>
        <w:t>m</w:t>
      </w:r>
      <w:r w:rsidRPr="006256C2">
        <w:rPr>
          <w:spacing w:val="1"/>
        </w:rPr>
        <w:t>p</w:t>
      </w:r>
      <w:r w:rsidRPr="006256C2">
        <w:t>lied</w:t>
      </w:r>
      <w:r w:rsidRPr="006256C2">
        <w:rPr>
          <w:spacing w:val="-3"/>
        </w:rPr>
        <w:t xml:space="preserve"> </w:t>
      </w:r>
      <w:r w:rsidRPr="006256C2">
        <w:rPr>
          <w:spacing w:val="-2"/>
        </w:rPr>
        <w:t>w</w:t>
      </w:r>
      <w:r w:rsidRPr="006256C2">
        <w:t>i</w:t>
      </w:r>
      <w:r w:rsidRPr="006256C2">
        <w:rPr>
          <w:spacing w:val="2"/>
        </w:rPr>
        <w:t>t</w:t>
      </w:r>
      <w:r w:rsidRPr="006256C2">
        <w:rPr>
          <w:spacing w:val="-1"/>
        </w:rPr>
        <w:t>h</w:t>
      </w:r>
      <w:r w:rsidRPr="006256C2">
        <w:t>.</w:t>
      </w:r>
    </w:p>
    <w:p w14:paraId="218286A7" w14:textId="77777777" w:rsidR="00B45309" w:rsidRPr="006256C2" w:rsidRDefault="00B45309">
      <w:pPr>
        <w:spacing w:before="20" w:line="240" w:lineRule="exact"/>
        <w:rPr>
          <w:sz w:val="24"/>
          <w:szCs w:val="24"/>
        </w:rPr>
      </w:pPr>
    </w:p>
    <w:p w14:paraId="27746A65" w14:textId="77777777" w:rsidR="00B45309" w:rsidRPr="006256C2" w:rsidRDefault="006256C2">
      <w:r w:rsidRPr="006256C2">
        <w:rPr>
          <w:b/>
          <w:i/>
          <w:spacing w:val="2"/>
        </w:rPr>
        <w:t>Du</w:t>
      </w:r>
      <w:r w:rsidRPr="006256C2">
        <w:rPr>
          <w:b/>
          <w:i/>
          <w:spacing w:val="4"/>
        </w:rPr>
        <w:t>t</w:t>
      </w:r>
      <w:r w:rsidRPr="006256C2">
        <w:rPr>
          <w:b/>
          <w:i/>
          <w:spacing w:val="2"/>
        </w:rPr>
        <w:t>i</w:t>
      </w:r>
      <w:r w:rsidRPr="006256C2">
        <w:rPr>
          <w:b/>
          <w:i/>
          <w:spacing w:val="5"/>
        </w:rPr>
        <w:t>e</w:t>
      </w:r>
      <w:r w:rsidRPr="006256C2">
        <w:rPr>
          <w:b/>
          <w:i/>
          <w:spacing w:val="3"/>
        </w:rPr>
        <w:t>s</w:t>
      </w:r>
      <w:r w:rsidRPr="006256C2">
        <w:rPr>
          <w:i/>
        </w:rPr>
        <w:t>:</w:t>
      </w:r>
    </w:p>
    <w:p w14:paraId="3822613C" w14:textId="77777777" w:rsidR="00B45309" w:rsidRPr="006256C2" w:rsidRDefault="006256C2">
      <w:pPr>
        <w:spacing w:before="21" w:line="220" w:lineRule="exact"/>
        <w:ind w:left="228" w:right="177" w:hanging="228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t>E</w:t>
      </w:r>
      <w:r w:rsidRPr="006256C2">
        <w:rPr>
          <w:spacing w:val="-1"/>
        </w:rPr>
        <w:t>n</w:t>
      </w:r>
      <w:r w:rsidRPr="006256C2">
        <w:t>c</w:t>
      </w:r>
      <w:r w:rsidRPr="006256C2">
        <w:rPr>
          <w:spacing w:val="1"/>
        </w:rPr>
        <w:t>o</w:t>
      </w:r>
      <w:r w:rsidRPr="006256C2">
        <w:rPr>
          <w:spacing w:val="-1"/>
        </w:rPr>
        <w:t>u</w:t>
      </w:r>
      <w:r w:rsidRPr="006256C2">
        <w:rPr>
          <w:spacing w:val="1"/>
        </w:rPr>
        <w:t>r</w:t>
      </w:r>
      <w:r w:rsidRPr="006256C2">
        <w:t>ag</w:t>
      </w:r>
      <w:r w:rsidRPr="006256C2">
        <w:rPr>
          <w:spacing w:val="2"/>
        </w:rPr>
        <w:t>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10"/>
        </w:rPr>
        <w:t xml:space="preserve"> </w:t>
      </w:r>
      <w:r w:rsidRPr="006256C2">
        <w:t>c</w:t>
      </w:r>
      <w:r w:rsidRPr="006256C2">
        <w:rPr>
          <w:spacing w:val="1"/>
        </w:rPr>
        <w:t>o</w:t>
      </w:r>
      <w:r w:rsidRPr="006256C2">
        <w:rPr>
          <w:spacing w:val="-1"/>
        </w:rPr>
        <w:t>n</w:t>
      </w:r>
      <w:r w:rsidRPr="006256C2">
        <w:t>t</w:t>
      </w:r>
      <w:r w:rsidRPr="006256C2">
        <w:rPr>
          <w:spacing w:val="2"/>
        </w:rPr>
        <w:t>i</w:t>
      </w:r>
      <w:r w:rsidRPr="006256C2">
        <w:rPr>
          <w:spacing w:val="1"/>
        </w:rPr>
        <w:t>n</w:t>
      </w:r>
      <w:r w:rsidRPr="006256C2">
        <w:rPr>
          <w:spacing w:val="-1"/>
        </w:rPr>
        <w:t>u</w:t>
      </w:r>
      <w:r w:rsidRPr="006256C2">
        <w:rPr>
          <w:spacing w:val="1"/>
        </w:rPr>
        <w:t>o</w:t>
      </w:r>
      <w:r w:rsidRPr="006256C2">
        <w:rPr>
          <w:spacing w:val="-1"/>
        </w:rPr>
        <w:t>u</w:t>
      </w:r>
      <w:r w:rsidRPr="006256C2">
        <w:t>s</w:t>
      </w:r>
      <w:r w:rsidRPr="006256C2">
        <w:rPr>
          <w:spacing w:val="-9"/>
        </w:rPr>
        <w:t xml:space="preserve"> </w:t>
      </w:r>
      <w:r w:rsidRPr="006256C2">
        <w:rPr>
          <w:spacing w:val="2"/>
        </w:rPr>
        <w:t>i</w:t>
      </w:r>
      <w:r w:rsidRPr="006256C2">
        <w:rPr>
          <w:spacing w:val="-1"/>
        </w:rPr>
        <w:t>m</w:t>
      </w:r>
      <w:r w:rsidRPr="006256C2">
        <w:rPr>
          <w:spacing w:val="1"/>
        </w:rPr>
        <w:t>p</w:t>
      </w:r>
      <w:r w:rsidRPr="006256C2">
        <w:rPr>
          <w:spacing w:val="3"/>
        </w:rPr>
        <w:t>r</w:t>
      </w:r>
      <w:r w:rsidRPr="006256C2">
        <w:rPr>
          <w:spacing w:val="1"/>
        </w:rPr>
        <w:t>o</w:t>
      </w:r>
      <w:r w:rsidRPr="006256C2">
        <w:rPr>
          <w:spacing w:val="-1"/>
        </w:rPr>
        <w:t>v</w:t>
      </w:r>
      <w:r w:rsidRPr="006256C2">
        <w:rPr>
          <w:spacing w:val="3"/>
        </w:rPr>
        <w:t>e</w:t>
      </w:r>
      <w:r w:rsidRPr="006256C2">
        <w:rPr>
          <w:spacing w:val="-4"/>
        </w:rPr>
        <w:t>m</w:t>
      </w:r>
      <w:r w:rsidRPr="006256C2">
        <w:rPr>
          <w:spacing w:val="3"/>
        </w:rPr>
        <w:t>e</w:t>
      </w:r>
      <w:r w:rsidRPr="006256C2">
        <w:rPr>
          <w:spacing w:val="-1"/>
        </w:rPr>
        <w:t>n</w:t>
      </w:r>
      <w:r w:rsidRPr="006256C2">
        <w:t>t</w:t>
      </w:r>
      <w:r w:rsidRPr="006256C2">
        <w:rPr>
          <w:spacing w:val="-11"/>
        </w:rPr>
        <w:t xml:space="preserve"> </w:t>
      </w:r>
      <w:r w:rsidRPr="006256C2">
        <w:rPr>
          <w:spacing w:val="2"/>
        </w:rPr>
        <w:t>t</w:t>
      </w:r>
      <w:r w:rsidRPr="006256C2">
        <w:rPr>
          <w:spacing w:val="-1"/>
        </w:rPr>
        <w:t>h</w:t>
      </w:r>
      <w:r w:rsidRPr="006256C2">
        <w:rPr>
          <w:spacing w:val="1"/>
        </w:rPr>
        <w:t>ro</w:t>
      </w:r>
      <w:r w:rsidRPr="006256C2">
        <w:rPr>
          <w:spacing w:val="-1"/>
        </w:rPr>
        <w:t>u</w:t>
      </w:r>
      <w:r w:rsidRPr="006256C2">
        <w:rPr>
          <w:spacing w:val="1"/>
        </w:rPr>
        <w:t>g</w:t>
      </w:r>
      <w:r w:rsidRPr="006256C2">
        <w:t>h</w:t>
      </w:r>
      <w:r w:rsidRPr="006256C2">
        <w:rPr>
          <w:spacing w:val="-7"/>
        </w:rPr>
        <w:t xml:space="preserve"> </w:t>
      </w:r>
      <w:r w:rsidRPr="006256C2">
        <w:rPr>
          <w:spacing w:val="2"/>
        </w:rPr>
        <w:t>t</w:t>
      </w:r>
      <w:r w:rsidRPr="006256C2">
        <w:rPr>
          <w:spacing w:val="-1"/>
        </w:rPr>
        <w:t>h</w:t>
      </w:r>
      <w:r w:rsidRPr="006256C2">
        <w:t>e</w:t>
      </w:r>
      <w:r w:rsidRPr="006256C2">
        <w:rPr>
          <w:spacing w:val="1"/>
        </w:rPr>
        <w:t xml:space="preserve"> </w:t>
      </w:r>
      <w:r w:rsidRPr="006256C2">
        <w:rPr>
          <w:spacing w:val="-4"/>
        </w:rPr>
        <w:t>m</w:t>
      </w:r>
      <w:r w:rsidRPr="006256C2">
        <w:t>e</w:t>
      </w:r>
      <w:r w:rsidRPr="006256C2">
        <w:rPr>
          <w:spacing w:val="3"/>
        </w:rPr>
        <w:t>a</w:t>
      </w:r>
      <w:r w:rsidRPr="006256C2">
        <w:rPr>
          <w:spacing w:val="-1"/>
        </w:rPr>
        <w:t>su</w:t>
      </w:r>
      <w:r w:rsidRPr="006256C2">
        <w:rPr>
          <w:spacing w:val="1"/>
        </w:rPr>
        <w:t>r</w:t>
      </w:r>
      <w:r w:rsidRPr="006256C2">
        <w:rPr>
          <w:spacing w:val="3"/>
        </w:rPr>
        <w:t>e</w:t>
      </w:r>
      <w:r w:rsidRPr="006256C2">
        <w:rPr>
          <w:spacing w:val="-1"/>
        </w:rPr>
        <w:t>m</w:t>
      </w:r>
      <w:r w:rsidRPr="006256C2">
        <w:t>e</w:t>
      </w:r>
      <w:r w:rsidRPr="006256C2">
        <w:rPr>
          <w:spacing w:val="1"/>
        </w:rPr>
        <w:t>n</w:t>
      </w:r>
      <w:r w:rsidRPr="006256C2">
        <w:t>t</w:t>
      </w:r>
      <w:r w:rsidRPr="006256C2">
        <w:rPr>
          <w:spacing w:val="-11"/>
        </w:rPr>
        <w:t xml:space="preserve"> </w:t>
      </w:r>
      <w:r w:rsidRPr="006256C2">
        <w:rPr>
          <w:spacing w:val="1"/>
        </w:rPr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rPr>
          <w:spacing w:val="1"/>
        </w:rPr>
        <w:t>r</w:t>
      </w:r>
      <w:r w:rsidRPr="006256C2">
        <w:t>e</w:t>
      </w:r>
      <w:r w:rsidRPr="006256C2">
        <w:rPr>
          <w:spacing w:val="1"/>
        </w:rPr>
        <w:t>por</w:t>
      </w:r>
      <w:r w:rsidRPr="006256C2">
        <w:t>ti</w:t>
      </w:r>
      <w:r w:rsidRPr="006256C2">
        <w:rPr>
          <w:spacing w:val="-2"/>
        </w:rPr>
        <w:t>n</w:t>
      </w:r>
      <w:r w:rsidRPr="006256C2">
        <w:t>g</w:t>
      </w:r>
      <w:r w:rsidRPr="006256C2">
        <w:rPr>
          <w:spacing w:val="-8"/>
        </w:rPr>
        <w:t xml:space="preserve"> </w:t>
      </w:r>
      <w:r w:rsidRPr="006256C2">
        <w:rPr>
          <w:spacing w:val="1"/>
        </w:rPr>
        <w:t>o</w:t>
      </w:r>
      <w:r w:rsidRPr="006256C2">
        <w:t>f</w:t>
      </w:r>
      <w:r w:rsidRPr="006256C2">
        <w:rPr>
          <w:spacing w:val="-3"/>
        </w:rPr>
        <w:t xml:space="preserve"> </w:t>
      </w:r>
      <w:r w:rsidRPr="006256C2">
        <w:rPr>
          <w:spacing w:val="2"/>
        </w:rPr>
        <w:t>t</w:t>
      </w:r>
      <w:r w:rsidRPr="006256C2">
        <w:rPr>
          <w:spacing w:val="-1"/>
        </w:rPr>
        <w:t>h</w:t>
      </w:r>
      <w:r w:rsidRPr="006256C2">
        <w:t xml:space="preserve">e </w:t>
      </w:r>
      <w:r w:rsidRPr="006256C2">
        <w:rPr>
          <w:spacing w:val="-1"/>
        </w:rPr>
        <w:t>k</w:t>
      </w:r>
      <w:r w:rsidRPr="006256C2">
        <w:rPr>
          <w:spacing w:val="3"/>
        </w:rPr>
        <w:t>e</w:t>
      </w:r>
      <w:r w:rsidRPr="006256C2">
        <w:t>y</w:t>
      </w:r>
      <w:r w:rsidRPr="006256C2">
        <w:rPr>
          <w:spacing w:val="-6"/>
        </w:rPr>
        <w:t xml:space="preserve"> </w:t>
      </w:r>
      <w:r w:rsidRPr="006256C2">
        <w:rPr>
          <w:spacing w:val="1"/>
        </w:rPr>
        <w:t>op</w:t>
      </w:r>
      <w:r w:rsidRPr="006256C2">
        <w:t>e</w:t>
      </w:r>
      <w:r w:rsidRPr="006256C2">
        <w:rPr>
          <w:spacing w:val="1"/>
        </w:rPr>
        <w:t>r</w:t>
      </w:r>
      <w:r w:rsidRPr="006256C2">
        <w:t>ati</w:t>
      </w:r>
      <w:r w:rsidRPr="006256C2">
        <w:rPr>
          <w:spacing w:val="1"/>
        </w:rPr>
        <w:t>o</w:t>
      </w:r>
      <w:r w:rsidRPr="006256C2">
        <w:rPr>
          <w:spacing w:val="-1"/>
        </w:rPr>
        <w:t>n</w:t>
      </w:r>
      <w:r w:rsidRPr="006256C2">
        <w:t>al</w:t>
      </w:r>
      <w:r w:rsidRPr="006256C2">
        <w:rPr>
          <w:spacing w:val="-9"/>
        </w:rPr>
        <w:t xml:space="preserve"> </w:t>
      </w:r>
      <w:r w:rsidRPr="006256C2">
        <w:t>as</w:t>
      </w:r>
      <w:r w:rsidRPr="006256C2">
        <w:rPr>
          <w:spacing w:val="1"/>
        </w:rPr>
        <w:t>p</w:t>
      </w:r>
      <w:r w:rsidRPr="006256C2">
        <w:t>e</w:t>
      </w:r>
      <w:r w:rsidRPr="006256C2">
        <w:rPr>
          <w:spacing w:val="1"/>
        </w:rPr>
        <w:t>c</w:t>
      </w:r>
      <w:r w:rsidRPr="006256C2">
        <w:rPr>
          <w:spacing w:val="2"/>
        </w:rPr>
        <w:t>t</w:t>
      </w:r>
      <w:r w:rsidRPr="006256C2">
        <w:t>s</w:t>
      </w:r>
      <w:r w:rsidRPr="006256C2">
        <w:rPr>
          <w:spacing w:val="-4"/>
        </w:rPr>
        <w:t xml:space="preserve"> </w:t>
      </w:r>
      <w:r w:rsidRPr="006256C2">
        <w:t>to</w:t>
      </w:r>
      <w:r w:rsidRPr="006256C2">
        <w:rPr>
          <w:spacing w:val="-1"/>
        </w:rPr>
        <w:t xml:space="preserve"> s</w:t>
      </w:r>
      <w:r w:rsidRPr="006256C2">
        <w:t>e</w:t>
      </w:r>
      <w:r w:rsidRPr="006256C2">
        <w:rPr>
          <w:spacing w:val="-1"/>
        </w:rPr>
        <w:t>n</w:t>
      </w:r>
      <w:r w:rsidRPr="006256C2">
        <w:rPr>
          <w:spacing w:val="2"/>
        </w:rPr>
        <w:t>i</w:t>
      </w:r>
      <w:r w:rsidRPr="006256C2">
        <w:rPr>
          <w:spacing w:val="1"/>
        </w:rPr>
        <w:t>o</w:t>
      </w:r>
      <w:r w:rsidRPr="006256C2">
        <w:t>r</w:t>
      </w:r>
      <w:r w:rsidRPr="006256C2">
        <w:rPr>
          <w:spacing w:val="-4"/>
        </w:rPr>
        <w:t xml:space="preserve"> m</w:t>
      </w:r>
      <w:r w:rsidRPr="006256C2">
        <w:rPr>
          <w:spacing w:val="3"/>
        </w:rPr>
        <w:t>a</w:t>
      </w:r>
      <w:r w:rsidRPr="006256C2">
        <w:rPr>
          <w:spacing w:val="-1"/>
        </w:rPr>
        <w:t>n</w:t>
      </w:r>
      <w:r w:rsidRPr="006256C2">
        <w:t>a</w:t>
      </w:r>
      <w:r w:rsidRPr="006256C2">
        <w:rPr>
          <w:spacing w:val="-1"/>
        </w:rPr>
        <w:t>g</w:t>
      </w:r>
      <w:r w:rsidRPr="006256C2">
        <w:t>e</w:t>
      </w:r>
      <w:r w:rsidRPr="006256C2">
        <w:rPr>
          <w:spacing w:val="3"/>
        </w:rPr>
        <w:t>r</w:t>
      </w:r>
      <w:r w:rsidRPr="006256C2">
        <w:t>.</w:t>
      </w:r>
    </w:p>
    <w:p w14:paraId="19F90BA6" w14:textId="77777777" w:rsidR="00B45309" w:rsidRPr="006256C2" w:rsidRDefault="006256C2">
      <w:pPr>
        <w:spacing w:line="240" w:lineRule="exact"/>
      </w:pPr>
      <w:r w:rsidRPr="006256C2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6256C2">
        <w:rPr>
          <w:spacing w:val="4"/>
          <w:position w:val="-1"/>
        </w:rPr>
        <w:t>P</w:t>
      </w:r>
      <w:r w:rsidRPr="006256C2">
        <w:rPr>
          <w:spacing w:val="5"/>
          <w:position w:val="-1"/>
        </w:rPr>
        <w:t>r</w:t>
      </w:r>
      <w:r w:rsidRPr="006256C2">
        <w:rPr>
          <w:spacing w:val="6"/>
          <w:position w:val="-1"/>
        </w:rPr>
        <w:t>o</w:t>
      </w:r>
      <w:r w:rsidRPr="006256C2">
        <w:rPr>
          <w:spacing w:val="3"/>
          <w:position w:val="-1"/>
        </w:rPr>
        <w:t>v</w:t>
      </w:r>
      <w:r w:rsidRPr="006256C2">
        <w:rPr>
          <w:spacing w:val="2"/>
          <w:position w:val="-1"/>
        </w:rPr>
        <w:t>i</w:t>
      </w:r>
      <w:r w:rsidRPr="006256C2">
        <w:rPr>
          <w:spacing w:val="7"/>
          <w:position w:val="-1"/>
        </w:rPr>
        <w:t>d</w:t>
      </w:r>
      <w:r w:rsidRPr="006256C2">
        <w:rPr>
          <w:spacing w:val="4"/>
          <w:position w:val="-1"/>
        </w:rPr>
        <w:t>i</w:t>
      </w:r>
      <w:r w:rsidRPr="006256C2">
        <w:rPr>
          <w:spacing w:val="3"/>
          <w:position w:val="-1"/>
        </w:rPr>
        <w:t>n</w:t>
      </w:r>
      <w:r w:rsidRPr="006256C2">
        <w:rPr>
          <w:position w:val="-1"/>
        </w:rPr>
        <w:t xml:space="preserve">g </w:t>
      </w:r>
      <w:r w:rsidRPr="006256C2">
        <w:rPr>
          <w:spacing w:val="4"/>
          <w:position w:val="-1"/>
        </w:rPr>
        <w:t>s</w:t>
      </w:r>
      <w:r w:rsidRPr="006256C2">
        <w:rPr>
          <w:spacing w:val="3"/>
          <w:position w:val="-1"/>
        </w:rPr>
        <w:t>p</w:t>
      </w:r>
      <w:r w:rsidRPr="006256C2">
        <w:rPr>
          <w:spacing w:val="5"/>
          <w:position w:val="-1"/>
        </w:rPr>
        <w:t>ec</w:t>
      </w:r>
      <w:r w:rsidRPr="006256C2">
        <w:rPr>
          <w:spacing w:val="2"/>
          <w:position w:val="-1"/>
        </w:rPr>
        <w:t>i</w:t>
      </w:r>
      <w:r w:rsidRPr="006256C2">
        <w:rPr>
          <w:spacing w:val="5"/>
          <w:position w:val="-1"/>
        </w:rPr>
        <w:t>a</w:t>
      </w:r>
      <w:r w:rsidRPr="006256C2">
        <w:rPr>
          <w:spacing w:val="4"/>
          <w:position w:val="-1"/>
        </w:rPr>
        <w:t>lis</w:t>
      </w:r>
      <w:r w:rsidRPr="006256C2">
        <w:rPr>
          <w:position w:val="-1"/>
        </w:rPr>
        <w:t xml:space="preserve">t </w:t>
      </w:r>
      <w:r w:rsidRPr="006256C2">
        <w:rPr>
          <w:spacing w:val="6"/>
          <w:position w:val="-1"/>
        </w:rPr>
        <w:t>d</w:t>
      </w:r>
      <w:r w:rsidRPr="006256C2">
        <w:rPr>
          <w:spacing w:val="2"/>
          <w:position w:val="-1"/>
        </w:rPr>
        <w:t>i</w:t>
      </w:r>
      <w:r w:rsidRPr="006256C2">
        <w:rPr>
          <w:spacing w:val="5"/>
          <w:position w:val="-1"/>
        </w:rPr>
        <w:t>r</w:t>
      </w:r>
      <w:r w:rsidRPr="006256C2">
        <w:rPr>
          <w:spacing w:val="3"/>
          <w:position w:val="-1"/>
        </w:rPr>
        <w:t>e</w:t>
      </w:r>
      <w:r w:rsidRPr="006256C2">
        <w:rPr>
          <w:spacing w:val="5"/>
          <w:position w:val="-1"/>
        </w:rPr>
        <w:t>c</w:t>
      </w:r>
      <w:r w:rsidRPr="006256C2">
        <w:rPr>
          <w:spacing w:val="4"/>
          <w:position w:val="-1"/>
        </w:rPr>
        <w:t>t</w:t>
      </w:r>
      <w:r w:rsidRPr="006256C2">
        <w:rPr>
          <w:spacing w:val="2"/>
          <w:position w:val="-1"/>
        </w:rPr>
        <w:t>i</w:t>
      </w:r>
      <w:r w:rsidRPr="006256C2">
        <w:rPr>
          <w:spacing w:val="3"/>
          <w:position w:val="-1"/>
        </w:rPr>
        <w:t>o</w:t>
      </w:r>
      <w:r w:rsidRPr="006256C2">
        <w:rPr>
          <w:position w:val="-1"/>
        </w:rPr>
        <w:t>n</w:t>
      </w:r>
      <w:r w:rsidRPr="006256C2">
        <w:rPr>
          <w:spacing w:val="1"/>
          <w:position w:val="-1"/>
        </w:rPr>
        <w:t xml:space="preserve"> </w:t>
      </w:r>
      <w:r w:rsidRPr="006256C2">
        <w:rPr>
          <w:spacing w:val="6"/>
          <w:position w:val="-1"/>
        </w:rPr>
        <w:t>o</w:t>
      </w:r>
      <w:r w:rsidRPr="006256C2">
        <w:rPr>
          <w:position w:val="-1"/>
        </w:rPr>
        <w:t>n</w:t>
      </w:r>
      <w:r w:rsidRPr="006256C2">
        <w:rPr>
          <w:spacing w:val="6"/>
          <w:position w:val="-1"/>
        </w:rPr>
        <w:t xml:space="preserve"> </w:t>
      </w:r>
      <w:r w:rsidRPr="006256C2">
        <w:rPr>
          <w:spacing w:val="3"/>
          <w:position w:val="-1"/>
        </w:rPr>
        <w:t>unu</w:t>
      </w:r>
      <w:r w:rsidRPr="006256C2">
        <w:rPr>
          <w:spacing w:val="4"/>
          <w:position w:val="-1"/>
        </w:rPr>
        <w:t>s</w:t>
      </w:r>
      <w:r w:rsidRPr="006256C2">
        <w:rPr>
          <w:spacing w:val="3"/>
          <w:position w:val="-1"/>
        </w:rPr>
        <w:t>u</w:t>
      </w:r>
      <w:r w:rsidRPr="006256C2">
        <w:rPr>
          <w:spacing w:val="5"/>
          <w:position w:val="-1"/>
        </w:rPr>
        <w:t>a</w:t>
      </w:r>
      <w:r w:rsidRPr="006256C2">
        <w:rPr>
          <w:position w:val="-1"/>
        </w:rPr>
        <w:t>l</w:t>
      </w:r>
      <w:r w:rsidRPr="006256C2">
        <w:rPr>
          <w:spacing w:val="3"/>
          <w:position w:val="-1"/>
        </w:rPr>
        <w:t xml:space="preserve"> o</w:t>
      </w:r>
      <w:r w:rsidRPr="006256C2">
        <w:rPr>
          <w:position w:val="-1"/>
        </w:rPr>
        <w:t>r</w:t>
      </w:r>
      <w:r w:rsidRPr="006256C2">
        <w:rPr>
          <w:spacing w:val="6"/>
          <w:position w:val="-1"/>
        </w:rPr>
        <w:t xml:space="preserve"> d</w:t>
      </w:r>
      <w:r w:rsidRPr="006256C2">
        <w:rPr>
          <w:spacing w:val="4"/>
          <w:position w:val="-1"/>
        </w:rPr>
        <w:t>i</w:t>
      </w:r>
      <w:r w:rsidRPr="006256C2">
        <w:rPr>
          <w:spacing w:val="3"/>
          <w:position w:val="-1"/>
        </w:rPr>
        <w:t>ff</w:t>
      </w:r>
      <w:r w:rsidRPr="006256C2">
        <w:rPr>
          <w:spacing w:val="4"/>
          <w:position w:val="-1"/>
        </w:rPr>
        <w:t>i</w:t>
      </w:r>
      <w:r w:rsidRPr="006256C2">
        <w:rPr>
          <w:spacing w:val="5"/>
          <w:position w:val="-1"/>
        </w:rPr>
        <w:t>c</w:t>
      </w:r>
      <w:r w:rsidRPr="006256C2">
        <w:rPr>
          <w:spacing w:val="3"/>
          <w:position w:val="-1"/>
        </w:rPr>
        <w:t>u</w:t>
      </w:r>
      <w:r w:rsidRPr="006256C2">
        <w:rPr>
          <w:spacing w:val="4"/>
          <w:position w:val="-1"/>
        </w:rPr>
        <w:t>l</w:t>
      </w:r>
      <w:r w:rsidRPr="006256C2">
        <w:rPr>
          <w:position w:val="-1"/>
        </w:rPr>
        <w:t>t</w:t>
      </w:r>
      <w:r w:rsidRPr="006256C2">
        <w:rPr>
          <w:spacing w:val="1"/>
          <w:position w:val="-1"/>
        </w:rPr>
        <w:t xml:space="preserve"> </w:t>
      </w:r>
      <w:r w:rsidRPr="006256C2">
        <w:rPr>
          <w:spacing w:val="5"/>
          <w:position w:val="-1"/>
        </w:rPr>
        <w:t>e</w:t>
      </w:r>
      <w:r w:rsidRPr="006256C2">
        <w:rPr>
          <w:spacing w:val="3"/>
          <w:position w:val="-1"/>
        </w:rPr>
        <w:t>ng</w:t>
      </w:r>
      <w:r w:rsidRPr="006256C2">
        <w:rPr>
          <w:spacing w:val="4"/>
          <w:position w:val="-1"/>
        </w:rPr>
        <w:t>i</w:t>
      </w:r>
      <w:r w:rsidRPr="006256C2">
        <w:rPr>
          <w:spacing w:val="3"/>
          <w:position w:val="-1"/>
        </w:rPr>
        <w:t>n</w:t>
      </w:r>
      <w:r w:rsidRPr="006256C2">
        <w:rPr>
          <w:spacing w:val="5"/>
          <w:position w:val="-1"/>
        </w:rPr>
        <w:t>eer</w:t>
      </w:r>
      <w:r w:rsidRPr="006256C2">
        <w:rPr>
          <w:spacing w:val="4"/>
          <w:position w:val="-1"/>
        </w:rPr>
        <w:t>i</w:t>
      </w:r>
      <w:r w:rsidRPr="006256C2">
        <w:rPr>
          <w:spacing w:val="3"/>
          <w:position w:val="-1"/>
        </w:rPr>
        <w:t>n</w:t>
      </w:r>
      <w:r w:rsidRPr="006256C2">
        <w:rPr>
          <w:position w:val="-1"/>
        </w:rPr>
        <w:t>g</w:t>
      </w:r>
      <w:r w:rsidRPr="006256C2">
        <w:rPr>
          <w:spacing w:val="-1"/>
          <w:position w:val="-1"/>
        </w:rPr>
        <w:t xml:space="preserve"> </w:t>
      </w:r>
      <w:r w:rsidRPr="006256C2">
        <w:rPr>
          <w:spacing w:val="4"/>
          <w:position w:val="-1"/>
        </w:rPr>
        <w:t>iss</w:t>
      </w:r>
      <w:r w:rsidRPr="006256C2">
        <w:rPr>
          <w:spacing w:val="3"/>
          <w:position w:val="-1"/>
        </w:rPr>
        <w:t>u</w:t>
      </w:r>
      <w:r w:rsidRPr="006256C2">
        <w:rPr>
          <w:spacing w:val="5"/>
          <w:position w:val="-1"/>
        </w:rPr>
        <w:t>e</w:t>
      </w:r>
      <w:r w:rsidRPr="006256C2">
        <w:rPr>
          <w:spacing w:val="4"/>
          <w:position w:val="-1"/>
        </w:rPr>
        <w:t>s</w:t>
      </w:r>
      <w:r w:rsidRPr="006256C2">
        <w:rPr>
          <w:position w:val="-1"/>
        </w:rPr>
        <w:t>.</w:t>
      </w:r>
    </w:p>
    <w:p w14:paraId="02409269" w14:textId="77777777" w:rsidR="00B45309" w:rsidRPr="006256C2" w:rsidRDefault="006256C2">
      <w:pPr>
        <w:spacing w:before="1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rPr>
          <w:spacing w:val="3"/>
        </w:rPr>
        <w:t>L</w:t>
      </w:r>
      <w:r w:rsidRPr="006256C2">
        <w:rPr>
          <w:spacing w:val="4"/>
        </w:rPr>
        <w:t>i</w:t>
      </w:r>
      <w:r w:rsidRPr="006256C2">
        <w:rPr>
          <w:spacing w:val="5"/>
        </w:rPr>
        <w:t>a</w:t>
      </w:r>
      <w:r w:rsidRPr="006256C2">
        <w:rPr>
          <w:spacing w:val="4"/>
        </w:rPr>
        <w:t>isi</w:t>
      </w:r>
      <w:r w:rsidRPr="006256C2">
        <w:rPr>
          <w:spacing w:val="3"/>
        </w:rPr>
        <w:t>n</w:t>
      </w:r>
      <w:r w:rsidRPr="006256C2">
        <w:t>g</w:t>
      </w:r>
      <w:r w:rsidRPr="006256C2">
        <w:rPr>
          <w:spacing w:val="4"/>
        </w:rPr>
        <w:t xml:space="preserve"> </w:t>
      </w:r>
      <w:r w:rsidRPr="006256C2">
        <w:t>w</w:t>
      </w:r>
      <w:r w:rsidRPr="006256C2">
        <w:rPr>
          <w:spacing w:val="5"/>
        </w:rPr>
        <w:t>i</w:t>
      </w:r>
      <w:r w:rsidRPr="006256C2">
        <w:rPr>
          <w:spacing w:val="4"/>
        </w:rPr>
        <w:t>t</w:t>
      </w:r>
      <w:r w:rsidRPr="006256C2">
        <w:t>h</w:t>
      </w:r>
      <w:r w:rsidRPr="006256C2">
        <w:rPr>
          <w:spacing w:val="4"/>
        </w:rPr>
        <w:t xml:space="preserve"> </w:t>
      </w:r>
      <w:r w:rsidRPr="006256C2">
        <w:rPr>
          <w:spacing w:val="5"/>
        </w:rPr>
        <w:t>c</w:t>
      </w:r>
      <w:r w:rsidRPr="006256C2">
        <w:rPr>
          <w:spacing w:val="4"/>
        </w:rPr>
        <w:t>li</w:t>
      </w:r>
      <w:r w:rsidRPr="006256C2">
        <w:rPr>
          <w:spacing w:val="5"/>
        </w:rPr>
        <w:t>e</w:t>
      </w:r>
      <w:r w:rsidRPr="006256C2">
        <w:rPr>
          <w:spacing w:val="3"/>
        </w:rPr>
        <w:t>n</w:t>
      </w:r>
      <w:r w:rsidRPr="006256C2">
        <w:t>t</w:t>
      </w:r>
      <w:r w:rsidRPr="006256C2">
        <w:rPr>
          <w:spacing w:val="3"/>
        </w:rPr>
        <w:t xml:space="preserve"> </w:t>
      </w:r>
      <w:r w:rsidRPr="006256C2">
        <w:rPr>
          <w:spacing w:val="5"/>
        </w:rPr>
        <w:t>r</w:t>
      </w:r>
      <w:r w:rsidRPr="006256C2">
        <w:rPr>
          <w:spacing w:val="3"/>
        </w:rPr>
        <w:t>e</w:t>
      </w:r>
      <w:r w:rsidRPr="006256C2">
        <w:rPr>
          <w:spacing w:val="6"/>
        </w:rPr>
        <w:t>p</w:t>
      </w:r>
      <w:r w:rsidRPr="006256C2">
        <w:rPr>
          <w:spacing w:val="3"/>
        </w:rPr>
        <w:t>r</w:t>
      </w:r>
      <w:r w:rsidRPr="006256C2">
        <w:rPr>
          <w:spacing w:val="5"/>
        </w:rPr>
        <w:t>e</w:t>
      </w:r>
      <w:r w:rsidRPr="006256C2">
        <w:rPr>
          <w:spacing w:val="4"/>
        </w:rPr>
        <w:t>s</w:t>
      </w:r>
      <w:r w:rsidRPr="006256C2">
        <w:rPr>
          <w:spacing w:val="5"/>
        </w:rPr>
        <w:t>e</w:t>
      </w:r>
      <w:r w:rsidRPr="006256C2">
        <w:rPr>
          <w:spacing w:val="1"/>
        </w:rPr>
        <w:t>n</w:t>
      </w:r>
      <w:r w:rsidRPr="006256C2">
        <w:rPr>
          <w:spacing w:val="4"/>
        </w:rPr>
        <w:t>t</w:t>
      </w:r>
      <w:r w:rsidRPr="006256C2">
        <w:rPr>
          <w:spacing w:val="5"/>
        </w:rPr>
        <w:t>a</w:t>
      </w:r>
      <w:r w:rsidRPr="006256C2">
        <w:rPr>
          <w:spacing w:val="4"/>
        </w:rPr>
        <w:t>ti</w:t>
      </w:r>
      <w:r w:rsidRPr="006256C2">
        <w:rPr>
          <w:spacing w:val="3"/>
        </w:rPr>
        <w:t>v</w:t>
      </w:r>
      <w:r w:rsidRPr="006256C2">
        <w:rPr>
          <w:spacing w:val="5"/>
        </w:rPr>
        <w:t>e</w:t>
      </w:r>
      <w:r w:rsidRPr="006256C2">
        <w:rPr>
          <w:spacing w:val="4"/>
        </w:rPr>
        <w:t>s</w:t>
      </w:r>
      <w:r w:rsidRPr="006256C2">
        <w:t>,</w:t>
      </w:r>
      <w:r w:rsidRPr="006256C2">
        <w:rPr>
          <w:spacing w:val="-4"/>
        </w:rPr>
        <w:t xml:space="preserve"> </w:t>
      </w:r>
      <w:r w:rsidRPr="006256C2">
        <w:rPr>
          <w:spacing w:val="3"/>
        </w:rPr>
        <w:t>o</w:t>
      </w:r>
      <w:r w:rsidRPr="006256C2">
        <w:rPr>
          <w:spacing w:val="4"/>
        </w:rPr>
        <w:t>t</w:t>
      </w:r>
      <w:r w:rsidRPr="006256C2">
        <w:rPr>
          <w:spacing w:val="3"/>
        </w:rPr>
        <w:t>h</w:t>
      </w:r>
      <w:r w:rsidRPr="006256C2">
        <w:rPr>
          <w:spacing w:val="5"/>
        </w:rPr>
        <w:t>e</w:t>
      </w:r>
      <w:r w:rsidRPr="006256C2">
        <w:t>r</w:t>
      </w:r>
      <w:r w:rsidRPr="006256C2">
        <w:rPr>
          <w:spacing w:val="4"/>
        </w:rPr>
        <w:t xml:space="preserve"> </w:t>
      </w:r>
      <w:r w:rsidRPr="006256C2">
        <w:rPr>
          <w:spacing w:val="3"/>
        </w:rPr>
        <w:t>pr</w:t>
      </w:r>
      <w:r w:rsidRPr="006256C2">
        <w:rPr>
          <w:spacing w:val="6"/>
        </w:rPr>
        <w:t>o</w:t>
      </w:r>
      <w:r w:rsidRPr="006256C2">
        <w:rPr>
          <w:spacing w:val="3"/>
        </w:rPr>
        <w:t>f</w:t>
      </w:r>
      <w:r w:rsidRPr="006256C2">
        <w:rPr>
          <w:spacing w:val="5"/>
        </w:rPr>
        <w:t>e</w:t>
      </w:r>
      <w:r w:rsidRPr="006256C2">
        <w:rPr>
          <w:spacing w:val="4"/>
        </w:rPr>
        <w:t>ssi</w:t>
      </w:r>
      <w:r w:rsidRPr="006256C2">
        <w:rPr>
          <w:spacing w:val="6"/>
        </w:rPr>
        <w:t>o</w:t>
      </w:r>
      <w:r w:rsidRPr="006256C2">
        <w:rPr>
          <w:spacing w:val="3"/>
        </w:rPr>
        <w:t>n</w:t>
      </w:r>
      <w:r w:rsidRPr="006256C2">
        <w:rPr>
          <w:spacing w:val="5"/>
        </w:rPr>
        <w:t>a</w:t>
      </w:r>
      <w:r w:rsidRPr="006256C2">
        <w:rPr>
          <w:spacing w:val="4"/>
        </w:rPr>
        <w:t>l</w:t>
      </w:r>
      <w:r w:rsidRPr="006256C2">
        <w:t>s</w:t>
      </w:r>
      <w:r w:rsidRPr="006256C2">
        <w:rPr>
          <w:spacing w:val="-4"/>
        </w:rPr>
        <w:t xml:space="preserve"> </w:t>
      </w:r>
      <w:r w:rsidRPr="006256C2">
        <w:rPr>
          <w:spacing w:val="2"/>
        </w:rPr>
        <w:t>w</w:t>
      </w:r>
      <w:r w:rsidRPr="006256C2">
        <w:rPr>
          <w:spacing w:val="4"/>
        </w:rPr>
        <w:t>it</w:t>
      </w:r>
      <w:r w:rsidRPr="006256C2">
        <w:rPr>
          <w:spacing w:val="3"/>
        </w:rPr>
        <w:t>h</w:t>
      </w:r>
      <w:r w:rsidRPr="006256C2">
        <w:rPr>
          <w:spacing w:val="4"/>
        </w:rPr>
        <w:t>i</w:t>
      </w:r>
      <w:r w:rsidRPr="006256C2">
        <w:t>n</w:t>
      </w:r>
      <w:r w:rsidRPr="006256C2">
        <w:rPr>
          <w:spacing w:val="3"/>
        </w:rPr>
        <w:t xml:space="preserve"> </w:t>
      </w:r>
      <w:r w:rsidRPr="006256C2">
        <w:rPr>
          <w:spacing w:val="6"/>
        </w:rPr>
        <w:t>d</w:t>
      </w:r>
      <w:r w:rsidRPr="006256C2">
        <w:rPr>
          <w:spacing w:val="5"/>
        </w:rPr>
        <w:t>e</w:t>
      </w:r>
      <w:r w:rsidRPr="006256C2">
        <w:rPr>
          <w:spacing w:val="4"/>
        </w:rPr>
        <w:t>si</w:t>
      </w:r>
      <w:r w:rsidRPr="006256C2">
        <w:rPr>
          <w:spacing w:val="3"/>
        </w:rPr>
        <w:t>g</w:t>
      </w:r>
      <w:r w:rsidRPr="006256C2">
        <w:t>n</w:t>
      </w:r>
      <w:r w:rsidRPr="006256C2">
        <w:rPr>
          <w:spacing w:val="3"/>
        </w:rPr>
        <w:t xml:space="preserve"> </w:t>
      </w:r>
      <w:r w:rsidRPr="006256C2">
        <w:rPr>
          <w:spacing w:val="2"/>
        </w:rPr>
        <w:t>t</w:t>
      </w:r>
      <w:r w:rsidRPr="006256C2">
        <w:rPr>
          <w:spacing w:val="5"/>
        </w:rPr>
        <w:t>ea</w:t>
      </w:r>
      <w:r w:rsidRPr="006256C2">
        <w:rPr>
          <w:spacing w:val="1"/>
        </w:rPr>
        <w:t>m</w:t>
      </w:r>
      <w:r w:rsidRPr="006256C2">
        <w:t>s</w:t>
      </w:r>
      <w:r w:rsidRPr="006256C2">
        <w:rPr>
          <w:spacing w:val="4"/>
        </w:rPr>
        <w:t xml:space="preserve"> </w:t>
      </w:r>
      <w:r w:rsidRPr="006256C2">
        <w:rPr>
          <w:spacing w:val="5"/>
        </w:rPr>
        <w:t>a</w:t>
      </w:r>
      <w:r w:rsidRPr="006256C2">
        <w:rPr>
          <w:spacing w:val="3"/>
        </w:rPr>
        <w:t>n</w:t>
      </w:r>
      <w:r w:rsidRPr="006256C2">
        <w:t>d</w:t>
      </w:r>
    </w:p>
    <w:p w14:paraId="023D74FB" w14:textId="77777777" w:rsidR="00B45309" w:rsidRPr="006256C2" w:rsidRDefault="006256C2">
      <w:pPr>
        <w:ind w:left="228"/>
      </w:pPr>
      <w:r w:rsidRPr="006256C2">
        <w:rPr>
          <w:spacing w:val="5"/>
        </w:rPr>
        <w:t>c</w:t>
      </w:r>
      <w:r w:rsidRPr="006256C2">
        <w:rPr>
          <w:spacing w:val="6"/>
        </w:rPr>
        <w:t>o</w:t>
      </w:r>
      <w:r w:rsidRPr="006256C2">
        <w:rPr>
          <w:spacing w:val="3"/>
        </w:rPr>
        <w:t>n</w:t>
      </w:r>
      <w:r w:rsidRPr="006256C2">
        <w:rPr>
          <w:spacing w:val="4"/>
        </w:rPr>
        <w:t>t</w:t>
      </w:r>
      <w:r w:rsidRPr="006256C2">
        <w:rPr>
          <w:spacing w:val="3"/>
        </w:rPr>
        <w:t>r</w:t>
      </w:r>
      <w:r w:rsidRPr="006256C2">
        <w:rPr>
          <w:spacing w:val="5"/>
        </w:rPr>
        <w:t>ac</w:t>
      </w:r>
      <w:r w:rsidRPr="006256C2">
        <w:rPr>
          <w:spacing w:val="2"/>
        </w:rPr>
        <w:t>t</w:t>
      </w:r>
      <w:r w:rsidRPr="006256C2">
        <w:rPr>
          <w:spacing w:val="3"/>
        </w:rPr>
        <w:t>o</w:t>
      </w:r>
      <w:r w:rsidRPr="006256C2">
        <w:rPr>
          <w:spacing w:val="5"/>
        </w:rPr>
        <w:t>r</w:t>
      </w:r>
      <w:r w:rsidRPr="006256C2">
        <w:rPr>
          <w:spacing w:val="4"/>
        </w:rPr>
        <w:t>s</w:t>
      </w:r>
      <w:r w:rsidRPr="006256C2">
        <w:t>’</w:t>
      </w:r>
      <w:r w:rsidRPr="006256C2">
        <w:rPr>
          <w:spacing w:val="-2"/>
        </w:rPr>
        <w:t xml:space="preserve"> </w:t>
      </w:r>
      <w:r w:rsidRPr="006256C2">
        <w:rPr>
          <w:spacing w:val="5"/>
        </w:rPr>
        <w:t>r</w:t>
      </w:r>
      <w:r w:rsidRPr="006256C2">
        <w:rPr>
          <w:spacing w:val="3"/>
        </w:rPr>
        <w:t>ep</w:t>
      </w:r>
      <w:r w:rsidRPr="006256C2">
        <w:rPr>
          <w:spacing w:val="5"/>
        </w:rPr>
        <w:t>re</w:t>
      </w:r>
      <w:r w:rsidRPr="006256C2">
        <w:rPr>
          <w:spacing w:val="4"/>
        </w:rPr>
        <w:t>s</w:t>
      </w:r>
      <w:r w:rsidRPr="006256C2">
        <w:rPr>
          <w:spacing w:val="5"/>
        </w:rPr>
        <w:t>e</w:t>
      </w:r>
      <w:r w:rsidRPr="006256C2">
        <w:rPr>
          <w:spacing w:val="3"/>
        </w:rPr>
        <w:t>n</w:t>
      </w:r>
      <w:r w:rsidRPr="006256C2">
        <w:rPr>
          <w:spacing w:val="4"/>
        </w:rPr>
        <w:t>t</w:t>
      </w:r>
      <w:r w:rsidRPr="006256C2">
        <w:rPr>
          <w:spacing w:val="3"/>
        </w:rPr>
        <w:t>a</w:t>
      </w:r>
      <w:r w:rsidRPr="006256C2">
        <w:rPr>
          <w:spacing w:val="4"/>
        </w:rPr>
        <w:t>ti</w:t>
      </w:r>
      <w:r w:rsidRPr="006256C2">
        <w:rPr>
          <w:spacing w:val="3"/>
        </w:rPr>
        <w:t>v</w:t>
      </w:r>
      <w:r w:rsidRPr="006256C2">
        <w:rPr>
          <w:spacing w:val="5"/>
        </w:rPr>
        <w:t>e</w:t>
      </w:r>
      <w:r w:rsidRPr="006256C2">
        <w:t>s</w:t>
      </w:r>
      <w:r w:rsidRPr="006256C2">
        <w:rPr>
          <w:spacing w:val="-5"/>
        </w:rPr>
        <w:t xml:space="preserve"> </w:t>
      </w:r>
      <w:r w:rsidRPr="006256C2">
        <w:rPr>
          <w:spacing w:val="6"/>
        </w:rPr>
        <w:t>d</w:t>
      </w:r>
      <w:r w:rsidRPr="006256C2">
        <w:rPr>
          <w:spacing w:val="3"/>
        </w:rPr>
        <w:t>u</w:t>
      </w:r>
      <w:r w:rsidRPr="006256C2">
        <w:rPr>
          <w:spacing w:val="5"/>
        </w:rPr>
        <w:t>r</w:t>
      </w:r>
      <w:r w:rsidRPr="006256C2">
        <w:rPr>
          <w:spacing w:val="4"/>
        </w:rPr>
        <w:t>i</w:t>
      </w:r>
      <w:r w:rsidRPr="006256C2">
        <w:rPr>
          <w:spacing w:val="3"/>
        </w:rPr>
        <w:t>n</w:t>
      </w:r>
      <w:r w:rsidRPr="006256C2">
        <w:t>g</w:t>
      </w:r>
      <w:r w:rsidRPr="006256C2">
        <w:rPr>
          <w:spacing w:val="3"/>
        </w:rPr>
        <w:t xml:space="preserve"> c</w:t>
      </w:r>
      <w:r w:rsidRPr="006256C2">
        <w:rPr>
          <w:spacing w:val="6"/>
        </w:rPr>
        <w:t>o</w:t>
      </w:r>
      <w:r w:rsidRPr="006256C2">
        <w:rPr>
          <w:spacing w:val="3"/>
        </w:rPr>
        <w:t>n</w:t>
      </w:r>
      <w:r w:rsidRPr="006256C2">
        <w:rPr>
          <w:spacing w:val="4"/>
        </w:rPr>
        <w:t>st</w:t>
      </w:r>
      <w:r w:rsidRPr="006256C2">
        <w:rPr>
          <w:spacing w:val="5"/>
        </w:rPr>
        <w:t>r</w:t>
      </w:r>
      <w:r w:rsidRPr="006256C2">
        <w:rPr>
          <w:spacing w:val="3"/>
        </w:rPr>
        <w:t>u</w:t>
      </w:r>
      <w:r w:rsidRPr="006256C2">
        <w:rPr>
          <w:spacing w:val="5"/>
        </w:rPr>
        <w:t>c</w:t>
      </w:r>
      <w:r w:rsidRPr="006256C2">
        <w:rPr>
          <w:spacing w:val="2"/>
        </w:rPr>
        <w:t>t</w:t>
      </w:r>
      <w:r w:rsidRPr="006256C2">
        <w:rPr>
          <w:spacing w:val="4"/>
        </w:rPr>
        <w:t>i</w:t>
      </w:r>
      <w:r w:rsidRPr="006256C2">
        <w:rPr>
          <w:spacing w:val="6"/>
        </w:rPr>
        <w:t>o</w:t>
      </w:r>
      <w:r w:rsidRPr="006256C2">
        <w:rPr>
          <w:spacing w:val="3"/>
        </w:rPr>
        <w:t>n</w:t>
      </w:r>
      <w:r w:rsidRPr="006256C2">
        <w:t>.</w:t>
      </w:r>
    </w:p>
    <w:p w14:paraId="0ABD6275" w14:textId="77777777" w:rsidR="00B45309" w:rsidRPr="006256C2" w:rsidRDefault="006256C2">
      <w:pPr>
        <w:spacing w:before="1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rPr>
          <w:spacing w:val="-1"/>
        </w:rPr>
        <w:t>C</w:t>
      </w:r>
      <w:r w:rsidRPr="006256C2">
        <w:t>a</w:t>
      </w:r>
      <w:r w:rsidRPr="006256C2">
        <w:rPr>
          <w:spacing w:val="1"/>
        </w:rPr>
        <w:t>r</w:t>
      </w:r>
      <w:r w:rsidRPr="006256C2">
        <w:rPr>
          <w:spacing w:val="3"/>
        </w:rPr>
        <w:t>r</w:t>
      </w:r>
      <w:r w:rsidRPr="006256C2">
        <w:rPr>
          <w:spacing w:val="-4"/>
        </w:rPr>
        <w:t>y</w:t>
      </w:r>
      <w:r w:rsidRPr="006256C2">
        <w:rPr>
          <w:spacing w:val="2"/>
        </w:rPr>
        <w:t>i</w:t>
      </w:r>
      <w:r w:rsidRPr="006256C2">
        <w:rPr>
          <w:spacing w:val="-1"/>
        </w:rPr>
        <w:t>n</w:t>
      </w:r>
      <w:r w:rsidRPr="006256C2">
        <w:t>g</w:t>
      </w:r>
      <w:r w:rsidRPr="006256C2">
        <w:rPr>
          <w:spacing w:val="-8"/>
        </w:rPr>
        <w:t xml:space="preserve"> </w:t>
      </w:r>
      <w:r w:rsidRPr="006256C2">
        <w:rPr>
          <w:spacing w:val="1"/>
        </w:rPr>
        <w:t>ou</w:t>
      </w:r>
      <w:r w:rsidRPr="006256C2">
        <w:t>t</w:t>
      </w:r>
      <w:r w:rsidRPr="006256C2">
        <w:rPr>
          <w:spacing w:val="-3"/>
        </w:rPr>
        <w:t xml:space="preserve"> </w:t>
      </w:r>
      <w:r w:rsidRPr="006256C2">
        <w:t>si</w:t>
      </w:r>
      <w:r w:rsidRPr="006256C2">
        <w:rPr>
          <w:spacing w:val="-1"/>
        </w:rPr>
        <w:t>t</w:t>
      </w:r>
      <w:r w:rsidRPr="006256C2">
        <w:t xml:space="preserve">e </w:t>
      </w:r>
      <w:r w:rsidRPr="006256C2">
        <w:rPr>
          <w:spacing w:val="-1"/>
        </w:rPr>
        <w:t>v</w:t>
      </w:r>
      <w:r w:rsidRPr="006256C2">
        <w:t>i</w:t>
      </w:r>
      <w:r w:rsidRPr="006256C2">
        <w:rPr>
          <w:spacing w:val="-1"/>
        </w:rPr>
        <w:t>s</w:t>
      </w:r>
      <w:r w:rsidRPr="006256C2">
        <w:rPr>
          <w:spacing w:val="2"/>
        </w:rPr>
        <w:t>i</w:t>
      </w:r>
      <w:r w:rsidRPr="006256C2">
        <w:t>ts</w:t>
      </w:r>
      <w:r w:rsidRPr="006256C2">
        <w:rPr>
          <w:spacing w:val="-5"/>
        </w:rPr>
        <w:t xml:space="preserve"> </w:t>
      </w:r>
      <w:r w:rsidRPr="006256C2"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rPr>
          <w:spacing w:val="2"/>
        </w:rPr>
        <w:t>s</w:t>
      </w:r>
      <w:r w:rsidRPr="006256C2">
        <w:rPr>
          <w:spacing w:val="-1"/>
        </w:rPr>
        <w:t>u</w:t>
      </w:r>
      <w:r w:rsidRPr="006256C2">
        <w:rPr>
          <w:spacing w:val="3"/>
        </w:rPr>
        <w:t>r</w:t>
      </w:r>
      <w:r w:rsidRPr="006256C2">
        <w:rPr>
          <w:spacing w:val="-1"/>
        </w:rPr>
        <w:t>v</w:t>
      </w:r>
      <w:r w:rsidRPr="006256C2">
        <w:rPr>
          <w:spacing w:val="3"/>
        </w:rPr>
        <w:t>e</w:t>
      </w:r>
      <w:r w:rsidRPr="006256C2">
        <w:rPr>
          <w:spacing w:val="-1"/>
        </w:rPr>
        <w:t>y</w:t>
      </w:r>
      <w:r w:rsidRPr="006256C2">
        <w:rPr>
          <w:spacing w:val="2"/>
        </w:rPr>
        <w:t>s</w:t>
      </w:r>
      <w:r w:rsidRPr="006256C2">
        <w:t>.</w:t>
      </w:r>
    </w:p>
    <w:p w14:paraId="1E76DF7E" w14:textId="77777777" w:rsidR="00B45309" w:rsidRPr="006256C2" w:rsidRDefault="006256C2">
      <w:pPr>
        <w:spacing w:before="1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t>M</w:t>
      </w:r>
      <w:r w:rsidRPr="006256C2">
        <w:rPr>
          <w:spacing w:val="2"/>
        </w:rPr>
        <w:t>o</w:t>
      </w:r>
      <w:r w:rsidRPr="006256C2">
        <w:rPr>
          <w:spacing w:val="-1"/>
        </w:rPr>
        <w:t>n</w:t>
      </w:r>
      <w:r w:rsidRPr="006256C2">
        <w:t>it</w:t>
      </w:r>
      <w:r w:rsidRPr="006256C2">
        <w:rPr>
          <w:spacing w:val="1"/>
        </w:rPr>
        <w:t>or</w:t>
      </w:r>
      <w:r w:rsidRPr="006256C2">
        <w:t>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10"/>
        </w:rPr>
        <w:t xml:space="preserve"> </w:t>
      </w:r>
      <w:r w:rsidRPr="006256C2">
        <w:t>and</w:t>
      </w:r>
      <w:r w:rsidRPr="006256C2">
        <w:rPr>
          <w:spacing w:val="-2"/>
        </w:rPr>
        <w:t xml:space="preserve"> </w:t>
      </w:r>
      <w:r w:rsidRPr="006256C2">
        <w:t>i</w:t>
      </w:r>
      <w:r w:rsidRPr="006256C2">
        <w:rPr>
          <w:spacing w:val="1"/>
        </w:rPr>
        <w:t>n</w:t>
      </w:r>
      <w:r w:rsidRPr="006256C2">
        <w:rPr>
          <w:spacing w:val="-1"/>
        </w:rPr>
        <w:t>s</w:t>
      </w:r>
      <w:r w:rsidRPr="006256C2">
        <w:rPr>
          <w:spacing w:val="1"/>
        </w:rPr>
        <w:t>p</w:t>
      </w:r>
      <w:r w:rsidRPr="006256C2">
        <w:t>e</w:t>
      </w:r>
      <w:r w:rsidRPr="006256C2">
        <w:rPr>
          <w:spacing w:val="1"/>
        </w:rPr>
        <w:t>c</w:t>
      </w:r>
      <w:r w:rsidRPr="006256C2">
        <w:t>t</w:t>
      </w:r>
      <w:r w:rsidRPr="006256C2">
        <w:rPr>
          <w:spacing w:val="2"/>
        </w:rPr>
        <w:t>i</w:t>
      </w:r>
      <w:r w:rsidRPr="006256C2">
        <w:rPr>
          <w:spacing w:val="-1"/>
        </w:rPr>
        <w:t>n</w:t>
      </w:r>
      <w:r w:rsidRPr="006256C2">
        <w:t>g</w:t>
      </w:r>
      <w:r w:rsidRPr="006256C2">
        <w:rPr>
          <w:spacing w:val="-9"/>
        </w:rPr>
        <w:t xml:space="preserve"> </w:t>
      </w:r>
      <w:r w:rsidRPr="006256C2">
        <w:rPr>
          <w:spacing w:val="2"/>
        </w:rPr>
        <w:t>t</w:t>
      </w:r>
      <w:r w:rsidRPr="006256C2">
        <w:rPr>
          <w:spacing w:val="-1"/>
        </w:rPr>
        <w:t>h</w:t>
      </w:r>
      <w:r w:rsidRPr="006256C2">
        <w:t>e</w:t>
      </w:r>
      <w:r w:rsidRPr="006256C2">
        <w:rPr>
          <w:spacing w:val="3"/>
        </w:rPr>
        <w:t xml:space="preserve"> </w:t>
      </w:r>
      <w:r w:rsidRPr="006256C2">
        <w:rPr>
          <w:spacing w:val="-5"/>
        </w:rPr>
        <w:t>w</w:t>
      </w:r>
      <w:r w:rsidRPr="006256C2">
        <w:rPr>
          <w:spacing w:val="1"/>
        </w:rPr>
        <w:t>or</w:t>
      </w:r>
      <w:r w:rsidRPr="006256C2">
        <w:t>k</w:t>
      </w:r>
      <w:r w:rsidRPr="006256C2">
        <w:rPr>
          <w:spacing w:val="-5"/>
        </w:rPr>
        <w:t xml:space="preserve"> </w:t>
      </w:r>
      <w:r w:rsidRPr="006256C2">
        <w:rPr>
          <w:spacing w:val="1"/>
        </w:rPr>
        <w:t>o</w:t>
      </w:r>
      <w:r w:rsidRPr="006256C2">
        <w:t>f</w:t>
      </w:r>
      <w:r w:rsidRPr="006256C2">
        <w:rPr>
          <w:spacing w:val="-1"/>
        </w:rPr>
        <w:t xml:space="preserve"> su</w:t>
      </w:r>
      <w:r w:rsidRPr="006256C2">
        <w:t>b</w:t>
      </w:r>
      <w:r w:rsidRPr="006256C2">
        <w:rPr>
          <w:spacing w:val="-2"/>
        </w:rPr>
        <w:t xml:space="preserve"> </w:t>
      </w:r>
      <w:r w:rsidRPr="006256C2">
        <w:t>c</w:t>
      </w:r>
      <w:r w:rsidRPr="006256C2">
        <w:rPr>
          <w:spacing w:val="1"/>
        </w:rPr>
        <w:t>o</w:t>
      </w:r>
      <w:r w:rsidRPr="006256C2">
        <w:rPr>
          <w:spacing w:val="-1"/>
        </w:rPr>
        <w:t>n</w:t>
      </w:r>
      <w:r w:rsidRPr="006256C2">
        <w:t>tra</w:t>
      </w:r>
      <w:r w:rsidRPr="006256C2">
        <w:rPr>
          <w:spacing w:val="1"/>
        </w:rPr>
        <w:t>c</w:t>
      </w:r>
      <w:r w:rsidRPr="006256C2">
        <w:t>t</w:t>
      </w:r>
      <w:r w:rsidRPr="006256C2">
        <w:rPr>
          <w:spacing w:val="1"/>
        </w:rPr>
        <w:t>or</w:t>
      </w:r>
      <w:r w:rsidRPr="006256C2">
        <w:t>s</w:t>
      </w:r>
      <w:r w:rsidRPr="006256C2">
        <w:rPr>
          <w:spacing w:val="-5"/>
        </w:rPr>
        <w:t xml:space="preserve"> </w:t>
      </w:r>
      <w:r w:rsidRPr="006256C2">
        <w:rPr>
          <w:spacing w:val="3"/>
        </w:rPr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rPr>
          <w:spacing w:val="1"/>
        </w:rPr>
        <w:t>o</w:t>
      </w:r>
      <w:r w:rsidRPr="006256C2">
        <w:t>t</w:t>
      </w:r>
      <w:r w:rsidRPr="006256C2">
        <w:rPr>
          <w:spacing w:val="-1"/>
        </w:rPr>
        <w:t>h</w:t>
      </w:r>
      <w:r w:rsidRPr="006256C2">
        <w:t>er</w:t>
      </w:r>
      <w:r w:rsidRPr="006256C2">
        <w:rPr>
          <w:spacing w:val="-3"/>
        </w:rPr>
        <w:t xml:space="preserve"> </w:t>
      </w:r>
      <w:r w:rsidRPr="006256C2">
        <w:t>t</w:t>
      </w:r>
      <w:r w:rsidRPr="006256C2">
        <w:rPr>
          <w:spacing w:val="-1"/>
        </w:rPr>
        <w:t>h</w:t>
      </w:r>
      <w:r w:rsidRPr="006256C2">
        <w:t>ird</w:t>
      </w:r>
      <w:r w:rsidRPr="006256C2">
        <w:rPr>
          <w:spacing w:val="-3"/>
        </w:rPr>
        <w:t xml:space="preserve"> </w:t>
      </w:r>
      <w:r w:rsidRPr="006256C2">
        <w:rPr>
          <w:spacing w:val="1"/>
        </w:rPr>
        <w:t>p</w:t>
      </w:r>
      <w:r w:rsidRPr="006256C2">
        <w:t>a</w:t>
      </w:r>
      <w:r w:rsidRPr="006256C2">
        <w:rPr>
          <w:spacing w:val="1"/>
        </w:rPr>
        <w:t>r</w:t>
      </w:r>
      <w:r w:rsidRPr="006256C2">
        <w:t>tie</w:t>
      </w:r>
      <w:r w:rsidRPr="006256C2">
        <w:rPr>
          <w:spacing w:val="2"/>
        </w:rPr>
        <w:t>s</w:t>
      </w:r>
      <w:r w:rsidRPr="006256C2">
        <w:t>.</w:t>
      </w:r>
    </w:p>
    <w:p w14:paraId="5168B171" w14:textId="77777777" w:rsidR="00B45309" w:rsidRPr="006256C2" w:rsidRDefault="006256C2">
      <w:pPr>
        <w:spacing w:line="240" w:lineRule="exact"/>
      </w:pPr>
      <w:r w:rsidRPr="006256C2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6256C2">
        <w:rPr>
          <w:position w:val="-1"/>
        </w:rPr>
        <w:t>E</w:t>
      </w:r>
      <w:r w:rsidRPr="006256C2">
        <w:rPr>
          <w:spacing w:val="-1"/>
          <w:position w:val="-1"/>
        </w:rPr>
        <w:t>n</w:t>
      </w:r>
      <w:r w:rsidRPr="006256C2">
        <w:rPr>
          <w:spacing w:val="2"/>
          <w:position w:val="-1"/>
        </w:rPr>
        <w:t>s</w:t>
      </w:r>
      <w:r w:rsidRPr="006256C2">
        <w:rPr>
          <w:spacing w:val="-1"/>
          <w:position w:val="-1"/>
        </w:rPr>
        <w:t>u</w:t>
      </w:r>
      <w:r w:rsidRPr="006256C2">
        <w:rPr>
          <w:spacing w:val="1"/>
          <w:position w:val="-1"/>
        </w:rPr>
        <w:t>r</w:t>
      </w:r>
      <w:r w:rsidRPr="006256C2">
        <w:rPr>
          <w:position w:val="-1"/>
        </w:rPr>
        <w:t>i</w:t>
      </w:r>
      <w:r w:rsidRPr="006256C2">
        <w:rPr>
          <w:spacing w:val="1"/>
          <w:position w:val="-1"/>
        </w:rPr>
        <w:t>n</w:t>
      </w:r>
      <w:r w:rsidRPr="006256C2">
        <w:rPr>
          <w:position w:val="-1"/>
        </w:rPr>
        <w:t>g</w:t>
      </w:r>
      <w:r w:rsidRPr="006256C2">
        <w:rPr>
          <w:spacing w:val="-8"/>
          <w:position w:val="-1"/>
        </w:rPr>
        <w:t xml:space="preserve"> </w:t>
      </w:r>
      <w:r w:rsidRPr="006256C2">
        <w:rPr>
          <w:spacing w:val="2"/>
          <w:position w:val="-1"/>
        </w:rPr>
        <w:t>t</w:t>
      </w:r>
      <w:r w:rsidRPr="006256C2">
        <w:rPr>
          <w:spacing w:val="-1"/>
          <w:position w:val="-1"/>
        </w:rPr>
        <w:t>h</w:t>
      </w:r>
      <w:r w:rsidRPr="006256C2">
        <w:rPr>
          <w:position w:val="-1"/>
        </w:rPr>
        <w:t>at</w:t>
      </w:r>
      <w:r w:rsidRPr="006256C2">
        <w:rPr>
          <w:spacing w:val="-3"/>
          <w:position w:val="-1"/>
        </w:rPr>
        <w:t xml:space="preserve"> </w:t>
      </w:r>
      <w:r w:rsidRPr="006256C2">
        <w:rPr>
          <w:spacing w:val="1"/>
          <w:position w:val="-1"/>
        </w:rPr>
        <w:t>b</w:t>
      </w:r>
      <w:r w:rsidRPr="006256C2">
        <w:rPr>
          <w:spacing w:val="-1"/>
          <w:position w:val="-1"/>
        </w:rPr>
        <w:t>u</w:t>
      </w:r>
      <w:r w:rsidRPr="006256C2">
        <w:rPr>
          <w:position w:val="-1"/>
        </w:rPr>
        <w:t>il</w:t>
      </w:r>
      <w:r w:rsidRPr="006256C2">
        <w:rPr>
          <w:spacing w:val="1"/>
          <w:position w:val="-1"/>
        </w:rPr>
        <w:t>d</w:t>
      </w:r>
      <w:r w:rsidRPr="006256C2">
        <w:rPr>
          <w:spacing w:val="2"/>
          <w:position w:val="-1"/>
        </w:rPr>
        <w:t>i</w:t>
      </w:r>
      <w:r w:rsidRPr="006256C2">
        <w:rPr>
          <w:spacing w:val="-1"/>
          <w:position w:val="-1"/>
        </w:rPr>
        <w:t>n</w:t>
      </w:r>
      <w:r w:rsidRPr="006256C2">
        <w:rPr>
          <w:position w:val="-1"/>
        </w:rPr>
        <w:t>g</w:t>
      </w:r>
      <w:r w:rsidRPr="006256C2">
        <w:rPr>
          <w:spacing w:val="-8"/>
          <w:position w:val="-1"/>
        </w:rPr>
        <w:t xml:space="preserve"> </w:t>
      </w:r>
      <w:r w:rsidRPr="006256C2">
        <w:rPr>
          <w:spacing w:val="1"/>
          <w:position w:val="-1"/>
        </w:rPr>
        <w:t>r</w:t>
      </w:r>
      <w:r w:rsidRPr="006256C2">
        <w:rPr>
          <w:spacing w:val="3"/>
          <w:position w:val="-1"/>
        </w:rPr>
        <w:t>e</w:t>
      </w:r>
      <w:r w:rsidRPr="006256C2">
        <w:rPr>
          <w:spacing w:val="-1"/>
          <w:position w:val="-1"/>
        </w:rPr>
        <w:t>gs</w:t>
      </w:r>
      <w:r w:rsidRPr="006256C2">
        <w:rPr>
          <w:position w:val="-1"/>
        </w:rPr>
        <w:t>,</w:t>
      </w:r>
      <w:r w:rsidRPr="006256C2">
        <w:rPr>
          <w:spacing w:val="-3"/>
          <w:position w:val="-1"/>
        </w:rPr>
        <w:t xml:space="preserve"> </w:t>
      </w:r>
      <w:r w:rsidRPr="006256C2">
        <w:rPr>
          <w:spacing w:val="2"/>
          <w:position w:val="-1"/>
        </w:rPr>
        <w:t>N</w:t>
      </w:r>
      <w:r w:rsidRPr="006256C2">
        <w:rPr>
          <w:position w:val="-1"/>
        </w:rPr>
        <w:t>H</w:t>
      </w:r>
      <w:r w:rsidRPr="006256C2">
        <w:rPr>
          <w:spacing w:val="2"/>
          <w:position w:val="-1"/>
        </w:rPr>
        <w:t>B</w:t>
      </w:r>
      <w:r w:rsidRPr="006256C2">
        <w:rPr>
          <w:position w:val="-1"/>
        </w:rPr>
        <w:t>C</w:t>
      </w:r>
      <w:r w:rsidRPr="006256C2">
        <w:rPr>
          <w:spacing w:val="-7"/>
          <w:position w:val="-1"/>
        </w:rPr>
        <w:t xml:space="preserve"> </w:t>
      </w:r>
      <w:r w:rsidRPr="006256C2">
        <w:rPr>
          <w:position w:val="-1"/>
        </w:rPr>
        <w:t>&amp;</w:t>
      </w:r>
      <w:r w:rsidRPr="006256C2">
        <w:rPr>
          <w:spacing w:val="1"/>
          <w:position w:val="-1"/>
        </w:rPr>
        <w:t xml:space="preserve"> </w:t>
      </w:r>
      <w:r w:rsidRPr="006256C2">
        <w:rPr>
          <w:spacing w:val="3"/>
          <w:position w:val="-1"/>
        </w:rPr>
        <w:t>a</w:t>
      </w:r>
      <w:r w:rsidRPr="006256C2">
        <w:rPr>
          <w:spacing w:val="1"/>
          <w:position w:val="-1"/>
        </w:rPr>
        <w:t>n</w:t>
      </w:r>
      <w:r w:rsidRPr="006256C2">
        <w:rPr>
          <w:position w:val="-1"/>
        </w:rPr>
        <w:t>y</w:t>
      </w:r>
      <w:r w:rsidRPr="006256C2">
        <w:rPr>
          <w:spacing w:val="-6"/>
          <w:position w:val="-1"/>
        </w:rPr>
        <w:t xml:space="preserve"> </w:t>
      </w:r>
      <w:r w:rsidRPr="006256C2">
        <w:rPr>
          <w:spacing w:val="1"/>
          <w:position w:val="-1"/>
        </w:rPr>
        <w:t>o</w:t>
      </w:r>
      <w:r w:rsidRPr="006256C2">
        <w:rPr>
          <w:spacing w:val="2"/>
          <w:position w:val="-1"/>
        </w:rPr>
        <w:t>t</w:t>
      </w:r>
      <w:r w:rsidRPr="006256C2">
        <w:rPr>
          <w:spacing w:val="-1"/>
          <w:position w:val="-1"/>
        </w:rPr>
        <w:t>h</w:t>
      </w:r>
      <w:r w:rsidRPr="006256C2">
        <w:rPr>
          <w:position w:val="-1"/>
        </w:rPr>
        <w:t>er</w:t>
      </w:r>
      <w:r w:rsidRPr="006256C2">
        <w:rPr>
          <w:spacing w:val="-3"/>
          <w:position w:val="-1"/>
        </w:rPr>
        <w:t xml:space="preserve"> </w:t>
      </w:r>
      <w:r w:rsidRPr="006256C2">
        <w:rPr>
          <w:spacing w:val="1"/>
          <w:position w:val="-1"/>
        </w:rPr>
        <w:t>r</w:t>
      </w:r>
      <w:r w:rsidRPr="006256C2">
        <w:rPr>
          <w:position w:val="-1"/>
        </w:rPr>
        <w:t>e</w:t>
      </w:r>
      <w:r w:rsidRPr="006256C2">
        <w:rPr>
          <w:spacing w:val="-1"/>
          <w:position w:val="-1"/>
        </w:rPr>
        <w:t>gu</w:t>
      </w:r>
      <w:r w:rsidRPr="006256C2">
        <w:rPr>
          <w:position w:val="-1"/>
        </w:rPr>
        <w:t>lat</w:t>
      </w:r>
      <w:r w:rsidRPr="006256C2">
        <w:rPr>
          <w:spacing w:val="1"/>
          <w:position w:val="-1"/>
        </w:rPr>
        <w:t>o</w:t>
      </w:r>
      <w:r w:rsidRPr="006256C2">
        <w:rPr>
          <w:spacing w:val="3"/>
          <w:position w:val="-1"/>
        </w:rPr>
        <w:t>r</w:t>
      </w:r>
      <w:r w:rsidRPr="006256C2">
        <w:rPr>
          <w:position w:val="-1"/>
        </w:rPr>
        <w:t>y</w:t>
      </w:r>
      <w:r w:rsidRPr="006256C2">
        <w:rPr>
          <w:spacing w:val="-11"/>
          <w:position w:val="-1"/>
        </w:rPr>
        <w:t xml:space="preserve"> </w:t>
      </w:r>
      <w:r w:rsidRPr="006256C2">
        <w:rPr>
          <w:spacing w:val="3"/>
          <w:position w:val="-1"/>
        </w:rPr>
        <w:t>b</w:t>
      </w:r>
      <w:r w:rsidRPr="006256C2">
        <w:rPr>
          <w:spacing w:val="1"/>
          <w:position w:val="-1"/>
        </w:rPr>
        <w:t>od</w:t>
      </w:r>
      <w:r w:rsidRPr="006256C2">
        <w:rPr>
          <w:position w:val="-1"/>
        </w:rPr>
        <w:t>y</w:t>
      </w:r>
      <w:r w:rsidRPr="006256C2">
        <w:rPr>
          <w:spacing w:val="-7"/>
          <w:position w:val="-1"/>
        </w:rPr>
        <w:t xml:space="preserve"> </w:t>
      </w:r>
      <w:r w:rsidRPr="006256C2">
        <w:rPr>
          <w:spacing w:val="-1"/>
          <w:position w:val="-1"/>
        </w:rPr>
        <w:t>s</w:t>
      </w:r>
      <w:r w:rsidRPr="006256C2">
        <w:rPr>
          <w:spacing w:val="2"/>
          <w:position w:val="-1"/>
        </w:rPr>
        <w:t>i</w:t>
      </w:r>
      <w:r w:rsidRPr="006256C2">
        <w:rPr>
          <w:spacing w:val="1"/>
          <w:position w:val="-1"/>
        </w:rPr>
        <w:t>g</w:t>
      </w:r>
      <w:r w:rsidRPr="006256C2">
        <w:rPr>
          <w:position w:val="-1"/>
        </w:rPr>
        <w:t>n</w:t>
      </w:r>
      <w:r w:rsidRPr="006256C2">
        <w:rPr>
          <w:spacing w:val="-4"/>
          <w:position w:val="-1"/>
        </w:rPr>
        <w:t xml:space="preserve"> </w:t>
      </w:r>
      <w:r w:rsidRPr="006256C2">
        <w:rPr>
          <w:spacing w:val="1"/>
          <w:position w:val="-1"/>
        </w:rPr>
        <w:t>of</w:t>
      </w:r>
      <w:r w:rsidRPr="006256C2">
        <w:rPr>
          <w:position w:val="-1"/>
        </w:rPr>
        <w:t>f</w:t>
      </w:r>
      <w:r w:rsidRPr="006256C2">
        <w:rPr>
          <w:spacing w:val="-3"/>
          <w:position w:val="-1"/>
        </w:rPr>
        <w:t xml:space="preserve"> </w:t>
      </w:r>
      <w:r w:rsidRPr="006256C2">
        <w:rPr>
          <w:position w:val="-1"/>
        </w:rPr>
        <w:t>is</w:t>
      </w:r>
      <w:r w:rsidRPr="006256C2">
        <w:rPr>
          <w:spacing w:val="-2"/>
          <w:position w:val="-1"/>
        </w:rPr>
        <w:t xml:space="preserve"> </w:t>
      </w:r>
      <w:r w:rsidRPr="006256C2">
        <w:rPr>
          <w:position w:val="-1"/>
        </w:rPr>
        <w:t>a</w:t>
      </w:r>
      <w:r w:rsidRPr="006256C2">
        <w:rPr>
          <w:spacing w:val="3"/>
          <w:position w:val="-1"/>
        </w:rPr>
        <w:t>c</w:t>
      </w:r>
      <w:r w:rsidRPr="006256C2">
        <w:rPr>
          <w:spacing w:val="-1"/>
          <w:position w:val="-1"/>
        </w:rPr>
        <w:t>h</w:t>
      </w:r>
      <w:r w:rsidRPr="006256C2">
        <w:rPr>
          <w:position w:val="-1"/>
        </w:rPr>
        <w:t>i</w:t>
      </w:r>
      <w:r w:rsidRPr="006256C2">
        <w:rPr>
          <w:spacing w:val="2"/>
          <w:position w:val="-1"/>
        </w:rPr>
        <w:t>e</w:t>
      </w:r>
      <w:r w:rsidRPr="006256C2">
        <w:rPr>
          <w:spacing w:val="-1"/>
          <w:position w:val="-1"/>
        </w:rPr>
        <w:t>v</w:t>
      </w:r>
      <w:r w:rsidRPr="006256C2">
        <w:rPr>
          <w:position w:val="-1"/>
        </w:rPr>
        <w:t>e</w:t>
      </w:r>
      <w:r w:rsidRPr="006256C2">
        <w:rPr>
          <w:spacing w:val="1"/>
          <w:position w:val="-1"/>
        </w:rPr>
        <w:t>d</w:t>
      </w:r>
      <w:r w:rsidRPr="006256C2">
        <w:rPr>
          <w:position w:val="-1"/>
        </w:rPr>
        <w:t>.</w:t>
      </w:r>
    </w:p>
    <w:p w14:paraId="386C2D6B" w14:textId="77777777" w:rsidR="00B45309" w:rsidRPr="006256C2" w:rsidRDefault="006256C2">
      <w:pPr>
        <w:spacing w:before="1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t>O</w:t>
      </w:r>
      <w:r w:rsidRPr="006256C2">
        <w:rPr>
          <w:spacing w:val="1"/>
        </w:rPr>
        <w:t>rd</w:t>
      </w:r>
      <w:r w:rsidRPr="006256C2">
        <w:t>e</w:t>
      </w:r>
      <w:r w:rsidRPr="006256C2">
        <w:rPr>
          <w:spacing w:val="1"/>
        </w:rPr>
        <w:t>r</w:t>
      </w:r>
      <w:r w:rsidRPr="006256C2">
        <w:t>i</w:t>
      </w:r>
      <w:r w:rsidRPr="006256C2">
        <w:rPr>
          <w:spacing w:val="-1"/>
        </w:rPr>
        <w:t>n</w:t>
      </w:r>
      <w:r w:rsidRPr="006256C2">
        <w:t>g</w:t>
      </w:r>
      <w:r w:rsidRPr="006256C2">
        <w:rPr>
          <w:spacing w:val="-6"/>
        </w:rPr>
        <w:t xml:space="preserve"> </w:t>
      </w:r>
      <w:r w:rsidRPr="006256C2">
        <w:rPr>
          <w:spacing w:val="-4"/>
        </w:rPr>
        <w:t>m</w:t>
      </w:r>
      <w:r w:rsidRPr="006256C2">
        <w:t>a</w:t>
      </w:r>
      <w:r w:rsidRPr="006256C2">
        <w:rPr>
          <w:spacing w:val="3"/>
        </w:rPr>
        <w:t>c</w:t>
      </w:r>
      <w:r w:rsidRPr="006256C2">
        <w:rPr>
          <w:spacing w:val="-1"/>
        </w:rPr>
        <w:t>h</w:t>
      </w:r>
      <w:r w:rsidRPr="006256C2">
        <w:rPr>
          <w:spacing w:val="2"/>
        </w:rPr>
        <w:t>i</w:t>
      </w:r>
      <w:r w:rsidRPr="006256C2">
        <w:rPr>
          <w:spacing w:val="-1"/>
        </w:rPr>
        <w:t>n</w:t>
      </w:r>
      <w:r w:rsidRPr="006256C2">
        <w:t>e</w:t>
      </w:r>
      <w:r w:rsidRPr="006256C2">
        <w:rPr>
          <w:spacing w:val="3"/>
        </w:rPr>
        <w:t>r</w:t>
      </w:r>
      <w:r w:rsidRPr="006256C2">
        <w:t>y</w:t>
      </w:r>
      <w:r w:rsidRPr="006256C2">
        <w:rPr>
          <w:spacing w:val="-11"/>
        </w:rPr>
        <w:t xml:space="preserve"> </w:t>
      </w:r>
      <w:r w:rsidRPr="006256C2">
        <w:rPr>
          <w:spacing w:val="3"/>
        </w:rPr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1"/>
        </w:rPr>
        <w:t xml:space="preserve"> </w:t>
      </w:r>
      <w:r w:rsidRPr="006256C2">
        <w:rPr>
          <w:spacing w:val="-4"/>
        </w:rPr>
        <w:t>m</w:t>
      </w:r>
      <w:r w:rsidRPr="006256C2">
        <w:t>at</w:t>
      </w:r>
      <w:r w:rsidRPr="006256C2">
        <w:rPr>
          <w:spacing w:val="3"/>
        </w:rPr>
        <w:t>e</w:t>
      </w:r>
      <w:r w:rsidRPr="006256C2">
        <w:rPr>
          <w:spacing w:val="1"/>
        </w:rPr>
        <w:t>r</w:t>
      </w:r>
      <w:r w:rsidRPr="006256C2">
        <w:t>ial</w:t>
      </w:r>
      <w:r w:rsidRPr="006256C2">
        <w:rPr>
          <w:spacing w:val="-1"/>
        </w:rPr>
        <w:t>s</w:t>
      </w:r>
      <w:r w:rsidRPr="006256C2">
        <w:t>.</w:t>
      </w:r>
    </w:p>
    <w:p w14:paraId="291734E5" w14:textId="77777777" w:rsidR="00B45309" w:rsidRPr="006256C2" w:rsidRDefault="006256C2">
      <w:pPr>
        <w:spacing w:before="1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t>M</w:t>
      </w:r>
      <w:r w:rsidRPr="006256C2">
        <w:rPr>
          <w:spacing w:val="2"/>
        </w:rPr>
        <w:t>o</w:t>
      </w:r>
      <w:r w:rsidRPr="006256C2">
        <w:rPr>
          <w:spacing w:val="-1"/>
        </w:rPr>
        <w:t>n</w:t>
      </w:r>
      <w:r w:rsidRPr="006256C2">
        <w:t>it</w:t>
      </w:r>
      <w:r w:rsidRPr="006256C2">
        <w:rPr>
          <w:spacing w:val="1"/>
        </w:rPr>
        <w:t>or</w:t>
      </w:r>
      <w:r w:rsidRPr="006256C2">
        <w:t>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10"/>
        </w:rPr>
        <w:t xml:space="preserve"> </w:t>
      </w:r>
      <w:r w:rsidRPr="006256C2">
        <w:t>e</w:t>
      </w:r>
      <w:r w:rsidRPr="006256C2">
        <w:rPr>
          <w:spacing w:val="1"/>
        </w:rPr>
        <w:t>n</w:t>
      </w:r>
      <w:r w:rsidRPr="006256C2">
        <w:rPr>
          <w:spacing w:val="-1"/>
        </w:rPr>
        <w:t>v</w:t>
      </w:r>
      <w:r w:rsidRPr="006256C2">
        <w:t>ir</w:t>
      </w:r>
      <w:r w:rsidRPr="006256C2">
        <w:rPr>
          <w:spacing w:val="1"/>
        </w:rPr>
        <w:t>on</w:t>
      </w:r>
      <w:r w:rsidRPr="006256C2">
        <w:rPr>
          <w:spacing w:val="-1"/>
        </w:rPr>
        <w:t>m</w:t>
      </w:r>
      <w:r w:rsidRPr="006256C2">
        <w:rPr>
          <w:spacing w:val="3"/>
        </w:rPr>
        <w:t>e</w:t>
      </w:r>
      <w:r w:rsidRPr="006256C2">
        <w:rPr>
          <w:spacing w:val="-1"/>
        </w:rPr>
        <w:t>n</w:t>
      </w:r>
      <w:r w:rsidRPr="006256C2">
        <w:t>tal</w:t>
      </w:r>
      <w:r w:rsidRPr="006256C2">
        <w:rPr>
          <w:spacing w:val="-12"/>
        </w:rPr>
        <w:t xml:space="preserve"> </w:t>
      </w:r>
      <w:r w:rsidRPr="006256C2">
        <w:rPr>
          <w:spacing w:val="1"/>
        </w:rPr>
        <w:t>pro</w:t>
      </w:r>
      <w:r w:rsidRPr="006256C2">
        <w:t>tecti</w:t>
      </w:r>
      <w:r w:rsidRPr="006256C2">
        <w:rPr>
          <w:spacing w:val="1"/>
        </w:rPr>
        <w:t>o</w:t>
      </w:r>
      <w:r w:rsidRPr="006256C2">
        <w:t>n</w:t>
      </w:r>
      <w:r w:rsidRPr="006256C2">
        <w:rPr>
          <w:spacing w:val="-7"/>
        </w:rPr>
        <w:t xml:space="preserve"> </w:t>
      </w:r>
      <w:r w:rsidRPr="006256C2">
        <w:rPr>
          <w:spacing w:val="-4"/>
        </w:rPr>
        <w:t>m</w:t>
      </w:r>
      <w:r w:rsidRPr="006256C2">
        <w:t>e</w:t>
      </w:r>
      <w:r w:rsidRPr="006256C2">
        <w:rPr>
          <w:spacing w:val="3"/>
        </w:rPr>
        <w:t>a</w:t>
      </w:r>
      <w:r w:rsidRPr="006256C2">
        <w:rPr>
          <w:spacing w:val="2"/>
        </w:rPr>
        <w:t>s</w:t>
      </w:r>
      <w:r w:rsidRPr="006256C2">
        <w:rPr>
          <w:spacing w:val="-1"/>
        </w:rPr>
        <w:t>u</w:t>
      </w:r>
      <w:r w:rsidRPr="006256C2">
        <w:rPr>
          <w:spacing w:val="1"/>
        </w:rPr>
        <w:t>r</w:t>
      </w:r>
      <w:r w:rsidRPr="006256C2">
        <w:t>es</w:t>
      </w:r>
      <w:r w:rsidRPr="006256C2">
        <w:rPr>
          <w:spacing w:val="-7"/>
        </w:rPr>
        <w:t xml:space="preserve"> </w:t>
      </w:r>
      <w:r w:rsidRPr="006256C2">
        <w:t>&amp;</w:t>
      </w:r>
      <w:r w:rsidRPr="006256C2">
        <w:rPr>
          <w:spacing w:val="-3"/>
        </w:rPr>
        <w:t xml:space="preserve"> </w:t>
      </w:r>
      <w:r w:rsidRPr="006256C2">
        <w:rPr>
          <w:spacing w:val="1"/>
        </w:rPr>
        <w:t>r</w:t>
      </w:r>
      <w:r w:rsidRPr="006256C2">
        <w:t>e</w:t>
      </w:r>
      <w:r w:rsidRPr="006256C2">
        <w:rPr>
          <w:spacing w:val="1"/>
        </w:rPr>
        <w:t>por</w:t>
      </w:r>
      <w:r w:rsidRPr="006256C2">
        <w:t>ti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6"/>
        </w:rPr>
        <w:t xml:space="preserve"> </w:t>
      </w:r>
      <w:r w:rsidRPr="006256C2">
        <w:rPr>
          <w:spacing w:val="1"/>
        </w:rPr>
        <w:t>o</w:t>
      </w:r>
      <w:r w:rsidRPr="006256C2">
        <w:t>f</w:t>
      </w:r>
      <w:r w:rsidRPr="006256C2">
        <w:rPr>
          <w:spacing w:val="-3"/>
        </w:rPr>
        <w:t xml:space="preserve"> </w:t>
      </w:r>
      <w:r w:rsidRPr="006256C2">
        <w:t>a</w:t>
      </w:r>
      <w:r w:rsidRPr="006256C2">
        <w:rPr>
          <w:spacing w:val="1"/>
        </w:rPr>
        <w:t>n</w:t>
      </w:r>
      <w:r w:rsidRPr="006256C2">
        <w:t>y</w:t>
      </w:r>
      <w:r w:rsidRPr="006256C2">
        <w:rPr>
          <w:spacing w:val="-4"/>
        </w:rPr>
        <w:t xml:space="preserve"> </w:t>
      </w:r>
      <w:r w:rsidRPr="006256C2">
        <w:rPr>
          <w:spacing w:val="-1"/>
        </w:rPr>
        <w:t>h</w:t>
      </w:r>
      <w:r w:rsidRPr="006256C2">
        <w:t>a</w:t>
      </w:r>
      <w:r w:rsidRPr="006256C2">
        <w:rPr>
          <w:spacing w:val="8"/>
        </w:rPr>
        <w:t>z</w:t>
      </w:r>
      <w:r w:rsidRPr="006256C2">
        <w:t>a</w:t>
      </w:r>
      <w:r w:rsidRPr="006256C2">
        <w:rPr>
          <w:spacing w:val="1"/>
        </w:rPr>
        <w:t>rd</w:t>
      </w:r>
      <w:r w:rsidRPr="006256C2">
        <w:rPr>
          <w:spacing w:val="-1"/>
        </w:rPr>
        <w:t>s</w:t>
      </w:r>
      <w:r w:rsidRPr="006256C2">
        <w:t>/</w:t>
      </w:r>
      <w:r w:rsidRPr="006256C2">
        <w:rPr>
          <w:spacing w:val="2"/>
        </w:rPr>
        <w:t>i</w:t>
      </w:r>
      <w:r w:rsidRPr="006256C2">
        <w:rPr>
          <w:spacing w:val="-1"/>
        </w:rPr>
        <w:t>n</w:t>
      </w:r>
      <w:r w:rsidRPr="006256C2">
        <w:t>ci</w:t>
      </w:r>
      <w:r w:rsidRPr="006256C2">
        <w:rPr>
          <w:spacing w:val="1"/>
        </w:rPr>
        <w:t>d</w:t>
      </w:r>
      <w:r w:rsidRPr="006256C2">
        <w:t>e</w:t>
      </w:r>
      <w:r w:rsidRPr="006256C2">
        <w:rPr>
          <w:spacing w:val="1"/>
        </w:rPr>
        <w:t>n</w:t>
      </w:r>
      <w:r w:rsidRPr="006256C2">
        <w:t>ts.</w:t>
      </w:r>
    </w:p>
    <w:p w14:paraId="7A54F28E" w14:textId="77777777" w:rsidR="00B45309" w:rsidRPr="006256C2" w:rsidRDefault="006256C2">
      <w:pPr>
        <w:spacing w:before="1"/>
        <w:ind w:left="228" w:right="83" w:hanging="228"/>
        <w:sectPr w:rsidR="00B45309" w:rsidRPr="006256C2">
          <w:pgSz w:w="11920" w:h="16840"/>
          <w:pgMar w:top="840" w:right="800" w:bottom="280" w:left="580" w:header="720" w:footer="720" w:gutter="0"/>
          <w:cols w:num="2" w:space="720" w:equalWidth="0">
            <w:col w:w="2653" w:space="661"/>
            <w:col w:w="7226"/>
          </w:cols>
        </w:sectPr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t>E</w:t>
      </w:r>
      <w:r w:rsidRPr="006256C2">
        <w:rPr>
          <w:spacing w:val="-1"/>
        </w:rPr>
        <w:t>n</w:t>
      </w:r>
      <w:r w:rsidRPr="006256C2">
        <w:rPr>
          <w:spacing w:val="2"/>
        </w:rPr>
        <w:t>s</w:t>
      </w:r>
      <w:r w:rsidRPr="006256C2">
        <w:rPr>
          <w:spacing w:val="-1"/>
        </w:rPr>
        <w:t>u</w:t>
      </w:r>
      <w:r w:rsidRPr="006256C2">
        <w:rPr>
          <w:spacing w:val="1"/>
        </w:rPr>
        <w:t>r</w:t>
      </w:r>
      <w:r w:rsidRPr="006256C2">
        <w:t>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8"/>
        </w:rPr>
        <w:t xml:space="preserve"> </w:t>
      </w:r>
      <w:r w:rsidRPr="006256C2">
        <w:rPr>
          <w:spacing w:val="2"/>
        </w:rPr>
        <w:t>t</w:t>
      </w:r>
      <w:r w:rsidRPr="006256C2">
        <w:rPr>
          <w:spacing w:val="-1"/>
        </w:rPr>
        <w:t>h</w:t>
      </w:r>
      <w:r w:rsidRPr="006256C2">
        <w:t>at</w:t>
      </w:r>
      <w:r w:rsidRPr="006256C2">
        <w:rPr>
          <w:spacing w:val="-3"/>
        </w:rPr>
        <w:t xml:space="preserve"> </w:t>
      </w:r>
      <w:r w:rsidRPr="006256C2">
        <w:t>all</w:t>
      </w:r>
      <w:r w:rsidRPr="006256C2">
        <w:rPr>
          <w:spacing w:val="-2"/>
        </w:rPr>
        <w:t xml:space="preserve"> </w:t>
      </w:r>
      <w:r w:rsidRPr="006256C2">
        <w:t>e</w:t>
      </w:r>
      <w:r w:rsidRPr="006256C2">
        <w:rPr>
          <w:spacing w:val="1"/>
        </w:rPr>
        <w:t>n</w:t>
      </w:r>
      <w:r w:rsidRPr="006256C2">
        <w:rPr>
          <w:spacing w:val="-1"/>
        </w:rPr>
        <w:t>g</w:t>
      </w:r>
      <w:r w:rsidRPr="006256C2">
        <w:rPr>
          <w:spacing w:val="2"/>
        </w:rPr>
        <w:t>i</w:t>
      </w:r>
      <w:r w:rsidRPr="006256C2">
        <w:rPr>
          <w:spacing w:val="-1"/>
        </w:rPr>
        <w:t>n</w:t>
      </w:r>
      <w:r w:rsidRPr="006256C2">
        <w:t>e</w:t>
      </w:r>
      <w:r w:rsidRPr="006256C2">
        <w:rPr>
          <w:spacing w:val="1"/>
        </w:rPr>
        <w:t>er</w:t>
      </w:r>
      <w:r w:rsidRPr="006256C2">
        <w:t>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10"/>
        </w:rPr>
        <w:t xml:space="preserve"> </w:t>
      </w:r>
      <w:r w:rsidRPr="006256C2">
        <w:rPr>
          <w:spacing w:val="3"/>
        </w:rPr>
        <w:t>a</w:t>
      </w:r>
      <w:r w:rsidRPr="006256C2">
        <w:t>cti</w:t>
      </w:r>
      <w:r w:rsidRPr="006256C2">
        <w:rPr>
          <w:spacing w:val="-1"/>
        </w:rPr>
        <w:t>v</w:t>
      </w:r>
      <w:r w:rsidRPr="006256C2">
        <w:t>iti</w:t>
      </w:r>
      <w:r w:rsidRPr="006256C2">
        <w:rPr>
          <w:spacing w:val="2"/>
        </w:rPr>
        <w:t>e</w:t>
      </w:r>
      <w:r w:rsidRPr="006256C2">
        <w:t>s</w:t>
      </w:r>
      <w:r w:rsidRPr="006256C2">
        <w:rPr>
          <w:spacing w:val="-7"/>
        </w:rPr>
        <w:t xml:space="preserve"> </w:t>
      </w:r>
      <w:r w:rsidRPr="006256C2">
        <w:t>a</w:t>
      </w:r>
      <w:r w:rsidRPr="006256C2">
        <w:rPr>
          <w:spacing w:val="1"/>
        </w:rPr>
        <w:t>r</w:t>
      </w:r>
      <w:r w:rsidRPr="006256C2">
        <w:t>e</w:t>
      </w:r>
      <w:r w:rsidRPr="006256C2">
        <w:rPr>
          <w:spacing w:val="-1"/>
        </w:rPr>
        <w:t xml:space="preserve"> </w:t>
      </w:r>
      <w:r w:rsidRPr="006256C2">
        <w:t>c</w:t>
      </w:r>
      <w:r w:rsidRPr="006256C2">
        <w:rPr>
          <w:spacing w:val="1"/>
        </w:rPr>
        <w:t>orr</w:t>
      </w:r>
      <w:r w:rsidRPr="006256C2">
        <w:t>e</w:t>
      </w:r>
      <w:r w:rsidRPr="006256C2">
        <w:rPr>
          <w:spacing w:val="1"/>
        </w:rPr>
        <w:t>c</w:t>
      </w:r>
      <w:r w:rsidRPr="006256C2">
        <w:t>tly</w:t>
      </w:r>
      <w:r w:rsidRPr="006256C2">
        <w:rPr>
          <w:spacing w:val="-11"/>
        </w:rPr>
        <w:t xml:space="preserve"> </w:t>
      </w:r>
      <w:r w:rsidRPr="006256C2">
        <w:t>c</w:t>
      </w:r>
      <w:r w:rsidRPr="006256C2">
        <w:rPr>
          <w:spacing w:val="1"/>
        </w:rPr>
        <w:t>o</w:t>
      </w:r>
      <w:r w:rsidRPr="006256C2">
        <w:rPr>
          <w:spacing w:val="-1"/>
        </w:rPr>
        <w:t>s</w:t>
      </w:r>
      <w:r w:rsidRPr="006256C2">
        <w:t>ted</w:t>
      </w:r>
      <w:r w:rsidRPr="006256C2">
        <w:rPr>
          <w:spacing w:val="-4"/>
        </w:rPr>
        <w:t xml:space="preserve"> </w:t>
      </w:r>
      <w:r w:rsidRPr="006256C2">
        <w:rPr>
          <w:spacing w:val="3"/>
        </w:rPr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t>t</w:t>
      </w:r>
      <w:r w:rsidRPr="006256C2">
        <w:rPr>
          <w:spacing w:val="-1"/>
        </w:rPr>
        <w:t>h</w:t>
      </w:r>
      <w:r w:rsidRPr="006256C2">
        <w:t>e</w:t>
      </w:r>
      <w:r w:rsidRPr="006256C2">
        <w:rPr>
          <w:spacing w:val="-1"/>
        </w:rPr>
        <w:t xml:space="preserve"> </w:t>
      </w:r>
      <w:r w:rsidRPr="006256C2">
        <w:t>c</w:t>
      </w:r>
      <w:r w:rsidRPr="006256C2">
        <w:rPr>
          <w:spacing w:val="4"/>
        </w:rPr>
        <w:t>o</w:t>
      </w:r>
      <w:r w:rsidRPr="006256C2">
        <w:rPr>
          <w:spacing w:val="-4"/>
        </w:rPr>
        <w:t>m</w:t>
      </w:r>
      <w:r w:rsidRPr="006256C2">
        <w:rPr>
          <w:spacing w:val="1"/>
        </w:rPr>
        <w:t>p</w:t>
      </w:r>
      <w:r w:rsidRPr="006256C2">
        <w:t>lete</w:t>
      </w:r>
      <w:r w:rsidRPr="006256C2">
        <w:rPr>
          <w:spacing w:val="-6"/>
        </w:rPr>
        <w:t xml:space="preserve"> </w:t>
      </w:r>
      <w:r w:rsidRPr="006256C2">
        <w:rPr>
          <w:spacing w:val="1"/>
        </w:rPr>
        <w:t>d</w:t>
      </w:r>
      <w:r w:rsidRPr="006256C2">
        <w:t>es</w:t>
      </w:r>
      <w:r w:rsidRPr="006256C2">
        <w:rPr>
          <w:spacing w:val="2"/>
        </w:rPr>
        <w:t>i</w:t>
      </w:r>
      <w:r w:rsidRPr="006256C2">
        <w:rPr>
          <w:spacing w:val="1"/>
        </w:rPr>
        <w:t>g</w:t>
      </w:r>
      <w:r w:rsidRPr="006256C2">
        <w:t>n</w:t>
      </w:r>
      <w:r w:rsidRPr="006256C2">
        <w:rPr>
          <w:spacing w:val="-6"/>
        </w:rPr>
        <w:t xml:space="preserve"> </w:t>
      </w:r>
      <w:r w:rsidRPr="006256C2">
        <w:t xml:space="preserve">is </w:t>
      </w:r>
      <w:r w:rsidRPr="006256C2">
        <w:rPr>
          <w:spacing w:val="1"/>
        </w:rPr>
        <w:t>d</w:t>
      </w:r>
      <w:r w:rsidRPr="006256C2">
        <w:t>eli</w:t>
      </w:r>
      <w:r w:rsidRPr="006256C2">
        <w:rPr>
          <w:spacing w:val="-1"/>
        </w:rPr>
        <w:t>v</w:t>
      </w:r>
      <w:r w:rsidRPr="006256C2">
        <w:t>e</w:t>
      </w:r>
      <w:r w:rsidRPr="006256C2">
        <w:rPr>
          <w:spacing w:val="1"/>
        </w:rPr>
        <w:t>r</w:t>
      </w:r>
      <w:r w:rsidRPr="006256C2">
        <w:t>ed</w:t>
      </w:r>
      <w:r w:rsidRPr="006256C2">
        <w:rPr>
          <w:spacing w:val="-5"/>
        </w:rPr>
        <w:t xml:space="preserve"> </w:t>
      </w:r>
      <w:r w:rsidRPr="006256C2">
        <w:t>to</w:t>
      </w:r>
      <w:r w:rsidRPr="006256C2">
        <w:rPr>
          <w:spacing w:val="-1"/>
        </w:rPr>
        <w:t xml:space="preserve"> </w:t>
      </w:r>
      <w:r w:rsidRPr="006256C2">
        <w:t>t</w:t>
      </w:r>
      <w:r w:rsidRPr="006256C2">
        <w:rPr>
          <w:spacing w:val="-1"/>
        </w:rPr>
        <w:t>h</w:t>
      </w:r>
      <w:r w:rsidRPr="006256C2">
        <w:t>e</w:t>
      </w:r>
      <w:r w:rsidRPr="006256C2">
        <w:rPr>
          <w:spacing w:val="-1"/>
        </w:rPr>
        <w:t xml:space="preserve"> </w:t>
      </w:r>
      <w:r w:rsidRPr="006256C2">
        <w:t>a</w:t>
      </w:r>
      <w:r w:rsidRPr="006256C2">
        <w:rPr>
          <w:spacing w:val="-1"/>
        </w:rPr>
        <w:t>g</w:t>
      </w:r>
      <w:r w:rsidRPr="006256C2">
        <w:rPr>
          <w:spacing w:val="1"/>
        </w:rPr>
        <w:t>r</w:t>
      </w:r>
      <w:r w:rsidRPr="006256C2">
        <w:t>e</w:t>
      </w:r>
      <w:r w:rsidRPr="006256C2">
        <w:rPr>
          <w:spacing w:val="1"/>
        </w:rPr>
        <w:t>e</w:t>
      </w:r>
      <w:r w:rsidRPr="006256C2">
        <w:t>d</w:t>
      </w:r>
      <w:r w:rsidRPr="006256C2">
        <w:rPr>
          <w:spacing w:val="-4"/>
        </w:rPr>
        <w:t xml:space="preserve"> </w:t>
      </w:r>
      <w:r w:rsidRPr="006256C2">
        <w:rPr>
          <w:spacing w:val="1"/>
        </w:rPr>
        <w:t>b</w:t>
      </w:r>
      <w:r w:rsidRPr="006256C2">
        <w:rPr>
          <w:spacing w:val="-1"/>
        </w:rPr>
        <w:t>u</w:t>
      </w:r>
      <w:r w:rsidRPr="006256C2">
        <w:rPr>
          <w:spacing w:val="1"/>
        </w:rPr>
        <w:t>d</w:t>
      </w:r>
      <w:r w:rsidRPr="006256C2">
        <w:rPr>
          <w:spacing w:val="-1"/>
        </w:rPr>
        <w:t>g</w:t>
      </w:r>
      <w:r w:rsidRPr="006256C2">
        <w:t>e</w:t>
      </w:r>
      <w:r w:rsidRPr="006256C2">
        <w:rPr>
          <w:spacing w:val="2"/>
        </w:rPr>
        <w:t>t</w:t>
      </w:r>
      <w:r w:rsidRPr="006256C2">
        <w:t>.</w:t>
      </w:r>
    </w:p>
    <w:p w14:paraId="27EA28B9" w14:textId="77777777" w:rsidR="00B45309" w:rsidRPr="006256C2" w:rsidRDefault="00B45309">
      <w:pPr>
        <w:spacing w:before="11" w:line="240" w:lineRule="exact"/>
        <w:rPr>
          <w:sz w:val="24"/>
          <w:szCs w:val="24"/>
        </w:rPr>
      </w:pPr>
    </w:p>
    <w:p w14:paraId="5D2913DA" w14:textId="77777777" w:rsidR="00B45309" w:rsidRPr="006256C2" w:rsidRDefault="006256C2">
      <w:pPr>
        <w:ind w:left="153"/>
      </w:pPr>
      <w:r w:rsidRPr="006256C2">
        <w:rPr>
          <w:spacing w:val="11"/>
        </w:rPr>
        <w:t>P</w:t>
      </w:r>
      <w:r w:rsidRPr="006256C2">
        <w:rPr>
          <w:spacing w:val="10"/>
        </w:rPr>
        <w:t>E</w:t>
      </w:r>
      <w:r w:rsidRPr="006256C2">
        <w:rPr>
          <w:spacing w:val="9"/>
        </w:rPr>
        <w:t>RS</w:t>
      </w:r>
      <w:r w:rsidRPr="006256C2">
        <w:rPr>
          <w:spacing w:val="10"/>
        </w:rPr>
        <w:t>ON</w:t>
      </w:r>
      <w:r w:rsidRPr="006256C2">
        <w:rPr>
          <w:spacing w:val="7"/>
        </w:rPr>
        <w:t>A</w:t>
      </w:r>
      <w:r w:rsidRPr="006256C2">
        <w:t>L</w:t>
      </w:r>
      <w:r w:rsidRPr="006256C2">
        <w:rPr>
          <w:spacing w:val="8"/>
        </w:rPr>
        <w:t xml:space="preserve"> </w:t>
      </w:r>
      <w:r w:rsidRPr="006256C2">
        <w:rPr>
          <w:spacing w:val="9"/>
        </w:rPr>
        <w:t>S</w:t>
      </w:r>
      <w:r w:rsidRPr="006256C2">
        <w:rPr>
          <w:spacing w:val="10"/>
        </w:rPr>
        <w:t>KI</w:t>
      </w:r>
      <w:r w:rsidRPr="006256C2">
        <w:rPr>
          <w:spacing w:val="8"/>
        </w:rPr>
        <w:t>LL</w:t>
      </w:r>
      <w:r w:rsidRPr="006256C2">
        <w:t>S</w:t>
      </w:r>
    </w:p>
    <w:p w14:paraId="0BEB7973" w14:textId="77777777" w:rsidR="00B45309" w:rsidRPr="006256C2" w:rsidRDefault="00B45309">
      <w:pPr>
        <w:spacing w:before="3" w:line="240" w:lineRule="exact"/>
        <w:rPr>
          <w:sz w:val="24"/>
          <w:szCs w:val="24"/>
        </w:rPr>
      </w:pPr>
    </w:p>
    <w:p w14:paraId="639EEFCA" w14:textId="77777777" w:rsidR="00B45309" w:rsidRPr="006256C2" w:rsidRDefault="006256C2">
      <w:pPr>
        <w:spacing w:line="543" w:lineRule="auto"/>
        <w:ind w:left="153" w:right="746"/>
      </w:pPr>
      <w:r w:rsidRPr="006256C2">
        <w:rPr>
          <w:i/>
          <w:spacing w:val="1"/>
        </w:rPr>
        <w:t>In</w:t>
      </w:r>
      <w:r w:rsidRPr="006256C2">
        <w:rPr>
          <w:i/>
        </w:rPr>
        <w:t>v</w:t>
      </w:r>
      <w:r w:rsidRPr="006256C2">
        <w:rPr>
          <w:i/>
          <w:spacing w:val="1"/>
        </w:rPr>
        <w:t>en</w:t>
      </w:r>
      <w:r w:rsidRPr="006256C2">
        <w:rPr>
          <w:i/>
        </w:rPr>
        <w:t>tive</w:t>
      </w:r>
      <w:r w:rsidRPr="006256C2">
        <w:rPr>
          <w:i/>
          <w:spacing w:val="1"/>
        </w:rPr>
        <w:t>n</w:t>
      </w:r>
      <w:r w:rsidRPr="006256C2">
        <w:rPr>
          <w:i/>
        </w:rPr>
        <w:t>ess Di</w:t>
      </w:r>
      <w:r w:rsidRPr="006256C2">
        <w:rPr>
          <w:i/>
          <w:spacing w:val="-1"/>
        </w:rPr>
        <w:t>s</w:t>
      </w:r>
      <w:r w:rsidRPr="006256C2">
        <w:rPr>
          <w:i/>
        </w:rPr>
        <w:t>ci</w:t>
      </w:r>
      <w:r w:rsidRPr="006256C2">
        <w:rPr>
          <w:i/>
          <w:spacing w:val="1"/>
        </w:rPr>
        <w:t>p</w:t>
      </w:r>
      <w:r w:rsidRPr="006256C2">
        <w:rPr>
          <w:i/>
        </w:rPr>
        <w:t>li</w:t>
      </w:r>
      <w:r w:rsidRPr="006256C2">
        <w:rPr>
          <w:i/>
          <w:spacing w:val="1"/>
        </w:rPr>
        <w:t>n</w:t>
      </w:r>
      <w:r w:rsidRPr="006256C2">
        <w:rPr>
          <w:i/>
        </w:rPr>
        <w:t xml:space="preserve">ed </w:t>
      </w:r>
      <w:r w:rsidRPr="006256C2">
        <w:rPr>
          <w:i/>
          <w:spacing w:val="1"/>
        </w:rPr>
        <w:t>S</w:t>
      </w:r>
      <w:r w:rsidRPr="006256C2">
        <w:rPr>
          <w:i/>
        </w:rPr>
        <w:t>elf</w:t>
      </w:r>
      <w:r w:rsidRPr="006256C2">
        <w:rPr>
          <w:i/>
          <w:spacing w:val="1"/>
        </w:rPr>
        <w:t>-</w:t>
      </w:r>
      <w:r w:rsidRPr="006256C2">
        <w:rPr>
          <w:i/>
        </w:rPr>
        <w:t>m</w:t>
      </w:r>
      <w:r w:rsidRPr="006256C2">
        <w:rPr>
          <w:i/>
          <w:spacing w:val="1"/>
        </w:rPr>
        <w:t>o</w:t>
      </w:r>
      <w:r w:rsidRPr="006256C2">
        <w:rPr>
          <w:i/>
        </w:rPr>
        <w:t>tiv</w:t>
      </w:r>
      <w:r w:rsidRPr="006256C2">
        <w:rPr>
          <w:i/>
          <w:spacing w:val="1"/>
        </w:rPr>
        <w:t>a</w:t>
      </w:r>
      <w:r w:rsidRPr="006256C2">
        <w:rPr>
          <w:i/>
        </w:rPr>
        <w:t>ted</w:t>
      </w:r>
    </w:p>
    <w:p w14:paraId="63620F5E" w14:textId="77777777" w:rsidR="00B45309" w:rsidRPr="006256C2" w:rsidRDefault="006256C2">
      <w:pPr>
        <w:spacing w:before="8"/>
        <w:ind w:left="153" w:right="-50"/>
      </w:pPr>
      <w:r w:rsidRPr="006256C2">
        <w:rPr>
          <w:i/>
          <w:spacing w:val="1"/>
        </w:rPr>
        <w:t>In</w:t>
      </w:r>
      <w:r w:rsidRPr="006256C2">
        <w:rPr>
          <w:i/>
        </w:rPr>
        <w:t>terper</w:t>
      </w:r>
      <w:r w:rsidRPr="006256C2">
        <w:rPr>
          <w:i/>
          <w:spacing w:val="-1"/>
        </w:rPr>
        <w:t>s</w:t>
      </w:r>
      <w:r w:rsidRPr="006256C2">
        <w:rPr>
          <w:i/>
          <w:spacing w:val="1"/>
        </w:rPr>
        <w:t>ona</w:t>
      </w:r>
      <w:r w:rsidRPr="006256C2">
        <w:rPr>
          <w:i/>
        </w:rPr>
        <w:t>l</w:t>
      </w:r>
      <w:r w:rsidRPr="006256C2">
        <w:rPr>
          <w:i/>
          <w:spacing w:val="-11"/>
        </w:rPr>
        <w:t xml:space="preserve"> </w:t>
      </w:r>
      <w:r w:rsidRPr="006256C2">
        <w:rPr>
          <w:i/>
        </w:rPr>
        <w:t>se</w:t>
      </w:r>
      <w:r w:rsidRPr="006256C2">
        <w:rPr>
          <w:i/>
          <w:spacing w:val="1"/>
        </w:rPr>
        <w:t>n</w:t>
      </w:r>
      <w:r w:rsidRPr="006256C2">
        <w:rPr>
          <w:i/>
          <w:spacing w:val="-1"/>
        </w:rPr>
        <w:t>s</w:t>
      </w:r>
      <w:r w:rsidRPr="006256C2">
        <w:rPr>
          <w:i/>
        </w:rPr>
        <w:t>itivity</w:t>
      </w:r>
    </w:p>
    <w:p w14:paraId="43F47412" w14:textId="77777777" w:rsidR="00B45309" w:rsidRPr="006256C2" w:rsidRDefault="006256C2">
      <w:pPr>
        <w:spacing w:before="5" w:line="140" w:lineRule="exact"/>
        <w:rPr>
          <w:sz w:val="15"/>
          <w:szCs w:val="15"/>
        </w:rPr>
      </w:pPr>
      <w:r w:rsidRPr="006256C2">
        <w:br w:type="column"/>
      </w:r>
    </w:p>
    <w:p w14:paraId="1415B819" w14:textId="77777777" w:rsidR="00B45309" w:rsidRPr="006256C2" w:rsidRDefault="006256C2">
      <w:r w:rsidRPr="006256C2">
        <w:rPr>
          <w:b/>
          <w:i/>
          <w:spacing w:val="2"/>
        </w:rPr>
        <w:t>Sur</w:t>
      </w:r>
      <w:r w:rsidRPr="006256C2">
        <w:rPr>
          <w:b/>
          <w:i/>
          <w:spacing w:val="3"/>
        </w:rPr>
        <w:t>veyo</w:t>
      </w:r>
      <w:r w:rsidRPr="006256C2">
        <w:rPr>
          <w:b/>
          <w:i/>
          <w:spacing w:val="2"/>
        </w:rPr>
        <w:t>r</w:t>
      </w:r>
      <w:r w:rsidRPr="006256C2">
        <w:rPr>
          <w:b/>
          <w:i/>
        </w:rPr>
        <w:t>s</w:t>
      </w:r>
      <w:r w:rsidRPr="006256C2">
        <w:rPr>
          <w:b/>
          <w:i/>
          <w:spacing w:val="-2"/>
        </w:rPr>
        <w:t xml:space="preserve"> </w:t>
      </w:r>
      <w:r w:rsidRPr="006256C2">
        <w:rPr>
          <w:b/>
          <w:i/>
        </w:rPr>
        <w:t>-</w:t>
      </w:r>
      <w:r w:rsidRPr="006256C2">
        <w:rPr>
          <w:b/>
          <w:i/>
          <w:spacing w:val="5"/>
        </w:rPr>
        <w:t xml:space="preserve"> </w:t>
      </w:r>
      <w:r w:rsidRPr="006256C2">
        <w:rPr>
          <w:b/>
          <w:i/>
          <w:spacing w:val="1"/>
        </w:rPr>
        <w:t>B</w:t>
      </w:r>
      <w:r w:rsidRPr="006256C2">
        <w:rPr>
          <w:b/>
          <w:i/>
          <w:spacing w:val="2"/>
        </w:rPr>
        <w:t>i</w:t>
      </w:r>
      <w:r w:rsidRPr="006256C2">
        <w:rPr>
          <w:b/>
          <w:i/>
          <w:spacing w:val="-1"/>
        </w:rPr>
        <w:t>r</w:t>
      </w:r>
      <w:r w:rsidRPr="006256C2">
        <w:rPr>
          <w:b/>
          <w:i/>
          <w:spacing w:val="6"/>
        </w:rPr>
        <w:t>m</w:t>
      </w:r>
      <w:r w:rsidRPr="006256C2">
        <w:rPr>
          <w:b/>
          <w:i/>
          <w:spacing w:val="2"/>
        </w:rPr>
        <w:t>in</w:t>
      </w:r>
      <w:r w:rsidRPr="006256C2">
        <w:rPr>
          <w:b/>
          <w:i/>
          <w:spacing w:val="3"/>
        </w:rPr>
        <w:t>g</w:t>
      </w:r>
      <w:r w:rsidRPr="006256C2">
        <w:rPr>
          <w:b/>
          <w:i/>
          <w:spacing w:val="2"/>
        </w:rPr>
        <w:t>h</w:t>
      </w:r>
      <w:r w:rsidRPr="006256C2">
        <w:rPr>
          <w:b/>
          <w:i/>
          <w:spacing w:val="1"/>
        </w:rPr>
        <w:t>a</w:t>
      </w:r>
      <w:r w:rsidRPr="006256C2">
        <w:rPr>
          <w:b/>
          <w:i/>
        </w:rPr>
        <w:t>m</w:t>
      </w:r>
    </w:p>
    <w:p w14:paraId="20445D98" w14:textId="77777777" w:rsidR="00B45309" w:rsidRPr="006256C2" w:rsidRDefault="006256C2">
      <w:pPr>
        <w:spacing w:before="17"/>
      </w:pPr>
      <w:r w:rsidRPr="006256C2">
        <w:rPr>
          <w:spacing w:val="1"/>
        </w:rPr>
        <w:t>C</w:t>
      </w:r>
      <w:r w:rsidRPr="006256C2">
        <w:rPr>
          <w:spacing w:val="3"/>
        </w:rPr>
        <w:t>I</w:t>
      </w:r>
      <w:r w:rsidRPr="006256C2">
        <w:rPr>
          <w:spacing w:val="2"/>
        </w:rPr>
        <w:t>V</w:t>
      </w:r>
      <w:r w:rsidRPr="006256C2">
        <w:rPr>
          <w:spacing w:val="3"/>
        </w:rPr>
        <w:t>I</w:t>
      </w:r>
      <w:r w:rsidRPr="006256C2">
        <w:t>L</w:t>
      </w:r>
      <w:r w:rsidRPr="006256C2">
        <w:rPr>
          <w:spacing w:val="-9"/>
        </w:rPr>
        <w:t xml:space="preserve"> </w:t>
      </w:r>
      <w:r w:rsidRPr="006256C2">
        <w:rPr>
          <w:spacing w:val="3"/>
        </w:rPr>
        <w:t>E</w:t>
      </w:r>
      <w:r w:rsidRPr="006256C2">
        <w:rPr>
          <w:spacing w:val="2"/>
        </w:rPr>
        <w:t>NG</w:t>
      </w:r>
      <w:r w:rsidRPr="006256C2">
        <w:rPr>
          <w:spacing w:val="3"/>
        </w:rPr>
        <w:t>I</w:t>
      </w:r>
      <w:r w:rsidRPr="006256C2">
        <w:rPr>
          <w:spacing w:val="2"/>
        </w:rPr>
        <w:t>N</w:t>
      </w:r>
      <w:r w:rsidRPr="006256C2">
        <w:rPr>
          <w:spacing w:val="3"/>
        </w:rPr>
        <w:t>EE</w:t>
      </w:r>
      <w:r w:rsidRPr="006256C2">
        <w:t xml:space="preserve">R         </w:t>
      </w:r>
      <w:r w:rsidRPr="006256C2">
        <w:rPr>
          <w:spacing w:val="12"/>
        </w:rPr>
        <w:t xml:space="preserve"> </w:t>
      </w:r>
      <w:r w:rsidRPr="006256C2">
        <w:rPr>
          <w:spacing w:val="4"/>
        </w:rPr>
        <w:t>J</w:t>
      </w:r>
      <w:r w:rsidRPr="006256C2">
        <w:rPr>
          <w:spacing w:val="1"/>
        </w:rPr>
        <w:t>un</w:t>
      </w:r>
      <w:r w:rsidRPr="006256C2">
        <w:t>e</w:t>
      </w:r>
      <w:r w:rsidRPr="006256C2">
        <w:rPr>
          <w:spacing w:val="1"/>
        </w:rPr>
        <w:t xml:space="preserve"> </w:t>
      </w:r>
      <w:r w:rsidRPr="006256C2">
        <w:rPr>
          <w:spacing w:val="3"/>
        </w:rPr>
        <w:t>2</w:t>
      </w:r>
      <w:r w:rsidRPr="006256C2">
        <w:rPr>
          <w:spacing w:val="1"/>
        </w:rPr>
        <w:t>0</w:t>
      </w:r>
      <w:r w:rsidRPr="006256C2">
        <w:rPr>
          <w:spacing w:val="3"/>
        </w:rPr>
        <w:t>0</w:t>
      </w:r>
      <w:r w:rsidRPr="006256C2">
        <w:t>7</w:t>
      </w:r>
      <w:r w:rsidRPr="006256C2">
        <w:rPr>
          <w:spacing w:val="2"/>
        </w:rPr>
        <w:t xml:space="preserve"> </w:t>
      </w:r>
      <w:r w:rsidRPr="006256C2">
        <w:t>–</w:t>
      </w:r>
      <w:r w:rsidRPr="006256C2">
        <w:rPr>
          <w:spacing w:val="3"/>
        </w:rPr>
        <w:t xml:space="preserve"> Ma</w:t>
      </w:r>
      <w:r w:rsidRPr="006256C2">
        <w:t>y</w:t>
      </w:r>
      <w:r w:rsidRPr="006256C2">
        <w:rPr>
          <w:spacing w:val="-3"/>
        </w:rPr>
        <w:t xml:space="preserve"> </w:t>
      </w:r>
      <w:r w:rsidRPr="006256C2">
        <w:rPr>
          <w:spacing w:val="3"/>
        </w:rPr>
        <w:t>20</w:t>
      </w:r>
      <w:r w:rsidRPr="006256C2">
        <w:rPr>
          <w:spacing w:val="1"/>
        </w:rPr>
        <w:t>0</w:t>
      </w:r>
      <w:r w:rsidRPr="006256C2">
        <w:t>8</w:t>
      </w:r>
    </w:p>
    <w:p w14:paraId="79C740C5" w14:textId="77777777" w:rsidR="00B45309" w:rsidRPr="006256C2" w:rsidRDefault="00B45309">
      <w:pPr>
        <w:spacing w:before="9" w:line="180" w:lineRule="exact"/>
        <w:rPr>
          <w:sz w:val="18"/>
          <w:szCs w:val="18"/>
        </w:rPr>
      </w:pPr>
    </w:p>
    <w:p w14:paraId="6C0CBA61" w14:textId="77777777" w:rsidR="00B45309" w:rsidRPr="006256C2" w:rsidRDefault="00B45309">
      <w:pPr>
        <w:spacing w:line="200" w:lineRule="exact"/>
      </w:pPr>
    </w:p>
    <w:p w14:paraId="3F56FBF9" w14:textId="77777777" w:rsidR="00B45309" w:rsidRPr="006256C2" w:rsidRDefault="006256C2">
      <w:r w:rsidRPr="006256C2">
        <w:rPr>
          <w:b/>
          <w:i/>
          <w:spacing w:val="1"/>
        </w:rPr>
        <w:t>B</w:t>
      </w:r>
      <w:r w:rsidRPr="006256C2">
        <w:rPr>
          <w:b/>
          <w:i/>
          <w:spacing w:val="2"/>
        </w:rPr>
        <w:t>uil</w:t>
      </w:r>
      <w:r w:rsidRPr="006256C2">
        <w:rPr>
          <w:b/>
          <w:i/>
          <w:spacing w:val="3"/>
        </w:rPr>
        <w:t>d</w:t>
      </w:r>
      <w:r w:rsidRPr="006256C2">
        <w:rPr>
          <w:b/>
          <w:i/>
          <w:spacing w:val="2"/>
        </w:rPr>
        <w:t>in</w:t>
      </w:r>
      <w:r w:rsidRPr="006256C2">
        <w:rPr>
          <w:b/>
          <w:i/>
        </w:rPr>
        <w:t>g</w:t>
      </w:r>
      <w:r w:rsidRPr="006256C2">
        <w:rPr>
          <w:b/>
          <w:i/>
          <w:spacing w:val="-1"/>
        </w:rPr>
        <w:t xml:space="preserve"> </w:t>
      </w:r>
      <w:r w:rsidRPr="006256C2">
        <w:rPr>
          <w:b/>
          <w:i/>
          <w:spacing w:val="1"/>
        </w:rPr>
        <w:t>F</w:t>
      </w:r>
      <w:r w:rsidRPr="006256C2">
        <w:rPr>
          <w:b/>
          <w:i/>
          <w:spacing w:val="2"/>
        </w:rPr>
        <w:t>ir</w:t>
      </w:r>
      <w:r w:rsidRPr="006256C2">
        <w:rPr>
          <w:b/>
          <w:i/>
        </w:rPr>
        <w:t>m</w:t>
      </w:r>
      <w:r w:rsidRPr="006256C2">
        <w:rPr>
          <w:b/>
          <w:i/>
          <w:spacing w:val="5"/>
        </w:rPr>
        <w:t xml:space="preserve"> </w:t>
      </w:r>
      <w:r w:rsidRPr="006256C2">
        <w:rPr>
          <w:b/>
          <w:i/>
        </w:rPr>
        <w:t>-</w:t>
      </w:r>
      <w:r w:rsidRPr="006256C2">
        <w:rPr>
          <w:b/>
          <w:i/>
          <w:spacing w:val="5"/>
        </w:rPr>
        <w:t xml:space="preserve"> </w:t>
      </w:r>
      <w:r w:rsidRPr="006256C2">
        <w:rPr>
          <w:b/>
          <w:i/>
        </w:rPr>
        <w:t>M</w:t>
      </w:r>
      <w:r w:rsidRPr="006256C2">
        <w:rPr>
          <w:b/>
          <w:i/>
          <w:spacing w:val="4"/>
        </w:rPr>
        <w:t>a</w:t>
      </w:r>
      <w:r w:rsidRPr="006256C2">
        <w:rPr>
          <w:b/>
          <w:i/>
          <w:spacing w:val="2"/>
        </w:rPr>
        <w:t>n</w:t>
      </w:r>
      <w:r w:rsidRPr="006256C2">
        <w:rPr>
          <w:b/>
          <w:i/>
          <w:spacing w:val="3"/>
        </w:rPr>
        <w:t>c</w:t>
      </w:r>
      <w:r w:rsidRPr="006256C2">
        <w:rPr>
          <w:b/>
          <w:i/>
          <w:spacing w:val="2"/>
        </w:rPr>
        <w:t>h</w:t>
      </w:r>
      <w:r w:rsidRPr="006256C2">
        <w:rPr>
          <w:b/>
          <w:i/>
          <w:spacing w:val="3"/>
        </w:rPr>
        <w:t>e</w:t>
      </w:r>
      <w:r w:rsidRPr="006256C2">
        <w:rPr>
          <w:b/>
          <w:i/>
          <w:spacing w:val="2"/>
        </w:rPr>
        <w:t>st</w:t>
      </w:r>
      <w:r w:rsidRPr="006256C2">
        <w:rPr>
          <w:b/>
          <w:i/>
          <w:spacing w:val="3"/>
        </w:rPr>
        <w:t>e</w:t>
      </w:r>
      <w:r w:rsidRPr="006256C2">
        <w:rPr>
          <w:b/>
          <w:i/>
        </w:rPr>
        <w:t>r</w:t>
      </w:r>
    </w:p>
    <w:p w14:paraId="070D461E" w14:textId="77777777" w:rsidR="00B45309" w:rsidRPr="006256C2" w:rsidRDefault="006256C2">
      <w:pPr>
        <w:spacing w:before="15"/>
      </w:pPr>
      <w:r w:rsidRPr="006256C2">
        <w:rPr>
          <w:spacing w:val="1"/>
        </w:rPr>
        <w:t>C</w:t>
      </w:r>
      <w:r w:rsidRPr="006256C2">
        <w:rPr>
          <w:spacing w:val="3"/>
        </w:rPr>
        <w:t>I</w:t>
      </w:r>
      <w:r w:rsidRPr="006256C2">
        <w:rPr>
          <w:spacing w:val="2"/>
        </w:rPr>
        <w:t>V</w:t>
      </w:r>
      <w:r w:rsidRPr="006256C2">
        <w:rPr>
          <w:spacing w:val="3"/>
        </w:rPr>
        <w:t>I</w:t>
      </w:r>
      <w:r w:rsidRPr="006256C2">
        <w:t>L</w:t>
      </w:r>
      <w:r w:rsidRPr="006256C2">
        <w:rPr>
          <w:spacing w:val="-9"/>
        </w:rPr>
        <w:t xml:space="preserve"> </w:t>
      </w:r>
      <w:r w:rsidRPr="006256C2">
        <w:rPr>
          <w:spacing w:val="3"/>
        </w:rPr>
        <w:t>E</w:t>
      </w:r>
      <w:r w:rsidRPr="006256C2">
        <w:rPr>
          <w:spacing w:val="2"/>
        </w:rPr>
        <w:t>NG</w:t>
      </w:r>
      <w:r w:rsidRPr="006256C2">
        <w:rPr>
          <w:spacing w:val="3"/>
        </w:rPr>
        <w:t>I</w:t>
      </w:r>
      <w:r w:rsidRPr="006256C2">
        <w:rPr>
          <w:spacing w:val="2"/>
        </w:rPr>
        <w:t>N</w:t>
      </w:r>
      <w:r w:rsidRPr="006256C2">
        <w:rPr>
          <w:spacing w:val="3"/>
        </w:rPr>
        <w:t>EE</w:t>
      </w:r>
      <w:r w:rsidRPr="006256C2">
        <w:t xml:space="preserve">R         </w:t>
      </w:r>
      <w:r w:rsidRPr="006256C2">
        <w:rPr>
          <w:spacing w:val="12"/>
        </w:rPr>
        <w:t xml:space="preserve"> </w:t>
      </w:r>
      <w:r w:rsidRPr="006256C2">
        <w:rPr>
          <w:spacing w:val="4"/>
        </w:rPr>
        <w:t>J</w:t>
      </w:r>
      <w:r w:rsidRPr="006256C2">
        <w:rPr>
          <w:spacing w:val="1"/>
        </w:rPr>
        <w:t>u</w:t>
      </w:r>
      <w:r w:rsidRPr="006256C2">
        <w:rPr>
          <w:spacing w:val="2"/>
        </w:rPr>
        <w:t>l</w:t>
      </w:r>
      <w:r w:rsidRPr="006256C2">
        <w:t>y</w:t>
      </w:r>
      <w:r w:rsidRPr="006256C2">
        <w:rPr>
          <w:spacing w:val="-2"/>
        </w:rPr>
        <w:t xml:space="preserve"> </w:t>
      </w:r>
      <w:r w:rsidRPr="006256C2">
        <w:rPr>
          <w:spacing w:val="3"/>
        </w:rPr>
        <w:t>200</w:t>
      </w:r>
      <w:r w:rsidRPr="006256C2">
        <w:t>6</w:t>
      </w:r>
      <w:r w:rsidRPr="006256C2">
        <w:rPr>
          <w:spacing w:val="2"/>
        </w:rPr>
        <w:t xml:space="preserve"> </w:t>
      </w:r>
      <w:r w:rsidRPr="006256C2">
        <w:t>–</w:t>
      </w:r>
      <w:r w:rsidRPr="006256C2">
        <w:rPr>
          <w:spacing w:val="3"/>
        </w:rPr>
        <w:t xml:space="preserve"> </w:t>
      </w:r>
      <w:r w:rsidRPr="006256C2">
        <w:rPr>
          <w:spacing w:val="4"/>
        </w:rPr>
        <w:t>J</w:t>
      </w:r>
      <w:r w:rsidRPr="006256C2">
        <w:rPr>
          <w:spacing w:val="1"/>
        </w:rPr>
        <w:t>un</w:t>
      </w:r>
      <w:r w:rsidRPr="006256C2">
        <w:t>e</w:t>
      </w:r>
      <w:r w:rsidRPr="006256C2">
        <w:rPr>
          <w:spacing w:val="1"/>
        </w:rPr>
        <w:t xml:space="preserve"> </w:t>
      </w:r>
      <w:r w:rsidRPr="006256C2">
        <w:rPr>
          <w:spacing w:val="5"/>
        </w:rPr>
        <w:t>2</w:t>
      </w:r>
      <w:r w:rsidRPr="006256C2">
        <w:rPr>
          <w:spacing w:val="1"/>
        </w:rPr>
        <w:t>0</w:t>
      </w:r>
      <w:r w:rsidRPr="006256C2">
        <w:rPr>
          <w:spacing w:val="3"/>
        </w:rPr>
        <w:t>0</w:t>
      </w:r>
      <w:r w:rsidRPr="006256C2">
        <w:t>7</w:t>
      </w:r>
    </w:p>
    <w:p w14:paraId="2347AB64" w14:textId="77777777" w:rsidR="00B45309" w:rsidRPr="006256C2" w:rsidRDefault="00B45309">
      <w:pPr>
        <w:spacing w:before="3" w:line="160" w:lineRule="exact"/>
        <w:rPr>
          <w:sz w:val="17"/>
          <w:szCs w:val="17"/>
        </w:rPr>
      </w:pPr>
    </w:p>
    <w:p w14:paraId="0F86E18A" w14:textId="77777777" w:rsidR="00B45309" w:rsidRPr="006256C2" w:rsidRDefault="00B45309">
      <w:pPr>
        <w:spacing w:line="200" w:lineRule="exact"/>
      </w:pPr>
    </w:p>
    <w:p w14:paraId="4487262D" w14:textId="77777777" w:rsidR="00B45309" w:rsidRPr="006256C2" w:rsidRDefault="006256C2">
      <w:pPr>
        <w:rPr>
          <w:sz w:val="22"/>
          <w:szCs w:val="22"/>
        </w:rPr>
      </w:pPr>
      <w:r w:rsidRPr="006256C2">
        <w:rPr>
          <w:spacing w:val="4"/>
          <w:sz w:val="22"/>
          <w:szCs w:val="22"/>
        </w:rPr>
        <w:t>K</w:t>
      </w:r>
      <w:r w:rsidRPr="006256C2">
        <w:rPr>
          <w:spacing w:val="2"/>
          <w:sz w:val="22"/>
          <w:szCs w:val="22"/>
        </w:rPr>
        <w:t>E</w:t>
      </w:r>
      <w:r w:rsidRPr="006256C2">
        <w:rPr>
          <w:sz w:val="22"/>
          <w:szCs w:val="22"/>
        </w:rPr>
        <w:t>Y</w:t>
      </w:r>
      <w:r w:rsidRPr="006256C2">
        <w:rPr>
          <w:spacing w:val="4"/>
          <w:sz w:val="22"/>
          <w:szCs w:val="22"/>
        </w:rPr>
        <w:t xml:space="preserve"> </w:t>
      </w:r>
      <w:r w:rsidRPr="006256C2">
        <w:rPr>
          <w:spacing w:val="2"/>
          <w:sz w:val="22"/>
          <w:szCs w:val="22"/>
        </w:rPr>
        <w:t>S</w:t>
      </w:r>
      <w:r w:rsidRPr="006256C2">
        <w:rPr>
          <w:spacing w:val="6"/>
          <w:sz w:val="22"/>
          <w:szCs w:val="22"/>
        </w:rPr>
        <w:t>K</w:t>
      </w:r>
      <w:r w:rsidRPr="006256C2">
        <w:rPr>
          <w:spacing w:val="-2"/>
          <w:sz w:val="22"/>
          <w:szCs w:val="22"/>
        </w:rPr>
        <w:t>I</w:t>
      </w:r>
      <w:r w:rsidRPr="006256C2">
        <w:rPr>
          <w:spacing w:val="2"/>
          <w:sz w:val="22"/>
          <w:szCs w:val="22"/>
        </w:rPr>
        <w:t>L</w:t>
      </w:r>
      <w:r w:rsidRPr="006256C2">
        <w:rPr>
          <w:spacing w:val="4"/>
          <w:sz w:val="22"/>
          <w:szCs w:val="22"/>
        </w:rPr>
        <w:t>L</w:t>
      </w:r>
      <w:r w:rsidRPr="006256C2">
        <w:rPr>
          <w:sz w:val="22"/>
          <w:szCs w:val="22"/>
        </w:rPr>
        <w:t>S</w:t>
      </w:r>
      <w:r w:rsidRPr="006256C2">
        <w:rPr>
          <w:spacing w:val="4"/>
          <w:sz w:val="22"/>
          <w:szCs w:val="22"/>
        </w:rPr>
        <w:t xml:space="preserve"> A</w:t>
      </w:r>
      <w:r w:rsidRPr="006256C2">
        <w:rPr>
          <w:spacing w:val="1"/>
          <w:sz w:val="22"/>
          <w:szCs w:val="22"/>
        </w:rPr>
        <w:t>N</w:t>
      </w:r>
      <w:r w:rsidRPr="006256C2">
        <w:rPr>
          <w:sz w:val="22"/>
          <w:szCs w:val="22"/>
        </w:rPr>
        <w:t>D</w:t>
      </w:r>
      <w:r w:rsidRPr="006256C2">
        <w:rPr>
          <w:spacing w:val="6"/>
          <w:sz w:val="22"/>
          <w:szCs w:val="22"/>
        </w:rPr>
        <w:t xml:space="preserve"> </w:t>
      </w:r>
      <w:r w:rsidRPr="006256C2">
        <w:rPr>
          <w:spacing w:val="1"/>
          <w:sz w:val="22"/>
          <w:szCs w:val="22"/>
        </w:rPr>
        <w:t>CO</w:t>
      </w:r>
      <w:r w:rsidRPr="006256C2">
        <w:rPr>
          <w:spacing w:val="5"/>
          <w:sz w:val="22"/>
          <w:szCs w:val="22"/>
        </w:rPr>
        <w:t>M</w:t>
      </w:r>
      <w:r w:rsidRPr="006256C2">
        <w:rPr>
          <w:spacing w:val="2"/>
          <w:sz w:val="22"/>
          <w:szCs w:val="22"/>
        </w:rPr>
        <w:t>PE</w:t>
      </w:r>
      <w:r w:rsidRPr="006256C2">
        <w:rPr>
          <w:spacing w:val="4"/>
          <w:sz w:val="22"/>
          <w:szCs w:val="22"/>
        </w:rPr>
        <w:t>T</w:t>
      </w:r>
      <w:r w:rsidRPr="006256C2">
        <w:rPr>
          <w:spacing w:val="2"/>
          <w:sz w:val="22"/>
          <w:szCs w:val="22"/>
        </w:rPr>
        <w:t>E</w:t>
      </w:r>
      <w:r w:rsidRPr="006256C2">
        <w:rPr>
          <w:spacing w:val="1"/>
          <w:sz w:val="22"/>
          <w:szCs w:val="22"/>
        </w:rPr>
        <w:t>N</w:t>
      </w:r>
      <w:r w:rsidRPr="006256C2">
        <w:rPr>
          <w:spacing w:val="4"/>
          <w:sz w:val="22"/>
          <w:szCs w:val="22"/>
        </w:rPr>
        <w:t>C</w:t>
      </w:r>
      <w:r w:rsidRPr="006256C2">
        <w:rPr>
          <w:spacing w:val="1"/>
          <w:sz w:val="22"/>
          <w:szCs w:val="22"/>
        </w:rPr>
        <w:t>I</w:t>
      </w:r>
      <w:r w:rsidRPr="006256C2">
        <w:rPr>
          <w:spacing w:val="2"/>
          <w:sz w:val="22"/>
          <w:szCs w:val="22"/>
        </w:rPr>
        <w:t>E</w:t>
      </w:r>
      <w:r w:rsidRPr="006256C2">
        <w:rPr>
          <w:sz w:val="22"/>
          <w:szCs w:val="22"/>
        </w:rPr>
        <w:t>S</w:t>
      </w:r>
    </w:p>
    <w:p w14:paraId="0FD06B49" w14:textId="77777777" w:rsidR="00B45309" w:rsidRPr="006256C2" w:rsidRDefault="00B45309">
      <w:pPr>
        <w:spacing w:before="4" w:line="280" w:lineRule="exact"/>
        <w:rPr>
          <w:sz w:val="28"/>
          <w:szCs w:val="28"/>
        </w:rPr>
      </w:pPr>
    </w:p>
    <w:p w14:paraId="49B08851" w14:textId="77777777" w:rsidR="00B45309" w:rsidRPr="006256C2" w:rsidRDefault="006256C2">
      <w:pPr>
        <w:spacing w:line="220" w:lineRule="exact"/>
        <w:sectPr w:rsidR="00B45309" w:rsidRPr="006256C2">
          <w:pgSz w:w="11920" w:h="16840"/>
          <w:pgMar w:top="1560" w:right="860" w:bottom="280" w:left="560" w:header="720" w:footer="720" w:gutter="0"/>
          <w:cols w:num="2" w:space="720" w:equalWidth="0">
            <w:col w:w="2089" w:space="1156"/>
            <w:col w:w="7255"/>
          </w:cols>
        </w:sectPr>
      </w:pPr>
      <w:r w:rsidRPr="006256C2">
        <w:rPr>
          <w:b/>
          <w:i/>
          <w:spacing w:val="1"/>
          <w:position w:val="-1"/>
        </w:rPr>
        <w:t>C</w:t>
      </w:r>
      <w:r w:rsidRPr="006256C2">
        <w:rPr>
          <w:b/>
          <w:i/>
          <w:spacing w:val="2"/>
          <w:position w:val="-1"/>
        </w:rPr>
        <w:t>i</w:t>
      </w:r>
      <w:r w:rsidRPr="006256C2">
        <w:rPr>
          <w:b/>
          <w:i/>
          <w:spacing w:val="3"/>
          <w:position w:val="-1"/>
        </w:rPr>
        <w:t>v</w:t>
      </w:r>
      <w:r w:rsidRPr="006256C2">
        <w:rPr>
          <w:b/>
          <w:i/>
          <w:spacing w:val="2"/>
          <w:position w:val="-1"/>
        </w:rPr>
        <w:t>i</w:t>
      </w:r>
      <w:r w:rsidRPr="006256C2">
        <w:rPr>
          <w:b/>
          <w:i/>
          <w:position w:val="-1"/>
        </w:rPr>
        <w:t>l</w:t>
      </w:r>
      <w:r w:rsidRPr="006256C2">
        <w:rPr>
          <w:b/>
          <w:i/>
          <w:spacing w:val="1"/>
          <w:position w:val="-1"/>
        </w:rPr>
        <w:t xml:space="preserve"> E</w:t>
      </w:r>
      <w:r w:rsidRPr="006256C2">
        <w:rPr>
          <w:b/>
          <w:i/>
          <w:spacing w:val="2"/>
          <w:position w:val="-1"/>
        </w:rPr>
        <w:t>n</w:t>
      </w:r>
      <w:r w:rsidRPr="006256C2">
        <w:rPr>
          <w:b/>
          <w:i/>
          <w:spacing w:val="3"/>
          <w:position w:val="-1"/>
        </w:rPr>
        <w:t>g</w:t>
      </w:r>
      <w:r w:rsidRPr="006256C2">
        <w:rPr>
          <w:b/>
          <w:i/>
          <w:spacing w:val="2"/>
          <w:position w:val="-1"/>
        </w:rPr>
        <w:t>in</w:t>
      </w:r>
      <w:r w:rsidRPr="006256C2">
        <w:rPr>
          <w:b/>
          <w:i/>
          <w:spacing w:val="3"/>
          <w:position w:val="-1"/>
        </w:rPr>
        <w:t>ee</w:t>
      </w:r>
      <w:r w:rsidRPr="006256C2">
        <w:rPr>
          <w:b/>
          <w:i/>
          <w:spacing w:val="2"/>
          <w:position w:val="-1"/>
        </w:rPr>
        <w:t>rin</w:t>
      </w:r>
      <w:r w:rsidRPr="006256C2">
        <w:rPr>
          <w:b/>
          <w:i/>
          <w:position w:val="-1"/>
        </w:rPr>
        <w:t xml:space="preserve">g </w:t>
      </w:r>
      <w:r w:rsidRPr="006256C2">
        <w:rPr>
          <w:b/>
          <w:i/>
          <w:spacing w:val="3"/>
          <w:position w:val="-1"/>
        </w:rPr>
        <w:t>a</w:t>
      </w:r>
      <w:r w:rsidRPr="006256C2">
        <w:rPr>
          <w:b/>
          <w:i/>
          <w:spacing w:val="2"/>
          <w:position w:val="-1"/>
        </w:rPr>
        <w:t>ttri</w:t>
      </w:r>
      <w:r w:rsidRPr="006256C2">
        <w:rPr>
          <w:b/>
          <w:i/>
          <w:spacing w:val="3"/>
          <w:position w:val="-1"/>
        </w:rPr>
        <w:t>b</w:t>
      </w:r>
      <w:r w:rsidRPr="006256C2">
        <w:rPr>
          <w:b/>
          <w:i/>
          <w:spacing w:val="2"/>
          <w:position w:val="-1"/>
        </w:rPr>
        <w:t>ut</w:t>
      </w:r>
      <w:r w:rsidRPr="006256C2">
        <w:rPr>
          <w:b/>
          <w:i/>
          <w:spacing w:val="3"/>
          <w:position w:val="-1"/>
        </w:rPr>
        <w:t>e</w:t>
      </w:r>
      <w:r w:rsidRPr="006256C2">
        <w:rPr>
          <w:b/>
          <w:i/>
          <w:position w:val="-1"/>
        </w:rPr>
        <w:t>s</w:t>
      </w:r>
    </w:p>
    <w:p w14:paraId="146A5921" w14:textId="77777777" w:rsidR="00B45309" w:rsidRPr="006256C2" w:rsidRDefault="00B45309">
      <w:pPr>
        <w:spacing w:before="4"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8"/>
        <w:gridCol w:w="814"/>
        <w:gridCol w:w="6974"/>
      </w:tblGrid>
      <w:tr w:rsidR="006256C2" w:rsidRPr="006256C2" w14:paraId="09230B2A" w14:textId="77777777">
        <w:trPr>
          <w:trHeight w:hRule="exact" w:val="56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4EEA0853" w14:textId="77777777" w:rsidR="00B45309" w:rsidRPr="006256C2" w:rsidRDefault="006256C2">
            <w:pPr>
              <w:spacing w:line="180" w:lineRule="exact"/>
              <w:ind w:left="40"/>
            </w:pPr>
            <w:r w:rsidRPr="006256C2">
              <w:rPr>
                <w:i/>
              </w:rPr>
              <w:t>Per</w:t>
            </w:r>
            <w:r w:rsidRPr="006256C2">
              <w:rPr>
                <w:i/>
                <w:spacing w:val="-1"/>
              </w:rPr>
              <w:t>s</w:t>
            </w:r>
            <w:r w:rsidRPr="006256C2">
              <w:rPr>
                <w:i/>
                <w:spacing w:val="1"/>
              </w:rPr>
              <w:t>ua</w:t>
            </w:r>
            <w:r w:rsidRPr="006256C2">
              <w:rPr>
                <w:i/>
                <w:spacing w:val="-1"/>
              </w:rPr>
              <w:t>s</w:t>
            </w:r>
            <w:r w:rsidRPr="006256C2">
              <w:rPr>
                <w:i/>
              </w:rPr>
              <w:t>ive</w:t>
            </w:r>
            <w:r w:rsidRPr="006256C2">
              <w:rPr>
                <w:i/>
                <w:spacing w:val="2"/>
              </w:rPr>
              <w:t>n</w:t>
            </w:r>
            <w:r w:rsidRPr="006256C2">
              <w:rPr>
                <w:i/>
              </w:rPr>
              <w:t>ess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34E40FB" w14:textId="77777777" w:rsidR="00B45309" w:rsidRPr="006256C2" w:rsidRDefault="006256C2">
            <w:pPr>
              <w:spacing w:before="63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6256C2"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  <w:p w14:paraId="6C1F9514" w14:textId="77777777" w:rsidR="00B45309" w:rsidRPr="006256C2" w:rsidRDefault="006256C2">
            <w:pPr>
              <w:spacing w:before="45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6256C2"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12A70D71" w14:textId="77777777" w:rsidR="00B45309" w:rsidRPr="006256C2" w:rsidRDefault="006256C2">
            <w:pPr>
              <w:spacing w:before="76"/>
              <w:ind w:left="68"/>
            </w:pPr>
            <w:r w:rsidRPr="006256C2">
              <w:t>K</w:t>
            </w:r>
            <w:r w:rsidRPr="006256C2">
              <w:rPr>
                <w:spacing w:val="-1"/>
              </w:rPr>
              <w:t>n</w:t>
            </w:r>
            <w:r w:rsidRPr="006256C2">
              <w:rPr>
                <w:spacing w:val="3"/>
              </w:rPr>
              <w:t>o</w:t>
            </w:r>
            <w:r w:rsidRPr="006256C2">
              <w:rPr>
                <w:spacing w:val="-2"/>
              </w:rPr>
              <w:t>w</w:t>
            </w:r>
            <w:r w:rsidRPr="006256C2">
              <w:t>le</w:t>
            </w:r>
            <w:r w:rsidRPr="006256C2">
              <w:rPr>
                <w:spacing w:val="1"/>
              </w:rPr>
              <w:t>d</w:t>
            </w:r>
            <w:r w:rsidRPr="006256C2">
              <w:rPr>
                <w:spacing w:val="-1"/>
              </w:rPr>
              <w:t>g</w:t>
            </w:r>
            <w:r w:rsidRPr="006256C2">
              <w:t>e</w:t>
            </w:r>
            <w:r w:rsidRPr="006256C2">
              <w:rPr>
                <w:spacing w:val="-8"/>
              </w:rPr>
              <w:t xml:space="preserve"> </w:t>
            </w:r>
            <w:r w:rsidRPr="006256C2">
              <w:rPr>
                <w:spacing w:val="1"/>
              </w:rPr>
              <w:t>o</w:t>
            </w:r>
            <w:r w:rsidRPr="006256C2">
              <w:t>f</w:t>
            </w:r>
            <w:r w:rsidRPr="006256C2">
              <w:rPr>
                <w:spacing w:val="-3"/>
              </w:rPr>
              <w:t xml:space="preserve"> </w:t>
            </w:r>
            <w:r w:rsidRPr="006256C2">
              <w:t>c</w:t>
            </w:r>
            <w:r w:rsidRPr="006256C2">
              <w:rPr>
                <w:spacing w:val="4"/>
              </w:rPr>
              <w:t>o</w:t>
            </w:r>
            <w:r w:rsidRPr="006256C2">
              <w:rPr>
                <w:spacing w:val="-1"/>
              </w:rPr>
              <w:t>n</w:t>
            </w:r>
            <w:r w:rsidRPr="006256C2">
              <w:t>tra</w:t>
            </w:r>
            <w:r w:rsidRPr="006256C2">
              <w:rPr>
                <w:spacing w:val="1"/>
              </w:rPr>
              <w:t>c</w:t>
            </w:r>
            <w:r w:rsidRPr="006256C2">
              <w:t>t</w:t>
            </w:r>
            <w:r w:rsidRPr="006256C2">
              <w:rPr>
                <w:spacing w:val="-6"/>
              </w:rPr>
              <w:t xml:space="preserve"> </w:t>
            </w:r>
            <w:r w:rsidRPr="006256C2">
              <w:t>tec</w:t>
            </w:r>
            <w:r w:rsidRPr="006256C2">
              <w:rPr>
                <w:spacing w:val="1"/>
              </w:rPr>
              <w:t>h</w:t>
            </w:r>
            <w:r w:rsidRPr="006256C2">
              <w:rPr>
                <w:spacing w:val="-1"/>
              </w:rPr>
              <w:t>n</w:t>
            </w:r>
            <w:r w:rsidRPr="006256C2">
              <w:rPr>
                <w:spacing w:val="2"/>
              </w:rPr>
              <w:t>i</w:t>
            </w:r>
            <w:r w:rsidRPr="006256C2">
              <w:t>c</w:t>
            </w:r>
            <w:r w:rsidRPr="006256C2">
              <w:rPr>
                <w:spacing w:val="1"/>
              </w:rPr>
              <w:t>a</w:t>
            </w:r>
            <w:r w:rsidRPr="006256C2">
              <w:t>l</w:t>
            </w:r>
            <w:r w:rsidRPr="006256C2">
              <w:rPr>
                <w:spacing w:val="-7"/>
              </w:rPr>
              <w:t xml:space="preserve"> </w:t>
            </w:r>
            <w:r w:rsidRPr="006256C2">
              <w:t>s</w:t>
            </w:r>
            <w:r w:rsidRPr="006256C2">
              <w:rPr>
                <w:spacing w:val="1"/>
              </w:rPr>
              <w:t>p</w:t>
            </w:r>
            <w:r w:rsidRPr="006256C2">
              <w:t>e</w:t>
            </w:r>
            <w:r w:rsidRPr="006256C2">
              <w:rPr>
                <w:spacing w:val="1"/>
              </w:rPr>
              <w:t>c</w:t>
            </w:r>
            <w:r w:rsidRPr="006256C2">
              <w:t>i</w:t>
            </w:r>
            <w:r w:rsidRPr="006256C2">
              <w:rPr>
                <w:spacing w:val="-2"/>
              </w:rPr>
              <w:t>f</w:t>
            </w:r>
            <w:r w:rsidRPr="006256C2">
              <w:t>icati</w:t>
            </w:r>
            <w:r w:rsidRPr="006256C2">
              <w:rPr>
                <w:spacing w:val="4"/>
              </w:rPr>
              <w:t>o</w:t>
            </w:r>
            <w:r w:rsidRPr="006256C2">
              <w:rPr>
                <w:spacing w:val="-1"/>
              </w:rPr>
              <w:t>n</w:t>
            </w:r>
            <w:r w:rsidRPr="006256C2">
              <w:t>s</w:t>
            </w:r>
            <w:r w:rsidRPr="006256C2">
              <w:rPr>
                <w:spacing w:val="-11"/>
              </w:rPr>
              <w:t xml:space="preserve"> </w:t>
            </w:r>
            <w:r w:rsidRPr="006256C2">
              <w:rPr>
                <w:spacing w:val="3"/>
              </w:rPr>
              <w:t>a</w:t>
            </w:r>
            <w:r w:rsidRPr="006256C2">
              <w:rPr>
                <w:spacing w:val="-1"/>
              </w:rPr>
              <w:t>n</w:t>
            </w:r>
            <w:r w:rsidRPr="006256C2">
              <w:t>d</w:t>
            </w:r>
            <w:r w:rsidRPr="006256C2">
              <w:rPr>
                <w:spacing w:val="-2"/>
              </w:rPr>
              <w:t xml:space="preserve"> </w:t>
            </w:r>
            <w:r w:rsidRPr="006256C2">
              <w:t>t</w:t>
            </w:r>
            <w:r w:rsidRPr="006256C2">
              <w:rPr>
                <w:spacing w:val="-1"/>
              </w:rPr>
              <w:t>h</w:t>
            </w:r>
            <w:r w:rsidRPr="006256C2">
              <w:t>eir</w:t>
            </w:r>
            <w:r w:rsidRPr="006256C2">
              <w:rPr>
                <w:spacing w:val="-3"/>
              </w:rPr>
              <w:t xml:space="preserve"> </w:t>
            </w:r>
            <w:r w:rsidRPr="006256C2">
              <w:rPr>
                <w:spacing w:val="2"/>
              </w:rPr>
              <w:t>i</w:t>
            </w:r>
            <w:r w:rsidRPr="006256C2">
              <w:rPr>
                <w:spacing w:val="1"/>
              </w:rPr>
              <w:t>mp</w:t>
            </w:r>
            <w:r w:rsidRPr="006256C2">
              <w:t>l</w:t>
            </w:r>
            <w:r w:rsidRPr="006256C2">
              <w:rPr>
                <w:spacing w:val="2"/>
              </w:rPr>
              <w:t>e</w:t>
            </w:r>
            <w:r w:rsidRPr="006256C2">
              <w:rPr>
                <w:spacing w:val="-4"/>
              </w:rPr>
              <w:t>m</w:t>
            </w:r>
            <w:r w:rsidRPr="006256C2">
              <w:t>e</w:t>
            </w:r>
            <w:r w:rsidRPr="006256C2">
              <w:rPr>
                <w:spacing w:val="-1"/>
              </w:rPr>
              <w:t>n</w:t>
            </w:r>
            <w:r w:rsidRPr="006256C2">
              <w:t>t</w:t>
            </w:r>
            <w:r w:rsidRPr="006256C2">
              <w:rPr>
                <w:spacing w:val="2"/>
              </w:rPr>
              <w:t>a</w:t>
            </w:r>
            <w:r w:rsidRPr="006256C2">
              <w:t>ti</w:t>
            </w:r>
            <w:r w:rsidRPr="006256C2">
              <w:rPr>
                <w:spacing w:val="1"/>
              </w:rPr>
              <w:t>o</w:t>
            </w:r>
            <w:r w:rsidRPr="006256C2">
              <w:rPr>
                <w:spacing w:val="5"/>
              </w:rPr>
              <w:t>n</w:t>
            </w:r>
            <w:r w:rsidRPr="006256C2">
              <w:t>.</w:t>
            </w:r>
          </w:p>
          <w:p w14:paraId="2DBB651E" w14:textId="77777777" w:rsidR="00B45309" w:rsidRPr="006256C2" w:rsidRDefault="006256C2">
            <w:pPr>
              <w:spacing w:before="15"/>
              <w:ind w:left="68"/>
            </w:pPr>
            <w:r w:rsidRPr="006256C2">
              <w:t>F</w:t>
            </w:r>
            <w:r w:rsidRPr="006256C2">
              <w:rPr>
                <w:spacing w:val="2"/>
              </w:rPr>
              <w:t>a</w:t>
            </w:r>
            <w:r w:rsidRPr="006256C2">
              <w:rPr>
                <w:spacing w:val="-4"/>
              </w:rPr>
              <w:t>m</w:t>
            </w:r>
            <w:r w:rsidRPr="006256C2">
              <w:t>i</w:t>
            </w:r>
            <w:r w:rsidRPr="006256C2">
              <w:rPr>
                <w:spacing w:val="2"/>
              </w:rPr>
              <w:t>l</w:t>
            </w:r>
            <w:r w:rsidRPr="006256C2">
              <w:t>iar</w:t>
            </w:r>
            <w:r w:rsidRPr="006256C2">
              <w:rPr>
                <w:spacing w:val="-4"/>
              </w:rPr>
              <w:t xml:space="preserve"> </w:t>
            </w:r>
            <w:r w:rsidRPr="006256C2">
              <w:rPr>
                <w:spacing w:val="-2"/>
              </w:rPr>
              <w:t>w</w:t>
            </w:r>
            <w:r w:rsidRPr="006256C2">
              <w:t>ith</w:t>
            </w:r>
            <w:r w:rsidRPr="006256C2">
              <w:rPr>
                <w:spacing w:val="-5"/>
              </w:rPr>
              <w:t xml:space="preserve"> </w:t>
            </w:r>
            <w:r w:rsidRPr="006256C2">
              <w:rPr>
                <w:spacing w:val="1"/>
              </w:rPr>
              <w:t>r</w:t>
            </w:r>
            <w:r w:rsidRPr="006256C2">
              <w:t>el</w:t>
            </w:r>
            <w:r w:rsidRPr="006256C2">
              <w:rPr>
                <w:spacing w:val="3"/>
              </w:rPr>
              <w:t>e</w:t>
            </w:r>
            <w:r w:rsidRPr="006256C2">
              <w:rPr>
                <w:spacing w:val="-1"/>
              </w:rPr>
              <w:t>v</w:t>
            </w:r>
            <w:r w:rsidRPr="006256C2">
              <w:t>a</w:t>
            </w:r>
            <w:r w:rsidRPr="006256C2">
              <w:rPr>
                <w:spacing w:val="1"/>
              </w:rPr>
              <w:t>n</w:t>
            </w:r>
            <w:r w:rsidRPr="006256C2">
              <w:t>t</w:t>
            </w:r>
            <w:r w:rsidRPr="006256C2">
              <w:rPr>
                <w:spacing w:val="-6"/>
              </w:rPr>
              <w:t xml:space="preserve"> </w:t>
            </w:r>
            <w:r w:rsidRPr="006256C2">
              <w:rPr>
                <w:spacing w:val="1"/>
              </w:rPr>
              <w:t>c</w:t>
            </w:r>
            <w:r w:rsidRPr="006256C2">
              <w:t>i</w:t>
            </w:r>
            <w:r w:rsidRPr="006256C2">
              <w:rPr>
                <w:spacing w:val="-1"/>
              </w:rPr>
              <w:t>v</w:t>
            </w:r>
            <w:r w:rsidRPr="006256C2">
              <w:rPr>
                <w:spacing w:val="2"/>
              </w:rPr>
              <w:t>i</w:t>
            </w:r>
            <w:r w:rsidRPr="006256C2">
              <w:t>l</w:t>
            </w:r>
            <w:r w:rsidRPr="006256C2">
              <w:rPr>
                <w:spacing w:val="-4"/>
              </w:rPr>
              <w:t xml:space="preserve"> </w:t>
            </w:r>
            <w:r w:rsidRPr="006256C2">
              <w:rPr>
                <w:spacing w:val="1"/>
              </w:rPr>
              <w:t>en</w:t>
            </w:r>
            <w:r w:rsidRPr="006256C2">
              <w:rPr>
                <w:spacing w:val="-1"/>
              </w:rPr>
              <w:t>g</w:t>
            </w:r>
            <w:r w:rsidRPr="006256C2">
              <w:t>i</w:t>
            </w:r>
            <w:r w:rsidRPr="006256C2">
              <w:rPr>
                <w:spacing w:val="-1"/>
              </w:rPr>
              <w:t>n</w:t>
            </w:r>
            <w:r w:rsidRPr="006256C2">
              <w:t>e</w:t>
            </w:r>
            <w:r w:rsidRPr="006256C2">
              <w:rPr>
                <w:spacing w:val="1"/>
              </w:rPr>
              <w:t>er</w:t>
            </w:r>
            <w:r w:rsidRPr="006256C2">
              <w:rPr>
                <w:spacing w:val="2"/>
              </w:rPr>
              <w:t>i</w:t>
            </w:r>
            <w:r w:rsidRPr="006256C2">
              <w:rPr>
                <w:spacing w:val="1"/>
              </w:rPr>
              <w:t>n</w:t>
            </w:r>
            <w:r w:rsidRPr="006256C2">
              <w:t>g</w:t>
            </w:r>
            <w:r w:rsidRPr="006256C2">
              <w:rPr>
                <w:spacing w:val="-10"/>
              </w:rPr>
              <w:t xml:space="preserve"> </w:t>
            </w:r>
            <w:r w:rsidRPr="006256C2">
              <w:rPr>
                <w:spacing w:val="1"/>
              </w:rPr>
              <w:t>d</w:t>
            </w:r>
            <w:r w:rsidRPr="006256C2">
              <w:t>esign</w:t>
            </w:r>
            <w:r w:rsidRPr="006256C2">
              <w:rPr>
                <w:spacing w:val="-6"/>
              </w:rPr>
              <w:t xml:space="preserve"> </w:t>
            </w:r>
            <w:r w:rsidRPr="006256C2">
              <w:rPr>
                <w:spacing w:val="-1"/>
              </w:rPr>
              <w:t>s</w:t>
            </w:r>
            <w:r w:rsidRPr="006256C2">
              <w:rPr>
                <w:spacing w:val="3"/>
              </w:rPr>
              <w:t>o</w:t>
            </w:r>
            <w:r w:rsidRPr="006256C2">
              <w:rPr>
                <w:spacing w:val="-2"/>
              </w:rPr>
              <w:t>f</w:t>
            </w:r>
            <w:r w:rsidRPr="006256C2">
              <w:rPr>
                <w:spacing w:val="2"/>
              </w:rPr>
              <w:t>t</w:t>
            </w:r>
            <w:r w:rsidRPr="006256C2">
              <w:rPr>
                <w:spacing w:val="-2"/>
              </w:rPr>
              <w:t>w</w:t>
            </w:r>
            <w:r w:rsidRPr="006256C2">
              <w:t>a</w:t>
            </w:r>
            <w:r w:rsidRPr="006256C2">
              <w:rPr>
                <w:spacing w:val="1"/>
              </w:rPr>
              <w:t>r</w:t>
            </w:r>
            <w:r w:rsidRPr="006256C2">
              <w:t>e</w:t>
            </w:r>
            <w:r w:rsidRPr="006256C2">
              <w:rPr>
                <w:spacing w:val="-6"/>
              </w:rPr>
              <w:t xml:space="preserve"> </w:t>
            </w:r>
            <w:r w:rsidRPr="006256C2">
              <w:t>eg Mic</w:t>
            </w:r>
            <w:r w:rsidRPr="006256C2">
              <w:rPr>
                <w:spacing w:val="1"/>
              </w:rPr>
              <w:t>rodr</w:t>
            </w:r>
            <w:r w:rsidRPr="006256C2">
              <w:t>ai</w:t>
            </w:r>
            <w:r w:rsidRPr="006256C2">
              <w:rPr>
                <w:spacing w:val="-1"/>
              </w:rPr>
              <w:t>n</w:t>
            </w:r>
            <w:r w:rsidRPr="006256C2">
              <w:t>a</w:t>
            </w:r>
            <w:r w:rsidRPr="006256C2">
              <w:rPr>
                <w:spacing w:val="-1"/>
              </w:rPr>
              <w:t>g</w:t>
            </w:r>
            <w:r w:rsidRPr="006256C2">
              <w:t>e,</w:t>
            </w:r>
            <w:r w:rsidRPr="006256C2">
              <w:rPr>
                <w:spacing w:val="-11"/>
              </w:rPr>
              <w:t xml:space="preserve"> </w:t>
            </w:r>
            <w:r w:rsidRPr="006256C2">
              <w:rPr>
                <w:spacing w:val="-1"/>
              </w:rPr>
              <w:t>C</w:t>
            </w:r>
            <w:r w:rsidRPr="006256C2">
              <w:rPr>
                <w:spacing w:val="2"/>
              </w:rPr>
              <w:t>i</w:t>
            </w:r>
            <w:r w:rsidRPr="006256C2">
              <w:rPr>
                <w:spacing w:val="-1"/>
              </w:rPr>
              <w:t>v</w:t>
            </w:r>
            <w:r w:rsidRPr="006256C2">
              <w:t>ils</w:t>
            </w:r>
            <w:r w:rsidRPr="006256C2">
              <w:rPr>
                <w:spacing w:val="-6"/>
              </w:rPr>
              <w:t xml:space="preserve"> </w:t>
            </w:r>
            <w:r w:rsidRPr="006256C2">
              <w:rPr>
                <w:spacing w:val="1"/>
              </w:rPr>
              <w:t>3</w:t>
            </w:r>
            <w:r w:rsidRPr="006256C2">
              <w:t>D.</w:t>
            </w:r>
          </w:p>
        </w:tc>
      </w:tr>
      <w:tr w:rsidR="006256C2" w:rsidRPr="006256C2" w14:paraId="1F7E0252" w14:textId="77777777">
        <w:trPr>
          <w:trHeight w:hRule="exact" w:val="47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207006E1" w14:textId="77777777" w:rsidR="00B45309" w:rsidRPr="006256C2" w:rsidRDefault="006256C2">
            <w:pPr>
              <w:spacing w:line="140" w:lineRule="exact"/>
              <w:ind w:left="40"/>
            </w:pPr>
            <w:r w:rsidRPr="006256C2">
              <w:rPr>
                <w:i/>
                <w:position w:val="1"/>
              </w:rPr>
              <w:t>A</w:t>
            </w:r>
            <w:r w:rsidRPr="006256C2">
              <w:rPr>
                <w:i/>
                <w:spacing w:val="-1"/>
                <w:position w:val="1"/>
              </w:rPr>
              <w:t>w</w:t>
            </w:r>
            <w:r w:rsidRPr="006256C2">
              <w:rPr>
                <w:i/>
                <w:spacing w:val="1"/>
                <w:position w:val="1"/>
              </w:rPr>
              <w:t>a</w:t>
            </w:r>
            <w:r w:rsidRPr="006256C2">
              <w:rPr>
                <w:i/>
                <w:spacing w:val="-1"/>
                <w:position w:val="1"/>
              </w:rPr>
              <w:t>r</w:t>
            </w:r>
            <w:r w:rsidRPr="006256C2">
              <w:rPr>
                <w:i/>
                <w:position w:val="1"/>
              </w:rPr>
              <w:t>e</w:t>
            </w:r>
            <w:r w:rsidRPr="006256C2">
              <w:rPr>
                <w:i/>
                <w:spacing w:val="1"/>
                <w:position w:val="1"/>
              </w:rPr>
              <w:t>n</w:t>
            </w:r>
            <w:r w:rsidRPr="006256C2">
              <w:rPr>
                <w:i/>
                <w:position w:val="1"/>
              </w:rPr>
              <w:t>ess</w:t>
            </w:r>
            <w:r w:rsidRPr="006256C2">
              <w:rPr>
                <w:i/>
                <w:spacing w:val="-10"/>
                <w:position w:val="1"/>
              </w:rPr>
              <w:t xml:space="preserve"> </w:t>
            </w:r>
            <w:r w:rsidRPr="006256C2">
              <w:rPr>
                <w:i/>
                <w:spacing w:val="1"/>
                <w:position w:val="1"/>
              </w:rPr>
              <w:t>o</w:t>
            </w:r>
            <w:r w:rsidRPr="006256C2">
              <w:rPr>
                <w:i/>
                <w:position w:val="1"/>
              </w:rPr>
              <w:t>f</w:t>
            </w:r>
            <w:r w:rsidRPr="006256C2">
              <w:rPr>
                <w:i/>
                <w:spacing w:val="-2"/>
                <w:position w:val="1"/>
              </w:rPr>
              <w:t xml:space="preserve"> </w:t>
            </w:r>
            <w:r w:rsidRPr="006256C2">
              <w:rPr>
                <w:i/>
                <w:spacing w:val="1"/>
                <w:position w:val="1"/>
              </w:rPr>
              <w:t>e</w:t>
            </w:r>
            <w:r w:rsidRPr="006256C2">
              <w:rPr>
                <w:i/>
                <w:position w:val="1"/>
              </w:rPr>
              <w:t>t</w:t>
            </w:r>
            <w:r w:rsidRPr="006256C2">
              <w:rPr>
                <w:i/>
                <w:spacing w:val="1"/>
                <w:position w:val="1"/>
              </w:rPr>
              <w:t>h</w:t>
            </w:r>
            <w:r w:rsidRPr="006256C2">
              <w:rPr>
                <w:i/>
                <w:position w:val="1"/>
              </w:rPr>
              <w:t>ic</w:t>
            </w:r>
            <w:r w:rsidRPr="006256C2">
              <w:rPr>
                <w:i/>
                <w:spacing w:val="1"/>
                <w:position w:val="1"/>
              </w:rPr>
              <w:t>a</w:t>
            </w:r>
            <w:r w:rsidRPr="006256C2">
              <w:rPr>
                <w:i/>
                <w:position w:val="1"/>
              </w:rPr>
              <w:t>l</w:t>
            </w:r>
          </w:p>
          <w:p w14:paraId="04C49732" w14:textId="77777777" w:rsidR="00B45309" w:rsidRPr="006256C2" w:rsidRDefault="006256C2">
            <w:pPr>
              <w:spacing w:before="29"/>
              <w:ind w:left="40"/>
            </w:pPr>
            <w:r w:rsidRPr="006256C2">
              <w:rPr>
                <w:i/>
              </w:rPr>
              <w:t>i</w:t>
            </w:r>
            <w:r w:rsidRPr="006256C2">
              <w:rPr>
                <w:i/>
                <w:spacing w:val="-1"/>
              </w:rPr>
              <w:t>ss</w:t>
            </w:r>
            <w:r w:rsidRPr="006256C2">
              <w:rPr>
                <w:i/>
                <w:spacing w:val="1"/>
              </w:rPr>
              <w:t>u</w:t>
            </w:r>
            <w:r w:rsidRPr="006256C2">
              <w:rPr>
                <w:i/>
              </w:rPr>
              <w:t>es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04E90826" w14:textId="77777777" w:rsidR="00B45309" w:rsidRPr="006256C2" w:rsidRDefault="00B45309">
            <w:pPr>
              <w:spacing w:before="18" w:line="200" w:lineRule="exact"/>
            </w:pPr>
          </w:p>
          <w:p w14:paraId="7AEA4902" w14:textId="77777777" w:rsidR="00B45309" w:rsidRPr="006256C2" w:rsidRDefault="006256C2">
            <w:pPr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6256C2"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08FFBC34" w14:textId="77777777" w:rsidR="00B45309" w:rsidRPr="006256C2" w:rsidRDefault="006256C2">
            <w:pPr>
              <w:spacing w:line="200" w:lineRule="exact"/>
              <w:ind w:left="68"/>
            </w:pPr>
            <w:r w:rsidRPr="006256C2">
              <w:t>M</w:t>
            </w:r>
            <w:r w:rsidRPr="006256C2">
              <w:rPr>
                <w:spacing w:val="2"/>
              </w:rPr>
              <w:t>o</w:t>
            </w:r>
            <w:r w:rsidRPr="006256C2">
              <w:rPr>
                <w:spacing w:val="1"/>
              </w:rPr>
              <w:t>d</w:t>
            </w:r>
            <w:r w:rsidRPr="006256C2">
              <w:t>e</w:t>
            </w:r>
            <w:r w:rsidRPr="006256C2">
              <w:rPr>
                <w:spacing w:val="1"/>
              </w:rPr>
              <w:t>r</w:t>
            </w:r>
            <w:r w:rsidRPr="006256C2">
              <w:t>ate</w:t>
            </w:r>
            <w:r w:rsidRPr="006256C2">
              <w:rPr>
                <w:spacing w:val="-7"/>
              </w:rPr>
              <w:t xml:space="preserve"> </w:t>
            </w:r>
            <w:r w:rsidRPr="006256C2">
              <w:t>a</w:t>
            </w:r>
            <w:r w:rsidRPr="006256C2">
              <w:rPr>
                <w:spacing w:val="1"/>
              </w:rPr>
              <w:t>b</w:t>
            </w:r>
            <w:r w:rsidRPr="006256C2">
              <w:t>ili</w:t>
            </w:r>
            <w:r w:rsidRPr="006256C2">
              <w:rPr>
                <w:spacing w:val="-1"/>
              </w:rPr>
              <w:t>t</w:t>
            </w:r>
            <w:r w:rsidRPr="006256C2">
              <w:t>y</w:t>
            </w:r>
            <w:r w:rsidRPr="006256C2">
              <w:rPr>
                <w:spacing w:val="-6"/>
              </w:rPr>
              <w:t xml:space="preserve"> </w:t>
            </w:r>
            <w:r w:rsidRPr="006256C2">
              <w:rPr>
                <w:spacing w:val="-2"/>
              </w:rPr>
              <w:t>w</w:t>
            </w:r>
            <w:r w:rsidRPr="006256C2">
              <w:t>i</w:t>
            </w:r>
            <w:r w:rsidRPr="006256C2">
              <w:rPr>
                <w:spacing w:val="2"/>
              </w:rPr>
              <w:t>t</w:t>
            </w:r>
            <w:r w:rsidRPr="006256C2">
              <w:t>h</w:t>
            </w:r>
            <w:r w:rsidRPr="006256C2">
              <w:rPr>
                <w:spacing w:val="-3"/>
              </w:rPr>
              <w:t xml:space="preserve"> </w:t>
            </w:r>
            <w:r w:rsidRPr="006256C2">
              <w:t>A</w:t>
            </w:r>
            <w:r w:rsidRPr="006256C2">
              <w:rPr>
                <w:spacing w:val="-1"/>
              </w:rPr>
              <w:t>u</w:t>
            </w:r>
            <w:r w:rsidRPr="006256C2">
              <w:t>t</w:t>
            </w:r>
            <w:r w:rsidRPr="006256C2">
              <w:rPr>
                <w:spacing w:val="1"/>
              </w:rPr>
              <w:t>oC</w:t>
            </w:r>
            <w:r w:rsidRPr="006256C2">
              <w:rPr>
                <w:spacing w:val="-2"/>
              </w:rPr>
              <w:t>A</w:t>
            </w:r>
            <w:r w:rsidRPr="006256C2">
              <w:rPr>
                <w:spacing w:val="2"/>
              </w:rPr>
              <w:t>D</w:t>
            </w:r>
            <w:r w:rsidRPr="006256C2">
              <w:t>.</w:t>
            </w:r>
          </w:p>
          <w:p w14:paraId="55E3CEB6" w14:textId="77777777" w:rsidR="00B45309" w:rsidRPr="006256C2" w:rsidRDefault="006256C2">
            <w:pPr>
              <w:spacing w:before="12"/>
              <w:ind w:left="68"/>
            </w:pPr>
            <w:r w:rsidRPr="006256C2">
              <w:t>K</w:t>
            </w:r>
            <w:r w:rsidRPr="006256C2">
              <w:rPr>
                <w:spacing w:val="-1"/>
              </w:rPr>
              <w:t>n</w:t>
            </w:r>
            <w:r w:rsidRPr="006256C2">
              <w:rPr>
                <w:spacing w:val="3"/>
              </w:rPr>
              <w:t>o</w:t>
            </w:r>
            <w:r w:rsidRPr="006256C2">
              <w:rPr>
                <w:spacing w:val="-2"/>
              </w:rPr>
              <w:t>w</w:t>
            </w:r>
            <w:r w:rsidRPr="006256C2">
              <w:t>le</w:t>
            </w:r>
            <w:r w:rsidRPr="006256C2">
              <w:rPr>
                <w:spacing w:val="1"/>
              </w:rPr>
              <w:t>d</w:t>
            </w:r>
            <w:r w:rsidRPr="006256C2">
              <w:rPr>
                <w:spacing w:val="-1"/>
              </w:rPr>
              <w:t>g</w:t>
            </w:r>
            <w:r w:rsidRPr="006256C2">
              <w:t>e</w:t>
            </w:r>
            <w:r w:rsidRPr="006256C2">
              <w:rPr>
                <w:spacing w:val="-8"/>
              </w:rPr>
              <w:t xml:space="preserve"> </w:t>
            </w:r>
            <w:r w:rsidRPr="006256C2">
              <w:rPr>
                <w:spacing w:val="1"/>
              </w:rPr>
              <w:t>o</w:t>
            </w:r>
            <w:r w:rsidRPr="006256C2">
              <w:t>f</w:t>
            </w:r>
            <w:r w:rsidRPr="006256C2">
              <w:rPr>
                <w:spacing w:val="-1"/>
              </w:rPr>
              <w:t xml:space="preserve"> </w:t>
            </w:r>
            <w:r w:rsidRPr="006256C2">
              <w:rPr>
                <w:spacing w:val="-2"/>
              </w:rPr>
              <w:t>L</w:t>
            </w:r>
            <w:r w:rsidRPr="006256C2">
              <w:rPr>
                <w:spacing w:val="1"/>
              </w:rPr>
              <w:t>o</w:t>
            </w:r>
            <w:r w:rsidRPr="006256C2">
              <w:t>c</w:t>
            </w:r>
            <w:r w:rsidRPr="006256C2">
              <w:rPr>
                <w:spacing w:val="1"/>
              </w:rPr>
              <w:t>a</w:t>
            </w:r>
            <w:r w:rsidRPr="006256C2">
              <w:t>l</w:t>
            </w:r>
            <w:r w:rsidRPr="006256C2">
              <w:rPr>
                <w:spacing w:val="-3"/>
              </w:rPr>
              <w:t xml:space="preserve"> </w:t>
            </w:r>
            <w:r w:rsidRPr="006256C2">
              <w:t>A</w:t>
            </w:r>
            <w:r w:rsidRPr="006256C2">
              <w:rPr>
                <w:spacing w:val="-1"/>
              </w:rPr>
              <w:t>u</w:t>
            </w:r>
            <w:r w:rsidRPr="006256C2">
              <w:rPr>
                <w:spacing w:val="2"/>
              </w:rPr>
              <w:t>t</w:t>
            </w:r>
            <w:r w:rsidRPr="006256C2">
              <w:rPr>
                <w:spacing w:val="-1"/>
              </w:rPr>
              <w:t>h</w:t>
            </w:r>
            <w:r w:rsidRPr="006256C2">
              <w:rPr>
                <w:spacing w:val="1"/>
              </w:rPr>
              <w:t>or</w:t>
            </w:r>
            <w:r w:rsidRPr="006256C2">
              <w:t>ity</w:t>
            </w:r>
            <w:r w:rsidRPr="006256C2">
              <w:rPr>
                <w:spacing w:val="-9"/>
              </w:rPr>
              <w:t xml:space="preserve"> </w:t>
            </w:r>
            <w:r w:rsidRPr="006256C2">
              <w:t>Des</w:t>
            </w:r>
            <w:r w:rsidRPr="006256C2">
              <w:rPr>
                <w:spacing w:val="2"/>
              </w:rPr>
              <w:t>i</w:t>
            </w:r>
            <w:r w:rsidRPr="006256C2">
              <w:rPr>
                <w:spacing w:val="1"/>
              </w:rPr>
              <w:t>g</w:t>
            </w:r>
            <w:r w:rsidRPr="006256C2">
              <w:t>n</w:t>
            </w:r>
            <w:r w:rsidRPr="006256C2">
              <w:rPr>
                <w:spacing w:val="-7"/>
              </w:rPr>
              <w:t xml:space="preserve"> </w:t>
            </w:r>
            <w:r w:rsidRPr="006256C2">
              <w:t>G</w:t>
            </w:r>
            <w:r w:rsidRPr="006256C2">
              <w:rPr>
                <w:spacing w:val="-1"/>
              </w:rPr>
              <w:t>u</w:t>
            </w:r>
            <w:r w:rsidRPr="006256C2">
              <w:t>i</w:t>
            </w:r>
            <w:r w:rsidRPr="006256C2">
              <w:rPr>
                <w:spacing w:val="1"/>
              </w:rPr>
              <w:t>d</w:t>
            </w:r>
            <w:r w:rsidRPr="006256C2">
              <w:rPr>
                <w:spacing w:val="3"/>
              </w:rPr>
              <w:t>e</w:t>
            </w:r>
            <w:r w:rsidRPr="006256C2">
              <w:t>s</w:t>
            </w:r>
            <w:r w:rsidRPr="006256C2">
              <w:rPr>
                <w:spacing w:val="-6"/>
              </w:rPr>
              <w:t xml:space="preserve"> </w:t>
            </w:r>
            <w:r w:rsidRPr="006256C2">
              <w:rPr>
                <w:spacing w:val="-2"/>
              </w:rPr>
              <w:t>f</w:t>
            </w:r>
            <w:r w:rsidRPr="006256C2">
              <w:rPr>
                <w:spacing w:val="1"/>
              </w:rPr>
              <w:t>o</w:t>
            </w:r>
            <w:r w:rsidRPr="006256C2">
              <w:t>r</w:t>
            </w:r>
            <w:r w:rsidRPr="006256C2">
              <w:rPr>
                <w:spacing w:val="-1"/>
              </w:rPr>
              <w:t xml:space="preserve"> </w:t>
            </w:r>
            <w:r w:rsidRPr="006256C2">
              <w:t>Hi</w:t>
            </w:r>
            <w:r w:rsidRPr="006256C2">
              <w:rPr>
                <w:spacing w:val="1"/>
              </w:rPr>
              <w:t>gh</w:t>
            </w:r>
            <w:r w:rsidRPr="006256C2">
              <w:rPr>
                <w:spacing w:val="-2"/>
              </w:rPr>
              <w:t>w</w:t>
            </w:r>
            <w:r w:rsidRPr="006256C2">
              <w:rPr>
                <w:spacing w:val="3"/>
              </w:rPr>
              <w:t>a</w:t>
            </w:r>
            <w:r w:rsidRPr="006256C2">
              <w:rPr>
                <w:spacing w:val="1"/>
              </w:rPr>
              <w:t>y</w:t>
            </w:r>
            <w:r w:rsidRPr="006256C2">
              <w:t>s</w:t>
            </w:r>
            <w:r w:rsidRPr="006256C2">
              <w:rPr>
                <w:spacing w:val="-8"/>
              </w:rPr>
              <w:t xml:space="preserve"> </w:t>
            </w:r>
            <w:r w:rsidRPr="006256C2">
              <w:t>in</w:t>
            </w:r>
            <w:r w:rsidRPr="006256C2">
              <w:rPr>
                <w:spacing w:val="-1"/>
              </w:rPr>
              <w:t xml:space="preserve"> R</w:t>
            </w:r>
            <w:r w:rsidRPr="006256C2">
              <w:t>eside</w:t>
            </w:r>
            <w:r w:rsidRPr="006256C2">
              <w:rPr>
                <w:spacing w:val="1"/>
              </w:rPr>
              <w:t>n</w:t>
            </w:r>
            <w:r w:rsidRPr="006256C2">
              <w:t>tial</w:t>
            </w:r>
            <w:r w:rsidRPr="006256C2">
              <w:rPr>
                <w:spacing w:val="-9"/>
              </w:rPr>
              <w:t xml:space="preserve"> </w:t>
            </w:r>
            <w:r w:rsidRPr="006256C2">
              <w:rPr>
                <w:spacing w:val="1"/>
              </w:rPr>
              <w:t>a</w:t>
            </w:r>
            <w:r w:rsidRPr="006256C2">
              <w:rPr>
                <w:spacing w:val="-1"/>
              </w:rPr>
              <w:t>n</w:t>
            </w:r>
            <w:r w:rsidRPr="006256C2">
              <w:t>d</w:t>
            </w:r>
          </w:p>
        </w:tc>
      </w:tr>
      <w:tr w:rsidR="006256C2" w:rsidRPr="006256C2" w14:paraId="7AEA7EAC" w14:textId="77777777">
        <w:trPr>
          <w:trHeight w:hRule="exact" w:val="236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402BD456" w14:textId="77777777" w:rsidR="00B45309" w:rsidRPr="006256C2" w:rsidRDefault="00B45309"/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6C7DCB32" w14:textId="77777777" w:rsidR="00B45309" w:rsidRPr="006256C2" w:rsidRDefault="00B45309"/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30E922D8" w14:textId="77777777" w:rsidR="00B45309" w:rsidRPr="006256C2" w:rsidRDefault="006256C2">
            <w:pPr>
              <w:spacing w:line="200" w:lineRule="exact"/>
              <w:ind w:left="68"/>
            </w:pPr>
            <w:r w:rsidRPr="006256C2">
              <w:rPr>
                <w:spacing w:val="-1"/>
              </w:rPr>
              <w:t>C</w:t>
            </w:r>
            <w:r w:rsidRPr="006256C2">
              <w:rPr>
                <w:spacing w:val="3"/>
              </w:rPr>
              <w:t>o</w:t>
            </w:r>
            <w:r w:rsidRPr="006256C2">
              <w:rPr>
                <w:spacing w:val="-1"/>
              </w:rPr>
              <w:t>mm</w:t>
            </w:r>
            <w:r w:rsidRPr="006256C2">
              <w:t>e</w:t>
            </w:r>
            <w:r w:rsidRPr="006256C2">
              <w:rPr>
                <w:spacing w:val="1"/>
              </w:rPr>
              <w:t>r</w:t>
            </w:r>
            <w:r w:rsidRPr="006256C2">
              <w:t>cial</w:t>
            </w:r>
            <w:r w:rsidRPr="006256C2">
              <w:rPr>
                <w:spacing w:val="-9"/>
              </w:rPr>
              <w:t xml:space="preserve"> </w:t>
            </w:r>
            <w:r w:rsidRPr="006256C2">
              <w:t>E</w:t>
            </w:r>
            <w:r w:rsidRPr="006256C2">
              <w:rPr>
                <w:spacing w:val="-1"/>
              </w:rPr>
              <w:t>s</w:t>
            </w:r>
            <w:r w:rsidRPr="006256C2">
              <w:t>tat</w:t>
            </w:r>
            <w:r w:rsidRPr="006256C2">
              <w:rPr>
                <w:spacing w:val="3"/>
              </w:rPr>
              <w:t>e</w:t>
            </w:r>
            <w:r w:rsidRPr="006256C2">
              <w:t>s.</w:t>
            </w:r>
          </w:p>
        </w:tc>
      </w:tr>
      <w:tr w:rsidR="006256C2" w:rsidRPr="006256C2" w14:paraId="6B771F84" w14:textId="77777777">
        <w:trPr>
          <w:trHeight w:hRule="exact" w:val="245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110A9442" w14:textId="77777777" w:rsidR="00B45309" w:rsidRPr="006256C2" w:rsidRDefault="006256C2">
            <w:pPr>
              <w:spacing w:line="220" w:lineRule="exact"/>
              <w:ind w:left="40"/>
            </w:pPr>
            <w:r w:rsidRPr="006256C2">
              <w:rPr>
                <w:i/>
              </w:rPr>
              <w:t>P</w:t>
            </w:r>
            <w:r w:rsidRPr="006256C2">
              <w:rPr>
                <w:i/>
                <w:spacing w:val="-1"/>
              </w:rPr>
              <w:t>r</w:t>
            </w:r>
            <w:r w:rsidRPr="006256C2">
              <w:rPr>
                <w:i/>
                <w:spacing w:val="1"/>
              </w:rPr>
              <w:t>a</w:t>
            </w:r>
            <w:r w:rsidRPr="006256C2">
              <w:rPr>
                <w:i/>
              </w:rPr>
              <w:t>ctic</w:t>
            </w:r>
            <w:r w:rsidRPr="006256C2">
              <w:rPr>
                <w:i/>
                <w:spacing w:val="1"/>
              </w:rPr>
              <w:t>a</w:t>
            </w:r>
            <w:r w:rsidRPr="006256C2">
              <w:rPr>
                <w:i/>
              </w:rPr>
              <w:t>l,</w:t>
            </w:r>
            <w:r w:rsidRPr="006256C2">
              <w:rPr>
                <w:i/>
                <w:spacing w:val="-7"/>
              </w:rPr>
              <w:t xml:space="preserve"> </w:t>
            </w:r>
            <w:r w:rsidRPr="006256C2">
              <w:rPr>
                <w:i/>
              </w:rPr>
              <w:t>met</w:t>
            </w:r>
            <w:r w:rsidRPr="006256C2">
              <w:rPr>
                <w:i/>
                <w:spacing w:val="1"/>
              </w:rPr>
              <w:t>hod</w:t>
            </w:r>
            <w:r w:rsidRPr="006256C2">
              <w:rPr>
                <w:i/>
              </w:rPr>
              <w:t>ic</w:t>
            </w:r>
            <w:r w:rsidRPr="006256C2">
              <w:rPr>
                <w:i/>
                <w:spacing w:val="1"/>
              </w:rPr>
              <w:t>a</w:t>
            </w:r>
            <w:r w:rsidRPr="006256C2">
              <w:rPr>
                <w:i/>
              </w:rPr>
              <w:t>l,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DE6608C" w14:textId="77777777" w:rsidR="00B45309" w:rsidRPr="006256C2" w:rsidRDefault="006256C2">
            <w:pPr>
              <w:spacing w:line="180" w:lineRule="exact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6256C2">
              <w:rPr>
                <w:rFonts w:ascii="Segoe MDL2 Assets" w:eastAsia="Segoe MDL2 Assets" w:hAnsi="Segoe MDL2 Assets" w:cs="Segoe MDL2 Assets"/>
                <w:w w:val="45"/>
                <w:position w:val="-4"/>
              </w:rPr>
              <w:t>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6A12BA04" w14:textId="77777777" w:rsidR="00B45309" w:rsidRPr="006256C2" w:rsidRDefault="006256C2">
            <w:pPr>
              <w:spacing w:line="220" w:lineRule="exact"/>
              <w:ind w:left="68"/>
            </w:pPr>
            <w:r w:rsidRPr="006256C2">
              <w:t>S</w:t>
            </w:r>
            <w:r w:rsidRPr="006256C2">
              <w:rPr>
                <w:spacing w:val="-2"/>
              </w:rPr>
              <w:t>u</w:t>
            </w:r>
            <w:r w:rsidRPr="006256C2">
              <w:rPr>
                <w:spacing w:val="1"/>
              </w:rPr>
              <w:t>p</w:t>
            </w:r>
            <w:r w:rsidRPr="006256C2">
              <w:t>e</w:t>
            </w:r>
            <w:r w:rsidRPr="006256C2">
              <w:rPr>
                <w:spacing w:val="1"/>
              </w:rPr>
              <w:t>r</w:t>
            </w:r>
            <w:r w:rsidRPr="006256C2">
              <w:t>b</w:t>
            </w:r>
            <w:r w:rsidRPr="006256C2">
              <w:rPr>
                <w:spacing w:val="-5"/>
              </w:rPr>
              <w:t xml:space="preserve"> </w:t>
            </w:r>
            <w:r w:rsidRPr="006256C2">
              <w:t>c</w:t>
            </w:r>
            <w:r w:rsidRPr="006256C2">
              <w:rPr>
                <w:spacing w:val="1"/>
              </w:rPr>
              <w:t>r</w:t>
            </w:r>
            <w:r w:rsidRPr="006256C2">
              <w:t>itical</w:t>
            </w:r>
            <w:r w:rsidRPr="006256C2">
              <w:rPr>
                <w:spacing w:val="-6"/>
              </w:rPr>
              <w:t xml:space="preserve"> </w:t>
            </w:r>
            <w:r w:rsidRPr="006256C2">
              <w:t>t</w:t>
            </w:r>
            <w:r w:rsidRPr="006256C2">
              <w:rPr>
                <w:spacing w:val="-1"/>
              </w:rPr>
              <w:t>h</w:t>
            </w:r>
            <w:r w:rsidRPr="006256C2">
              <w:rPr>
                <w:spacing w:val="2"/>
              </w:rPr>
              <w:t>i</w:t>
            </w:r>
            <w:r w:rsidRPr="006256C2">
              <w:rPr>
                <w:spacing w:val="-1"/>
              </w:rPr>
              <w:t>n</w:t>
            </w:r>
            <w:r w:rsidRPr="006256C2">
              <w:rPr>
                <w:spacing w:val="1"/>
              </w:rPr>
              <w:t>k</w:t>
            </w:r>
            <w:r w:rsidRPr="006256C2">
              <w:t>i</w:t>
            </w:r>
            <w:r w:rsidRPr="006256C2">
              <w:rPr>
                <w:spacing w:val="1"/>
              </w:rPr>
              <w:t>n</w:t>
            </w:r>
            <w:r w:rsidRPr="006256C2">
              <w:t>g</w:t>
            </w:r>
            <w:r w:rsidRPr="006256C2">
              <w:rPr>
                <w:spacing w:val="-8"/>
              </w:rPr>
              <w:t xml:space="preserve"> </w:t>
            </w:r>
            <w:r w:rsidRPr="006256C2">
              <w:rPr>
                <w:spacing w:val="2"/>
              </w:rPr>
              <w:t>s</w:t>
            </w:r>
            <w:r w:rsidRPr="006256C2">
              <w:rPr>
                <w:spacing w:val="-1"/>
              </w:rPr>
              <w:t>k</w:t>
            </w:r>
            <w:r w:rsidRPr="006256C2">
              <w:t>il</w:t>
            </w:r>
            <w:r w:rsidRPr="006256C2">
              <w:rPr>
                <w:spacing w:val="2"/>
              </w:rPr>
              <w:t>l</w:t>
            </w:r>
            <w:r w:rsidRPr="006256C2">
              <w:t>s</w:t>
            </w:r>
            <w:r w:rsidRPr="006256C2">
              <w:rPr>
                <w:spacing w:val="-2"/>
              </w:rPr>
              <w:t xml:space="preserve"> </w:t>
            </w:r>
            <w:r w:rsidRPr="006256C2">
              <w:t>a</w:t>
            </w:r>
            <w:r w:rsidRPr="006256C2">
              <w:rPr>
                <w:spacing w:val="-1"/>
              </w:rPr>
              <w:t>n</w:t>
            </w:r>
            <w:r w:rsidRPr="006256C2">
              <w:t>d</w:t>
            </w:r>
            <w:r w:rsidRPr="006256C2">
              <w:rPr>
                <w:spacing w:val="-2"/>
              </w:rPr>
              <w:t xml:space="preserve"> </w:t>
            </w:r>
            <w:r w:rsidRPr="006256C2">
              <w:t>t</w:t>
            </w:r>
            <w:r w:rsidRPr="006256C2">
              <w:rPr>
                <w:spacing w:val="-1"/>
              </w:rPr>
              <w:t>h</w:t>
            </w:r>
            <w:r w:rsidRPr="006256C2">
              <w:t>e</w:t>
            </w:r>
            <w:r w:rsidRPr="006256C2">
              <w:rPr>
                <w:spacing w:val="-1"/>
              </w:rPr>
              <w:t xml:space="preserve"> </w:t>
            </w:r>
            <w:r w:rsidRPr="006256C2">
              <w:t>a</w:t>
            </w:r>
            <w:r w:rsidRPr="006256C2">
              <w:rPr>
                <w:spacing w:val="1"/>
              </w:rPr>
              <w:t>b</w:t>
            </w:r>
            <w:r w:rsidRPr="006256C2">
              <w:t>ili</w:t>
            </w:r>
            <w:r w:rsidRPr="006256C2">
              <w:rPr>
                <w:spacing w:val="1"/>
              </w:rPr>
              <w:t>t</w:t>
            </w:r>
            <w:r w:rsidRPr="006256C2">
              <w:t>y</w:t>
            </w:r>
            <w:r w:rsidRPr="006256C2">
              <w:rPr>
                <w:spacing w:val="-6"/>
              </w:rPr>
              <w:t xml:space="preserve"> </w:t>
            </w:r>
            <w:r w:rsidRPr="006256C2">
              <w:t>to</w:t>
            </w:r>
            <w:r w:rsidRPr="006256C2">
              <w:rPr>
                <w:spacing w:val="-1"/>
              </w:rPr>
              <w:t xml:space="preserve"> </w:t>
            </w:r>
            <w:r w:rsidRPr="006256C2">
              <w:t>e</w:t>
            </w:r>
            <w:r w:rsidRPr="006256C2">
              <w:rPr>
                <w:spacing w:val="-1"/>
              </w:rPr>
              <w:t>v</w:t>
            </w:r>
            <w:r w:rsidRPr="006256C2">
              <w:t>a</w:t>
            </w:r>
            <w:r w:rsidRPr="006256C2">
              <w:rPr>
                <w:spacing w:val="2"/>
              </w:rPr>
              <w:t>l</w:t>
            </w:r>
            <w:r w:rsidRPr="006256C2">
              <w:rPr>
                <w:spacing w:val="-1"/>
              </w:rPr>
              <w:t>u</w:t>
            </w:r>
            <w:r w:rsidRPr="006256C2">
              <w:t>ate</w:t>
            </w:r>
            <w:r w:rsidRPr="006256C2">
              <w:rPr>
                <w:spacing w:val="-6"/>
              </w:rPr>
              <w:t xml:space="preserve"> </w:t>
            </w:r>
            <w:r w:rsidRPr="006256C2">
              <w:rPr>
                <w:spacing w:val="1"/>
              </w:rPr>
              <w:t>d</w:t>
            </w:r>
            <w:r w:rsidRPr="006256C2">
              <w:t>es</w:t>
            </w:r>
            <w:r w:rsidRPr="006256C2">
              <w:rPr>
                <w:spacing w:val="2"/>
              </w:rPr>
              <w:t>i</w:t>
            </w:r>
            <w:r w:rsidRPr="006256C2">
              <w:rPr>
                <w:spacing w:val="-1"/>
              </w:rPr>
              <w:t>g</w:t>
            </w:r>
            <w:r w:rsidRPr="006256C2">
              <w:rPr>
                <w:spacing w:val="1"/>
              </w:rPr>
              <w:t>n</w:t>
            </w:r>
            <w:r w:rsidRPr="006256C2">
              <w:rPr>
                <w:spacing w:val="-1"/>
              </w:rPr>
              <w:t>s</w:t>
            </w:r>
            <w:r w:rsidRPr="006256C2">
              <w:t>,</w:t>
            </w:r>
            <w:r w:rsidRPr="006256C2">
              <w:rPr>
                <w:spacing w:val="-5"/>
              </w:rPr>
              <w:t xml:space="preserve"> </w:t>
            </w:r>
            <w:r w:rsidRPr="006256C2">
              <w:rPr>
                <w:spacing w:val="1"/>
              </w:rPr>
              <w:t>p</w:t>
            </w:r>
            <w:r w:rsidRPr="006256C2">
              <w:t>la</w:t>
            </w:r>
            <w:r w:rsidRPr="006256C2">
              <w:rPr>
                <w:spacing w:val="-1"/>
              </w:rPr>
              <w:t>n</w:t>
            </w:r>
            <w:r w:rsidRPr="006256C2">
              <w:t>s</w:t>
            </w:r>
            <w:r w:rsidRPr="006256C2">
              <w:rPr>
                <w:spacing w:val="-4"/>
              </w:rPr>
              <w:t xml:space="preserve"> </w:t>
            </w:r>
            <w:r w:rsidRPr="006256C2">
              <w:rPr>
                <w:spacing w:val="3"/>
              </w:rPr>
              <w:t>a</w:t>
            </w:r>
            <w:r w:rsidRPr="006256C2">
              <w:rPr>
                <w:spacing w:val="-1"/>
              </w:rPr>
              <w:t>n</w:t>
            </w:r>
            <w:r w:rsidRPr="006256C2">
              <w:t>d</w:t>
            </w:r>
            <w:r w:rsidRPr="006256C2">
              <w:rPr>
                <w:spacing w:val="-2"/>
              </w:rPr>
              <w:t xml:space="preserve"> </w:t>
            </w:r>
            <w:r w:rsidRPr="006256C2">
              <w:rPr>
                <w:spacing w:val="1"/>
              </w:rPr>
              <w:t>pro</w:t>
            </w:r>
            <w:r w:rsidRPr="006256C2">
              <w:rPr>
                <w:spacing w:val="2"/>
              </w:rPr>
              <w:t>j</w:t>
            </w:r>
            <w:r w:rsidRPr="006256C2">
              <w:t>e</w:t>
            </w:r>
            <w:r w:rsidRPr="006256C2">
              <w:rPr>
                <w:spacing w:val="1"/>
              </w:rPr>
              <w:t>c</w:t>
            </w:r>
            <w:r w:rsidRPr="006256C2">
              <w:t>t</w:t>
            </w:r>
            <w:r w:rsidRPr="006256C2">
              <w:rPr>
                <w:spacing w:val="-1"/>
              </w:rPr>
              <w:t>s</w:t>
            </w:r>
            <w:r w:rsidRPr="006256C2">
              <w:t>.</w:t>
            </w:r>
          </w:p>
        </w:tc>
      </w:tr>
      <w:tr w:rsidR="006256C2" w:rsidRPr="006256C2" w14:paraId="26674114" w14:textId="77777777">
        <w:trPr>
          <w:trHeight w:hRule="exact" w:val="252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5400F2A7" w14:textId="77777777" w:rsidR="00B45309" w:rsidRPr="006256C2" w:rsidRDefault="006256C2">
            <w:pPr>
              <w:spacing w:before="12"/>
              <w:ind w:left="40"/>
            </w:pPr>
            <w:r w:rsidRPr="006256C2">
              <w:rPr>
                <w:i/>
                <w:spacing w:val="1"/>
              </w:rPr>
              <w:t>an</w:t>
            </w:r>
            <w:r w:rsidRPr="006256C2">
              <w:rPr>
                <w:i/>
              </w:rPr>
              <w:t>d</w:t>
            </w:r>
            <w:r w:rsidRPr="006256C2">
              <w:rPr>
                <w:i/>
                <w:spacing w:val="-2"/>
              </w:rPr>
              <w:t xml:space="preserve"> </w:t>
            </w:r>
            <w:r w:rsidRPr="006256C2">
              <w:rPr>
                <w:i/>
                <w:spacing w:val="1"/>
              </w:rPr>
              <w:t>a</w:t>
            </w:r>
            <w:r w:rsidRPr="006256C2">
              <w:rPr>
                <w:i/>
                <w:spacing w:val="-2"/>
              </w:rPr>
              <w:t>c</w:t>
            </w:r>
            <w:r w:rsidRPr="006256C2">
              <w:rPr>
                <w:i/>
              </w:rPr>
              <w:t>c</w:t>
            </w:r>
            <w:r w:rsidRPr="006256C2">
              <w:rPr>
                <w:i/>
                <w:spacing w:val="1"/>
              </w:rPr>
              <w:t>u</w:t>
            </w:r>
            <w:r w:rsidRPr="006256C2">
              <w:rPr>
                <w:i/>
                <w:spacing w:val="-1"/>
              </w:rPr>
              <w:t>r</w:t>
            </w:r>
            <w:r w:rsidRPr="006256C2">
              <w:rPr>
                <w:i/>
                <w:spacing w:val="1"/>
              </w:rPr>
              <w:t>a</w:t>
            </w:r>
            <w:r w:rsidRPr="006256C2">
              <w:rPr>
                <w:i/>
              </w:rPr>
              <w:t>te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369D97E" w14:textId="77777777" w:rsidR="00B45309" w:rsidRPr="006256C2" w:rsidRDefault="006256C2">
            <w:pPr>
              <w:spacing w:line="180" w:lineRule="exact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6256C2">
              <w:rPr>
                <w:rFonts w:ascii="Segoe MDL2 Assets" w:eastAsia="Segoe MDL2 Assets" w:hAnsi="Segoe MDL2 Assets" w:cs="Segoe MDL2 Assets"/>
                <w:w w:val="45"/>
                <w:position w:val="-4"/>
              </w:rPr>
              <w:t>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4EC99508" w14:textId="77777777" w:rsidR="00B45309" w:rsidRPr="006256C2" w:rsidRDefault="006256C2">
            <w:pPr>
              <w:spacing w:line="220" w:lineRule="exact"/>
              <w:ind w:left="68"/>
            </w:pPr>
            <w:r w:rsidRPr="006256C2">
              <w:t>A</w:t>
            </w:r>
            <w:r w:rsidRPr="006256C2">
              <w:rPr>
                <w:spacing w:val="-1"/>
              </w:rPr>
              <w:t xml:space="preserve"> g</w:t>
            </w:r>
            <w:r w:rsidRPr="006256C2">
              <w:rPr>
                <w:spacing w:val="1"/>
              </w:rPr>
              <w:t>oo</w:t>
            </w:r>
            <w:r w:rsidRPr="006256C2">
              <w:t>d</w:t>
            </w:r>
            <w:r w:rsidRPr="006256C2">
              <w:rPr>
                <w:spacing w:val="-3"/>
              </w:rPr>
              <w:t xml:space="preserve"> </w:t>
            </w:r>
            <w:r w:rsidRPr="006256C2">
              <w:rPr>
                <w:spacing w:val="-1"/>
              </w:rPr>
              <w:t>un</w:t>
            </w:r>
            <w:r w:rsidRPr="006256C2">
              <w:rPr>
                <w:spacing w:val="1"/>
              </w:rPr>
              <w:t>d</w:t>
            </w:r>
            <w:r w:rsidRPr="006256C2">
              <w:t>e</w:t>
            </w:r>
            <w:r w:rsidRPr="006256C2">
              <w:rPr>
                <w:spacing w:val="1"/>
              </w:rPr>
              <w:t>r</w:t>
            </w:r>
            <w:r w:rsidRPr="006256C2">
              <w:rPr>
                <w:spacing w:val="-1"/>
              </w:rPr>
              <w:t>s</w:t>
            </w:r>
            <w:r w:rsidRPr="006256C2">
              <w:t>t</w:t>
            </w:r>
            <w:r w:rsidRPr="006256C2">
              <w:rPr>
                <w:spacing w:val="2"/>
              </w:rPr>
              <w:t>a</w:t>
            </w:r>
            <w:r w:rsidRPr="006256C2">
              <w:rPr>
                <w:spacing w:val="-1"/>
              </w:rPr>
              <w:t>n</w:t>
            </w:r>
            <w:r w:rsidRPr="006256C2">
              <w:rPr>
                <w:spacing w:val="1"/>
              </w:rPr>
              <w:t>d</w:t>
            </w:r>
            <w:r w:rsidRPr="006256C2">
              <w:t>i</w:t>
            </w:r>
            <w:r w:rsidRPr="006256C2">
              <w:rPr>
                <w:spacing w:val="1"/>
              </w:rPr>
              <w:t>n</w:t>
            </w:r>
            <w:r w:rsidRPr="006256C2">
              <w:t>g</w:t>
            </w:r>
            <w:r w:rsidRPr="006256C2">
              <w:rPr>
                <w:spacing w:val="-12"/>
              </w:rPr>
              <w:t xml:space="preserve"> </w:t>
            </w:r>
            <w:r w:rsidRPr="006256C2">
              <w:rPr>
                <w:spacing w:val="1"/>
              </w:rPr>
              <w:t>o</w:t>
            </w:r>
            <w:r w:rsidRPr="006256C2">
              <w:t>f</w:t>
            </w:r>
            <w:r w:rsidRPr="006256C2">
              <w:rPr>
                <w:spacing w:val="-3"/>
              </w:rPr>
              <w:t xml:space="preserve"> </w:t>
            </w:r>
            <w:r w:rsidRPr="006256C2">
              <w:t>H</w:t>
            </w:r>
            <w:r w:rsidRPr="006256C2">
              <w:rPr>
                <w:spacing w:val="2"/>
              </w:rPr>
              <w:t>i</w:t>
            </w:r>
            <w:r w:rsidRPr="006256C2">
              <w:rPr>
                <w:spacing w:val="-1"/>
              </w:rPr>
              <w:t>g</w:t>
            </w:r>
            <w:r w:rsidRPr="006256C2">
              <w:t>h</w:t>
            </w:r>
            <w:r w:rsidRPr="006256C2">
              <w:rPr>
                <w:spacing w:val="-3"/>
              </w:rPr>
              <w:t xml:space="preserve"> </w:t>
            </w:r>
            <w:r w:rsidRPr="006256C2">
              <w:t>V</w:t>
            </w:r>
            <w:r w:rsidRPr="006256C2">
              <w:rPr>
                <w:spacing w:val="1"/>
              </w:rPr>
              <w:t>o</w:t>
            </w:r>
            <w:r w:rsidRPr="006256C2">
              <w:t>lta</w:t>
            </w:r>
            <w:r w:rsidRPr="006256C2">
              <w:rPr>
                <w:spacing w:val="-1"/>
              </w:rPr>
              <w:t>g</w:t>
            </w:r>
            <w:r w:rsidRPr="006256C2">
              <w:t>e</w:t>
            </w:r>
            <w:r w:rsidRPr="006256C2">
              <w:rPr>
                <w:spacing w:val="-5"/>
              </w:rPr>
              <w:t xml:space="preserve"> </w:t>
            </w:r>
            <w:r w:rsidRPr="006256C2">
              <w:rPr>
                <w:spacing w:val="2"/>
              </w:rPr>
              <w:t>s</w:t>
            </w:r>
            <w:r w:rsidRPr="006256C2">
              <w:rPr>
                <w:spacing w:val="-1"/>
              </w:rPr>
              <w:t>u</w:t>
            </w:r>
            <w:r w:rsidRPr="006256C2">
              <w:rPr>
                <w:spacing w:val="1"/>
              </w:rPr>
              <w:t>b</w:t>
            </w:r>
            <w:r w:rsidRPr="006256C2">
              <w:rPr>
                <w:spacing w:val="-1"/>
              </w:rPr>
              <w:t>s</w:t>
            </w:r>
            <w:r w:rsidRPr="006256C2">
              <w:t>tati</w:t>
            </w:r>
            <w:r w:rsidRPr="006256C2">
              <w:rPr>
                <w:spacing w:val="1"/>
              </w:rPr>
              <w:t>o</w:t>
            </w:r>
            <w:r w:rsidRPr="006256C2">
              <w:t>n</w:t>
            </w:r>
            <w:r w:rsidRPr="006256C2">
              <w:rPr>
                <w:spacing w:val="-9"/>
              </w:rPr>
              <w:t xml:space="preserve"> </w:t>
            </w:r>
            <w:r w:rsidRPr="006256C2">
              <w:rPr>
                <w:spacing w:val="1"/>
              </w:rPr>
              <w:t>d</w:t>
            </w:r>
            <w:r w:rsidRPr="006256C2">
              <w:t>e</w:t>
            </w:r>
            <w:r w:rsidRPr="006256C2">
              <w:rPr>
                <w:spacing w:val="2"/>
              </w:rPr>
              <w:t>s</w:t>
            </w:r>
            <w:r w:rsidRPr="006256C2">
              <w:t>i</w:t>
            </w:r>
            <w:r w:rsidRPr="006256C2">
              <w:rPr>
                <w:spacing w:val="1"/>
              </w:rPr>
              <w:t>g</w:t>
            </w:r>
            <w:r w:rsidRPr="006256C2">
              <w:rPr>
                <w:spacing w:val="4"/>
              </w:rPr>
              <w:t>n</w:t>
            </w:r>
            <w:r w:rsidRPr="006256C2">
              <w:t>.</w:t>
            </w:r>
          </w:p>
        </w:tc>
      </w:tr>
      <w:tr w:rsidR="006256C2" w:rsidRPr="006256C2" w14:paraId="2B718DD5" w14:textId="77777777">
        <w:trPr>
          <w:trHeight w:hRule="exact" w:val="244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623868B1" w14:textId="77777777" w:rsidR="00B45309" w:rsidRPr="006256C2" w:rsidRDefault="00B45309"/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291532A2" w14:textId="77777777" w:rsidR="00B45309" w:rsidRPr="006256C2" w:rsidRDefault="006256C2">
            <w:pPr>
              <w:spacing w:line="160" w:lineRule="exact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6256C2">
              <w:rPr>
                <w:rFonts w:ascii="Segoe MDL2 Assets" w:eastAsia="Segoe MDL2 Assets" w:hAnsi="Segoe MDL2 Assets" w:cs="Segoe MDL2 Assets"/>
                <w:w w:val="45"/>
                <w:position w:val="-4"/>
              </w:rPr>
              <w:t>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2D442CA5" w14:textId="77777777" w:rsidR="00B45309" w:rsidRPr="006256C2" w:rsidRDefault="006256C2">
            <w:pPr>
              <w:spacing w:line="220" w:lineRule="exact"/>
              <w:ind w:left="68"/>
            </w:pPr>
            <w:r w:rsidRPr="006256C2">
              <w:rPr>
                <w:spacing w:val="2"/>
              </w:rPr>
              <w:t>P</w:t>
            </w:r>
            <w:r w:rsidRPr="006256C2">
              <w:rPr>
                <w:spacing w:val="1"/>
              </w:rPr>
              <w:t>ro</w:t>
            </w:r>
            <w:r w:rsidRPr="006256C2">
              <w:rPr>
                <w:spacing w:val="-4"/>
              </w:rPr>
              <w:t>m</w:t>
            </w:r>
            <w:r w:rsidRPr="006256C2">
              <w:rPr>
                <w:spacing w:val="1"/>
              </w:rPr>
              <w:t>o</w:t>
            </w:r>
            <w:r w:rsidRPr="006256C2">
              <w:t>ti</w:t>
            </w:r>
            <w:r w:rsidRPr="006256C2">
              <w:rPr>
                <w:spacing w:val="1"/>
              </w:rPr>
              <w:t>n</w:t>
            </w:r>
            <w:r w:rsidRPr="006256C2">
              <w:t>g</w:t>
            </w:r>
            <w:r w:rsidRPr="006256C2">
              <w:rPr>
                <w:spacing w:val="-9"/>
              </w:rPr>
              <w:t xml:space="preserve"> </w:t>
            </w:r>
            <w:r w:rsidRPr="006256C2">
              <w:rPr>
                <w:spacing w:val="2"/>
              </w:rPr>
              <w:t>t</w:t>
            </w:r>
            <w:r w:rsidRPr="006256C2">
              <w:rPr>
                <w:spacing w:val="-1"/>
              </w:rPr>
              <w:t>h</w:t>
            </w:r>
            <w:r w:rsidRPr="006256C2">
              <w:t>e</w:t>
            </w:r>
            <w:r w:rsidRPr="006256C2">
              <w:rPr>
                <w:spacing w:val="-1"/>
              </w:rPr>
              <w:t xml:space="preserve"> </w:t>
            </w:r>
            <w:r w:rsidRPr="006256C2">
              <w:rPr>
                <w:spacing w:val="1"/>
              </w:rPr>
              <w:t>h</w:t>
            </w:r>
            <w:r w:rsidRPr="006256C2">
              <w:rPr>
                <w:spacing w:val="2"/>
              </w:rPr>
              <w:t>i</w:t>
            </w:r>
            <w:r w:rsidRPr="006256C2">
              <w:rPr>
                <w:spacing w:val="1"/>
              </w:rPr>
              <w:t>g</w:t>
            </w:r>
            <w:r w:rsidRPr="006256C2">
              <w:rPr>
                <w:spacing w:val="-1"/>
              </w:rPr>
              <w:t>h</w:t>
            </w:r>
            <w:r w:rsidRPr="006256C2">
              <w:t>est</w:t>
            </w:r>
            <w:r w:rsidRPr="006256C2">
              <w:rPr>
                <w:spacing w:val="-6"/>
              </w:rPr>
              <w:t xml:space="preserve"> </w:t>
            </w:r>
            <w:r w:rsidRPr="006256C2">
              <w:rPr>
                <w:spacing w:val="2"/>
              </w:rPr>
              <w:t>s</w:t>
            </w:r>
            <w:r w:rsidRPr="006256C2">
              <w:t>ta</w:t>
            </w:r>
            <w:r w:rsidRPr="006256C2">
              <w:rPr>
                <w:spacing w:val="-1"/>
              </w:rPr>
              <w:t>n</w:t>
            </w:r>
            <w:r w:rsidRPr="006256C2">
              <w:rPr>
                <w:spacing w:val="1"/>
              </w:rPr>
              <w:t>d</w:t>
            </w:r>
            <w:r w:rsidRPr="006256C2">
              <w:t>a</w:t>
            </w:r>
            <w:r w:rsidRPr="006256C2">
              <w:rPr>
                <w:spacing w:val="3"/>
              </w:rPr>
              <w:t>r</w:t>
            </w:r>
            <w:r w:rsidRPr="006256C2">
              <w:rPr>
                <w:spacing w:val="1"/>
              </w:rPr>
              <w:t>d</w:t>
            </w:r>
            <w:r w:rsidRPr="006256C2">
              <w:t>s</w:t>
            </w:r>
            <w:r w:rsidRPr="006256C2">
              <w:rPr>
                <w:spacing w:val="-8"/>
              </w:rPr>
              <w:t xml:space="preserve"> </w:t>
            </w:r>
            <w:r w:rsidRPr="006256C2">
              <w:rPr>
                <w:spacing w:val="1"/>
              </w:rPr>
              <w:t>o</w:t>
            </w:r>
            <w:r w:rsidRPr="006256C2">
              <w:t>f</w:t>
            </w:r>
            <w:r w:rsidRPr="006256C2">
              <w:rPr>
                <w:spacing w:val="-3"/>
              </w:rPr>
              <w:t xml:space="preserve"> </w:t>
            </w:r>
            <w:r w:rsidRPr="006256C2">
              <w:rPr>
                <w:spacing w:val="-1"/>
              </w:rPr>
              <w:t>s</w:t>
            </w:r>
            <w:r w:rsidRPr="006256C2">
              <w:t>a</w:t>
            </w:r>
            <w:r w:rsidRPr="006256C2">
              <w:rPr>
                <w:spacing w:val="-1"/>
              </w:rPr>
              <w:t>f</w:t>
            </w:r>
            <w:r w:rsidRPr="006256C2">
              <w:rPr>
                <w:spacing w:val="3"/>
              </w:rPr>
              <w:t>e</w:t>
            </w:r>
            <w:r w:rsidRPr="006256C2">
              <w:rPr>
                <w:spacing w:val="2"/>
              </w:rPr>
              <w:t>t</w:t>
            </w:r>
            <w:r w:rsidRPr="006256C2">
              <w:t>y</w:t>
            </w:r>
            <w:r w:rsidRPr="006256C2">
              <w:rPr>
                <w:spacing w:val="-8"/>
              </w:rPr>
              <w:t xml:space="preserve"> </w:t>
            </w:r>
            <w:r w:rsidRPr="006256C2">
              <w:rPr>
                <w:spacing w:val="1"/>
              </w:rPr>
              <w:t>on</w:t>
            </w:r>
            <w:r w:rsidRPr="006256C2">
              <w:rPr>
                <w:spacing w:val="-1"/>
              </w:rPr>
              <w:t>s</w:t>
            </w:r>
            <w:r w:rsidRPr="006256C2">
              <w:t>ite</w:t>
            </w:r>
            <w:r w:rsidRPr="006256C2">
              <w:rPr>
                <w:spacing w:val="-5"/>
              </w:rPr>
              <w:t xml:space="preserve"> </w:t>
            </w:r>
            <w:r w:rsidRPr="006256C2">
              <w:t>at</w:t>
            </w:r>
            <w:r w:rsidRPr="006256C2">
              <w:rPr>
                <w:spacing w:val="-1"/>
              </w:rPr>
              <w:t xml:space="preserve"> </w:t>
            </w:r>
            <w:r w:rsidRPr="006256C2">
              <w:t>all</w:t>
            </w:r>
            <w:r w:rsidRPr="006256C2">
              <w:rPr>
                <w:spacing w:val="-2"/>
              </w:rPr>
              <w:t xml:space="preserve"> </w:t>
            </w:r>
            <w:r w:rsidRPr="006256C2">
              <w:t>t</w:t>
            </w:r>
            <w:r w:rsidRPr="006256C2">
              <w:rPr>
                <w:spacing w:val="2"/>
              </w:rPr>
              <w:t>i</w:t>
            </w:r>
            <w:r w:rsidRPr="006256C2">
              <w:rPr>
                <w:spacing w:val="-1"/>
              </w:rPr>
              <w:t>m</w:t>
            </w:r>
            <w:r w:rsidRPr="006256C2">
              <w:rPr>
                <w:spacing w:val="3"/>
              </w:rPr>
              <w:t>es</w:t>
            </w:r>
            <w:r w:rsidRPr="006256C2">
              <w:t>.</w:t>
            </w:r>
          </w:p>
        </w:tc>
      </w:tr>
      <w:tr w:rsidR="006256C2" w:rsidRPr="006256C2" w14:paraId="398E4963" w14:textId="77777777">
        <w:trPr>
          <w:trHeight w:hRule="exact" w:val="278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3E5B00B1" w14:textId="77777777" w:rsidR="00B45309" w:rsidRPr="006256C2" w:rsidRDefault="006256C2">
            <w:pPr>
              <w:spacing w:before="37"/>
              <w:ind w:left="40"/>
            </w:pPr>
            <w:r w:rsidRPr="006256C2">
              <w:rPr>
                <w:i/>
              </w:rPr>
              <w:t>A</w:t>
            </w:r>
            <w:r w:rsidRPr="006256C2">
              <w:rPr>
                <w:i/>
                <w:spacing w:val="1"/>
              </w:rPr>
              <w:t>b</w:t>
            </w:r>
            <w:r w:rsidRPr="006256C2">
              <w:rPr>
                <w:i/>
              </w:rPr>
              <w:t>le</w:t>
            </w:r>
            <w:r w:rsidRPr="006256C2">
              <w:rPr>
                <w:i/>
                <w:spacing w:val="-4"/>
              </w:rPr>
              <w:t xml:space="preserve"> </w:t>
            </w:r>
            <w:r w:rsidRPr="006256C2">
              <w:rPr>
                <w:i/>
              </w:rPr>
              <w:t>to</w:t>
            </w:r>
            <w:r w:rsidRPr="006256C2">
              <w:rPr>
                <w:i/>
                <w:spacing w:val="-1"/>
              </w:rPr>
              <w:t xml:space="preserve"> </w:t>
            </w:r>
            <w:r w:rsidRPr="006256C2">
              <w:rPr>
                <w:i/>
              </w:rPr>
              <w:t>m</w:t>
            </w:r>
            <w:r w:rsidRPr="006256C2">
              <w:rPr>
                <w:i/>
                <w:spacing w:val="1"/>
              </w:rPr>
              <w:t>a</w:t>
            </w:r>
            <w:r w:rsidRPr="006256C2">
              <w:rPr>
                <w:i/>
              </w:rPr>
              <w:t>ke</w:t>
            </w:r>
            <w:r w:rsidRPr="006256C2">
              <w:rPr>
                <w:i/>
                <w:spacing w:val="-3"/>
              </w:rPr>
              <w:t xml:space="preserve"> </w:t>
            </w:r>
            <w:r w:rsidRPr="006256C2">
              <w:rPr>
                <w:i/>
                <w:spacing w:val="-1"/>
              </w:rPr>
              <w:t>g</w:t>
            </w:r>
            <w:r w:rsidRPr="006256C2">
              <w:rPr>
                <w:i/>
                <w:spacing w:val="1"/>
              </w:rPr>
              <w:t>oo</w:t>
            </w:r>
            <w:r w:rsidRPr="006256C2">
              <w:rPr>
                <w:i/>
              </w:rPr>
              <w:t>d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43657BF" w14:textId="77777777" w:rsidR="00B45309" w:rsidRPr="006256C2" w:rsidRDefault="006256C2">
            <w:pPr>
              <w:spacing w:line="180" w:lineRule="exact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6256C2">
              <w:rPr>
                <w:rFonts w:ascii="Segoe MDL2 Assets" w:eastAsia="Segoe MDL2 Assets" w:hAnsi="Segoe MDL2 Assets" w:cs="Segoe MDL2 Assets"/>
                <w:w w:val="45"/>
                <w:position w:val="-4"/>
              </w:rPr>
              <w:t>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73D1253B" w14:textId="77777777" w:rsidR="00B45309" w:rsidRPr="006256C2" w:rsidRDefault="006256C2">
            <w:pPr>
              <w:spacing w:before="4"/>
              <w:ind w:left="68"/>
            </w:pPr>
            <w:r w:rsidRPr="006256C2">
              <w:t>E</w:t>
            </w:r>
            <w:r w:rsidRPr="006256C2">
              <w:rPr>
                <w:spacing w:val="-1"/>
              </w:rPr>
              <w:t>x</w:t>
            </w:r>
            <w:r w:rsidRPr="006256C2">
              <w:rPr>
                <w:spacing w:val="1"/>
              </w:rPr>
              <w:t>p</w:t>
            </w:r>
            <w:r w:rsidRPr="006256C2">
              <w:t>e</w:t>
            </w:r>
            <w:r w:rsidRPr="006256C2">
              <w:rPr>
                <w:spacing w:val="1"/>
              </w:rPr>
              <w:t>r</w:t>
            </w:r>
            <w:r w:rsidRPr="006256C2">
              <w:t>ie</w:t>
            </w:r>
            <w:r w:rsidRPr="006256C2">
              <w:rPr>
                <w:spacing w:val="-1"/>
              </w:rPr>
              <w:t>n</w:t>
            </w:r>
            <w:r w:rsidRPr="006256C2">
              <w:t>ce</w:t>
            </w:r>
            <w:r w:rsidRPr="006256C2">
              <w:rPr>
                <w:spacing w:val="-8"/>
              </w:rPr>
              <w:t xml:space="preserve"> </w:t>
            </w:r>
            <w:r w:rsidRPr="006256C2">
              <w:rPr>
                <w:spacing w:val="1"/>
              </w:rPr>
              <w:t>o</w:t>
            </w:r>
            <w:r w:rsidRPr="006256C2">
              <w:t>f</w:t>
            </w:r>
            <w:r w:rsidRPr="006256C2">
              <w:rPr>
                <w:spacing w:val="-3"/>
              </w:rPr>
              <w:t xml:space="preserve"> </w:t>
            </w:r>
            <w:r w:rsidRPr="006256C2">
              <w:rPr>
                <w:spacing w:val="2"/>
              </w:rPr>
              <w:t>t</w:t>
            </w:r>
            <w:r w:rsidRPr="006256C2">
              <w:rPr>
                <w:spacing w:val="-1"/>
              </w:rPr>
              <w:t>h</w:t>
            </w:r>
            <w:r w:rsidRPr="006256C2">
              <w:t>e</w:t>
            </w:r>
            <w:r w:rsidRPr="006256C2">
              <w:rPr>
                <w:spacing w:val="-1"/>
              </w:rPr>
              <w:t xml:space="preserve"> </w:t>
            </w:r>
            <w:r w:rsidRPr="006256C2">
              <w:rPr>
                <w:spacing w:val="1"/>
              </w:rPr>
              <w:t>ro</w:t>
            </w:r>
            <w:r w:rsidRPr="006256C2">
              <w:t>ad</w:t>
            </w:r>
            <w:r w:rsidRPr="006256C2">
              <w:rPr>
                <w:spacing w:val="-2"/>
              </w:rPr>
              <w:t xml:space="preserve"> </w:t>
            </w:r>
            <w:r w:rsidRPr="006256C2">
              <w:rPr>
                <w:spacing w:val="-4"/>
              </w:rPr>
              <w:t>m</w:t>
            </w:r>
            <w:r w:rsidRPr="006256C2">
              <w:t>a</w:t>
            </w:r>
            <w:r w:rsidRPr="006256C2">
              <w:rPr>
                <w:spacing w:val="2"/>
              </w:rPr>
              <w:t>i</w:t>
            </w:r>
            <w:r w:rsidRPr="006256C2">
              <w:rPr>
                <w:spacing w:val="-1"/>
              </w:rPr>
              <w:t>n</w:t>
            </w:r>
            <w:r w:rsidRPr="006256C2">
              <w:t>t</w:t>
            </w:r>
            <w:r w:rsidRPr="006256C2">
              <w:rPr>
                <w:spacing w:val="2"/>
              </w:rPr>
              <w:t>e</w:t>
            </w:r>
            <w:r w:rsidRPr="006256C2">
              <w:rPr>
                <w:spacing w:val="-1"/>
              </w:rPr>
              <w:t>n</w:t>
            </w:r>
            <w:r w:rsidRPr="006256C2">
              <w:t>a</w:t>
            </w:r>
            <w:r w:rsidRPr="006256C2">
              <w:rPr>
                <w:spacing w:val="-1"/>
              </w:rPr>
              <w:t>n</w:t>
            </w:r>
            <w:r w:rsidRPr="006256C2">
              <w:t>ce</w:t>
            </w:r>
            <w:r w:rsidRPr="006256C2">
              <w:rPr>
                <w:spacing w:val="-9"/>
              </w:rPr>
              <w:t xml:space="preserve"> </w:t>
            </w:r>
            <w:r w:rsidRPr="006256C2">
              <w:rPr>
                <w:spacing w:val="1"/>
              </w:rPr>
              <w:t>r</w:t>
            </w:r>
            <w:r w:rsidRPr="006256C2">
              <w:t>elat</w:t>
            </w:r>
            <w:r w:rsidRPr="006256C2">
              <w:rPr>
                <w:spacing w:val="1"/>
              </w:rPr>
              <w:t>e</w:t>
            </w:r>
            <w:r w:rsidRPr="006256C2">
              <w:t>d</w:t>
            </w:r>
            <w:r w:rsidRPr="006256C2">
              <w:rPr>
                <w:spacing w:val="-4"/>
              </w:rPr>
              <w:t xml:space="preserve"> </w:t>
            </w:r>
            <w:r w:rsidRPr="006256C2">
              <w:rPr>
                <w:spacing w:val="-1"/>
              </w:rPr>
              <w:t>s</w:t>
            </w:r>
            <w:r w:rsidRPr="006256C2">
              <w:t>e</w:t>
            </w:r>
            <w:r w:rsidRPr="006256C2">
              <w:rPr>
                <w:spacing w:val="3"/>
              </w:rPr>
              <w:t>r</w:t>
            </w:r>
            <w:r w:rsidRPr="006256C2">
              <w:rPr>
                <w:spacing w:val="-1"/>
              </w:rPr>
              <w:t>v</w:t>
            </w:r>
            <w:r w:rsidRPr="006256C2">
              <w:t>ices</w:t>
            </w:r>
            <w:r w:rsidRPr="006256C2">
              <w:rPr>
                <w:spacing w:val="-4"/>
              </w:rPr>
              <w:t xml:space="preserve"> </w:t>
            </w:r>
            <w:r w:rsidRPr="006256C2">
              <w:rPr>
                <w:spacing w:val="-1"/>
              </w:rPr>
              <w:t>un</w:t>
            </w:r>
            <w:r w:rsidRPr="006256C2">
              <w:rPr>
                <w:spacing w:val="1"/>
              </w:rPr>
              <w:t>d</w:t>
            </w:r>
            <w:r w:rsidRPr="006256C2">
              <w:t>e</w:t>
            </w:r>
            <w:r w:rsidRPr="006256C2">
              <w:rPr>
                <w:spacing w:val="1"/>
              </w:rPr>
              <w:t>r</w:t>
            </w:r>
            <w:r w:rsidRPr="006256C2">
              <w:t>t</w:t>
            </w:r>
            <w:r w:rsidRPr="006256C2">
              <w:rPr>
                <w:spacing w:val="2"/>
              </w:rPr>
              <w:t>a</w:t>
            </w:r>
            <w:r w:rsidRPr="006256C2">
              <w:rPr>
                <w:spacing w:val="-1"/>
              </w:rPr>
              <w:t>k</w:t>
            </w:r>
            <w:r w:rsidRPr="006256C2">
              <w:t>en</w:t>
            </w:r>
            <w:r w:rsidRPr="006256C2">
              <w:rPr>
                <w:spacing w:val="-10"/>
              </w:rPr>
              <w:t xml:space="preserve"> </w:t>
            </w:r>
            <w:r w:rsidRPr="006256C2">
              <w:t>e</w:t>
            </w:r>
            <w:r w:rsidRPr="006256C2">
              <w:rPr>
                <w:spacing w:val="3"/>
              </w:rPr>
              <w:t>.</w:t>
            </w:r>
            <w:r w:rsidRPr="006256C2">
              <w:rPr>
                <w:spacing w:val="-1"/>
              </w:rPr>
              <w:t>g</w:t>
            </w:r>
            <w:r w:rsidRPr="006256C2">
              <w:t xml:space="preserve">. </w:t>
            </w:r>
            <w:r w:rsidRPr="006256C2">
              <w:rPr>
                <w:spacing w:val="-2"/>
              </w:rPr>
              <w:t>w</w:t>
            </w:r>
            <w:r w:rsidRPr="006256C2">
              <w:t>i</w:t>
            </w:r>
            <w:r w:rsidRPr="006256C2">
              <w:rPr>
                <w:spacing w:val="-1"/>
              </w:rPr>
              <w:t>n</w:t>
            </w:r>
            <w:r w:rsidRPr="006256C2">
              <w:t>ter</w:t>
            </w:r>
          </w:p>
        </w:tc>
      </w:tr>
      <w:tr w:rsidR="006256C2" w:rsidRPr="006256C2" w14:paraId="502BEAAA" w14:textId="77777777">
        <w:trPr>
          <w:trHeight w:hRule="exact" w:val="258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22A225AC" w14:textId="77777777" w:rsidR="00B45309" w:rsidRPr="006256C2" w:rsidRDefault="006256C2">
            <w:pPr>
              <w:spacing w:before="19"/>
              <w:ind w:left="40"/>
            </w:pPr>
            <w:r w:rsidRPr="006256C2">
              <w:rPr>
                <w:i/>
              </w:rPr>
              <w:t>j</w:t>
            </w:r>
            <w:r w:rsidRPr="006256C2">
              <w:rPr>
                <w:i/>
                <w:spacing w:val="1"/>
              </w:rPr>
              <w:t>udg</w:t>
            </w:r>
            <w:r w:rsidRPr="006256C2">
              <w:rPr>
                <w:i/>
              </w:rPr>
              <w:t>em</w:t>
            </w:r>
            <w:r w:rsidRPr="006256C2">
              <w:rPr>
                <w:i/>
                <w:spacing w:val="1"/>
              </w:rPr>
              <w:t>en</w:t>
            </w:r>
            <w:r w:rsidRPr="006256C2">
              <w:rPr>
                <w:i/>
              </w:rPr>
              <w:t>ts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418BEEA2" w14:textId="77777777" w:rsidR="00B45309" w:rsidRPr="006256C2" w:rsidRDefault="00B45309"/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304E8AB4" w14:textId="77777777" w:rsidR="00B45309" w:rsidRPr="006256C2" w:rsidRDefault="006256C2">
            <w:pPr>
              <w:spacing w:line="200" w:lineRule="exact"/>
              <w:ind w:left="68"/>
            </w:pPr>
            <w:r w:rsidRPr="006256C2">
              <w:rPr>
                <w:spacing w:val="-1"/>
              </w:rPr>
              <w:t>m</w:t>
            </w:r>
            <w:r w:rsidRPr="006256C2">
              <w:t>a</w:t>
            </w:r>
            <w:r w:rsidRPr="006256C2">
              <w:rPr>
                <w:spacing w:val="2"/>
              </w:rPr>
              <w:t>i</w:t>
            </w:r>
            <w:r w:rsidRPr="006256C2">
              <w:rPr>
                <w:spacing w:val="-1"/>
              </w:rPr>
              <w:t>n</w:t>
            </w:r>
            <w:r w:rsidRPr="006256C2">
              <w:t>te</w:t>
            </w:r>
            <w:r w:rsidRPr="006256C2">
              <w:rPr>
                <w:spacing w:val="-1"/>
              </w:rPr>
              <w:t>n</w:t>
            </w:r>
            <w:r w:rsidRPr="006256C2">
              <w:rPr>
                <w:spacing w:val="3"/>
              </w:rPr>
              <w:t>a</w:t>
            </w:r>
            <w:r w:rsidRPr="006256C2">
              <w:rPr>
                <w:spacing w:val="-1"/>
              </w:rPr>
              <w:t>n</w:t>
            </w:r>
            <w:r w:rsidRPr="006256C2">
              <w:t>c</w:t>
            </w:r>
            <w:r w:rsidRPr="006256C2">
              <w:rPr>
                <w:spacing w:val="1"/>
              </w:rPr>
              <w:t>e</w:t>
            </w:r>
            <w:r w:rsidRPr="006256C2">
              <w:t>,</w:t>
            </w:r>
            <w:r w:rsidRPr="006256C2">
              <w:rPr>
                <w:spacing w:val="-10"/>
              </w:rPr>
              <w:t xml:space="preserve"> </w:t>
            </w:r>
            <w:r w:rsidRPr="006256C2">
              <w:rPr>
                <w:spacing w:val="-1"/>
              </w:rPr>
              <w:t>s</w:t>
            </w:r>
            <w:r w:rsidRPr="006256C2">
              <w:t>tre</w:t>
            </w:r>
            <w:r w:rsidRPr="006256C2">
              <w:rPr>
                <w:spacing w:val="1"/>
              </w:rPr>
              <w:t>e</w:t>
            </w:r>
            <w:r w:rsidRPr="006256C2">
              <w:t>t</w:t>
            </w:r>
            <w:r w:rsidRPr="006256C2">
              <w:rPr>
                <w:spacing w:val="-4"/>
              </w:rPr>
              <w:t xml:space="preserve"> </w:t>
            </w:r>
            <w:r w:rsidRPr="006256C2">
              <w:t>l</w:t>
            </w:r>
            <w:r w:rsidRPr="006256C2">
              <w:rPr>
                <w:spacing w:val="2"/>
              </w:rPr>
              <w:t>i</w:t>
            </w:r>
            <w:r w:rsidRPr="006256C2">
              <w:rPr>
                <w:spacing w:val="1"/>
              </w:rPr>
              <w:t>g</w:t>
            </w:r>
            <w:r w:rsidRPr="006256C2">
              <w:rPr>
                <w:spacing w:val="-1"/>
              </w:rPr>
              <w:t>h</w:t>
            </w:r>
            <w:r w:rsidRPr="006256C2">
              <w:t>t</w:t>
            </w:r>
            <w:r w:rsidRPr="006256C2">
              <w:rPr>
                <w:spacing w:val="2"/>
              </w:rPr>
              <w:t>i</w:t>
            </w:r>
            <w:r w:rsidRPr="006256C2">
              <w:rPr>
                <w:spacing w:val="-1"/>
              </w:rPr>
              <w:t>ng</w:t>
            </w:r>
            <w:r w:rsidRPr="006256C2">
              <w:t>,</w:t>
            </w:r>
            <w:r w:rsidRPr="006256C2">
              <w:rPr>
                <w:spacing w:val="-6"/>
              </w:rPr>
              <w:t xml:space="preserve"> </w:t>
            </w:r>
            <w:r w:rsidRPr="006256C2">
              <w:t>t</w:t>
            </w:r>
            <w:r w:rsidRPr="006256C2">
              <w:rPr>
                <w:spacing w:val="3"/>
              </w:rPr>
              <w:t>r</w:t>
            </w:r>
            <w:r w:rsidRPr="006256C2">
              <w:t>a</w:t>
            </w:r>
            <w:r w:rsidRPr="006256C2">
              <w:rPr>
                <w:spacing w:val="-1"/>
              </w:rPr>
              <w:t>f</w:t>
            </w:r>
            <w:r w:rsidRPr="006256C2">
              <w:rPr>
                <w:spacing w:val="1"/>
              </w:rPr>
              <w:t>f</w:t>
            </w:r>
            <w:r w:rsidRPr="006256C2">
              <w:t>ic</w:t>
            </w:r>
            <w:r w:rsidRPr="006256C2">
              <w:rPr>
                <w:spacing w:val="-2"/>
              </w:rPr>
              <w:t xml:space="preserve"> </w:t>
            </w:r>
            <w:r w:rsidRPr="006256C2">
              <w:rPr>
                <w:spacing w:val="-4"/>
              </w:rPr>
              <w:t>m</w:t>
            </w:r>
            <w:r w:rsidRPr="006256C2">
              <w:rPr>
                <w:spacing w:val="3"/>
              </w:rPr>
              <w:t>a</w:t>
            </w:r>
            <w:r w:rsidRPr="006256C2">
              <w:rPr>
                <w:spacing w:val="-1"/>
              </w:rPr>
              <w:t>n</w:t>
            </w:r>
            <w:r w:rsidRPr="006256C2">
              <w:rPr>
                <w:spacing w:val="3"/>
              </w:rPr>
              <w:t>a</w:t>
            </w:r>
            <w:r w:rsidRPr="006256C2">
              <w:rPr>
                <w:spacing w:val="-1"/>
              </w:rPr>
              <w:t>g</w:t>
            </w:r>
            <w:r w:rsidRPr="006256C2">
              <w:rPr>
                <w:spacing w:val="3"/>
              </w:rPr>
              <w:t>e</w:t>
            </w:r>
            <w:r w:rsidRPr="006256C2">
              <w:rPr>
                <w:spacing w:val="-4"/>
              </w:rPr>
              <w:t>m</w:t>
            </w:r>
            <w:r w:rsidRPr="006256C2">
              <w:rPr>
                <w:spacing w:val="3"/>
              </w:rPr>
              <w:t>e</w:t>
            </w:r>
            <w:r w:rsidRPr="006256C2">
              <w:rPr>
                <w:spacing w:val="-1"/>
              </w:rPr>
              <w:t>n</w:t>
            </w:r>
            <w:r w:rsidRPr="006256C2">
              <w:t>t</w:t>
            </w:r>
            <w:r w:rsidRPr="006256C2">
              <w:rPr>
                <w:spacing w:val="-10"/>
              </w:rPr>
              <w:t xml:space="preserve"> </w:t>
            </w:r>
            <w:r w:rsidRPr="006256C2">
              <w:rPr>
                <w:spacing w:val="1"/>
              </w:rPr>
              <w:t>e</w:t>
            </w:r>
            <w:r w:rsidRPr="006256C2">
              <w:t>tc.</w:t>
            </w:r>
          </w:p>
        </w:tc>
      </w:tr>
      <w:tr w:rsidR="006256C2" w:rsidRPr="006256C2" w14:paraId="6A2BA1D6" w14:textId="77777777">
        <w:trPr>
          <w:trHeight w:hRule="exact" w:val="244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3FD65C57" w14:textId="77777777" w:rsidR="00B45309" w:rsidRPr="006256C2" w:rsidRDefault="00B45309"/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1DA1549E" w14:textId="77777777" w:rsidR="00B45309" w:rsidRPr="006256C2" w:rsidRDefault="006256C2">
            <w:pPr>
              <w:spacing w:line="160" w:lineRule="exact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6256C2">
              <w:rPr>
                <w:rFonts w:ascii="Segoe MDL2 Assets" w:eastAsia="Segoe MDL2 Assets" w:hAnsi="Segoe MDL2 Assets" w:cs="Segoe MDL2 Assets"/>
                <w:w w:val="45"/>
                <w:position w:val="-4"/>
              </w:rPr>
              <w:t>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5137F129" w14:textId="77777777" w:rsidR="00B45309" w:rsidRPr="006256C2" w:rsidRDefault="006256C2">
            <w:pPr>
              <w:spacing w:line="220" w:lineRule="exact"/>
              <w:ind w:left="68"/>
            </w:pPr>
            <w:r w:rsidRPr="006256C2">
              <w:t>Desi</w:t>
            </w:r>
            <w:r w:rsidRPr="006256C2">
              <w:rPr>
                <w:spacing w:val="1"/>
              </w:rPr>
              <w:t>g</w:t>
            </w:r>
            <w:r w:rsidRPr="006256C2">
              <w:rPr>
                <w:spacing w:val="-1"/>
              </w:rPr>
              <w:t>n</w:t>
            </w:r>
            <w:r w:rsidRPr="006256C2">
              <w:rPr>
                <w:spacing w:val="2"/>
              </w:rPr>
              <w:t>i</w:t>
            </w:r>
            <w:r w:rsidRPr="006256C2">
              <w:rPr>
                <w:spacing w:val="1"/>
              </w:rPr>
              <w:t>n</w:t>
            </w:r>
            <w:r w:rsidRPr="006256C2">
              <w:t>g</w:t>
            </w:r>
            <w:r w:rsidRPr="006256C2">
              <w:rPr>
                <w:spacing w:val="-9"/>
              </w:rPr>
              <w:t xml:space="preserve"> </w:t>
            </w:r>
            <w:r w:rsidRPr="006256C2">
              <w:rPr>
                <w:spacing w:val="1"/>
              </w:rPr>
              <w:t>r</w:t>
            </w:r>
            <w:r w:rsidRPr="006256C2">
              <w:t>ei</w:t>
            </w:r>
            <w:r w:rsidRPr="006256C2">
              <w:rPr>
                <w:spacing w:val="1"/>
              </w:rPr>
              <w:t>n</w:t>
            </w:r>
            <w:r w:rsidRPr="006256C2">
              <w:rPr>
                <w:spacing w:val="-2"/>
              </w:rPr>
              <w:t>f</w:t>
            </w:r>
            <w:r w:rsidRPr="006256C2">
              <w:rPr>
                <w:spacing w:val="1"/>
              </w:rPr>
              <w:t>or</w:t>
            </w:r>
            <w:r w:rsidRPr="006256C2">
              <w:t>c</w:t>
            </w:r>
            <w:r w:rsidRPr="006256C2">
              <w:rPr>
                <w:spacing w:val="1"/>
              </w:rPr>
              <w:t>e</w:t>
            </w:r>
            <w:r w:rsidRPr="006256C2">
              <w:t>d</w:t>
            </w:r>
            <w:r w:rsidRPr="006256C2">
              <w:rPr>
                <w:spacing w:val="-7"/>
              </w:rPr>
              <w:t xml:space="preserve"> </w:t>
            </w:r>
            <w:r w:rsidRPr="006256C2">
              <w:t>c</w:t>
            </w:r>
            <w:r w:rsidRPr="006256C2">
              <w:rPr>
                <w:spacing w:val="1"/>
              </w:rPr>
              <w:t>o</w:t>
            </w:r>
            <w:r w:rsidRPr="006256C2">
              <w:rPr>
                <w:spacing w:val="-1"/>
              </w:rPr>
              <w:t>n</w:t>
            </w:r>
            <w:r w:rsidRPr="006256C2">
              <w:t>c</w:t>
            </w:r>
            <w:r w:rsidRPr="006256C2">
              <w:rPr>
                <w:spacing w:val="1"/>
              </w:rPr>
              <w:t>r</w:t>
            </w:r>
            <w:r w:rsidRPr="006256C2">
              <w:t>ete</w:t>
            </w:r>
            <w:r w:rsidRPr="006256C2">
              <w:rPr>
                <w:spacing w:val="-6"/>
              </w:rPr>
              <w:t xml:space="preserve"> </w:t>
            </w:r>
            <w:r w:rsidRPr="006256C2">
              <w:rPr>
                <w:spacing w:val="-1"/>
              </w:rPr>
              <w:t>s</w:t>
            </w:r>
            <w:r w:rsidRPr="006256C2">
              <w:t>tr</w:t>
            </w:r>
            <w:r w:rsidRPr="006256C2">
              <w:rPr>
                <w:spacing w:val="-1"/>
              </w:rPr>
              <w:t>u</w:t>
            </w:r>
            <w:r w:rsidRPr="006256C2">
              <w:t>c</w:t>
            </w:r>
            <w:r w:rsidRPr="006256C2">
              <w:rPr>
                <w:spacing w:val="2"/>
              </w:rPr>
              <w:t>t</w:t>
            </w:r>
            <w:r w:rsidRPr="006256C2">
              <w:rPr>
                <w:spacing w:val="-1"/>
              </w:rPr>
              <w:t>u</w:t>
            </w:r>
            <w:r w:rsidRPr="006256C2">
              <w:rPr>
                <w:spacing w:val="1"/>
              </w:rPr>
              <w:t>r</w:t>
            </w:r>
            <w:r w:rsidRPr="006256C2">
              <w:t>e</w:t>
            </w:r>
            <w:r w:rsidRPr="006256C2">
              <w:rPr>
                <w:spacing w:val="4"/>
              </w:rPr>
              <w:t>s</w:t>
            </w:r>
            <w:r w:rsidRPr="006256C2">
              <w:t>.</w:t>
            </w:r>
          </w:p>
        </w:tc>
      </w:tr>
      <w:tr w:rsidR="006256C2" w:rsidRPr="006256C2" w14:paraId="6BF23509" w14:textId="77777777">
        <w:trPr>
          <w:trHeight w:hRule="exact" w:val="364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</w:tcPr>
          <w:p w14:paraId="26EC76D2" w14:textId="77777777" w:rsidR="00B45309" w:rsidRPr="006256C2" w:rsidRDefault="006256C2">
            <w:pPr>
              <w:spacing w:before="38"/>
              <w:ind w:left="40"/>
            </w:pPr>
            <w:r w:rsidRPr="006256C2">
              <w:rPr>
                <w:i/>
                <w:spacing w:val="-1"/>
              </w:rPr>
              <w:t>Cr</w:t>
            </w:r>
            <w:r w:rsidRPr="006256C2">
              <w:rPr>
                <w:i/>
              </w:rPr>
              <w:t>e</w:t>
            </w:r>
            <w:r w:rsidRPr="006256C2">
              <w:rPr>
                <w:i/>
                <w:spacing w:val="1"/>
              </w:rPr>
              <w:t>a</w:t>
            </w:r>
            <w:r w:rsidRPr="006256C2">
              <w:rPr>
                <w:i/>
              </w:rPr>
              <w:t>tivity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</w:tcPr>
          <w:p w14:paraId="5897153A" w14:textId="77777777" w:rsidR="00B45309" w:rsidRPr="006256C2" w:rsidRDefault="006256C2">
            <w:pPr>
              <w:spacing w:line="180" w:lineRule="exact"/>
              <w:ind w:right="68"/>
              <w:jc w:val="right"/>
              <w:rPr>
                <w:rFonts w:ascii="Segoe MDL2 Assets" w:eastAsia="Segoe MDL2 Assets" w:hAnsi="Segoe MDL2 Assets" w:cs="Segoe MDL2 Assets"/>
              </w:rPr>
            </w:pPr>
            <w:r w:rsidRPr="006256C2">
              <w:rPr>
                <w:rFonts w:ascii="Segoe MDL2 Assets" w:eastAsia="Segoe MDL2 Assets" w:hAnsi="Segoe MDL2 Assets" w:cs="Segoe MDL2 Assets"/>
                <w:w w:val="45"/>
                <w:position w:val="-4"/>
              </w:rPr>
              <w:t></w:t>
            </w:r>
          </w:p>
        </w:tc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</w:tcPr>
          <w:p w14:paraId="37164217" w14:textId="77777777" w:rsidR="00B45309" w:rsidRPr="006256C2" w:rsidRDefault="006256C2">
            <w:pPr>
              <w:spacing w:before="5"/>
              <w:ind w:left="68"/>
            </w:pPr>
            <w:r w:rsidRPr="006256C2">
              <w:t>As</w:t>
            </w:r>
            <w:r w:rsidRPr="006256C2">
              <w:rPr>
                <w:spacing w:val="-1"/>
              </w:rPr>
              <w:t>s</w:t>
            </w:r>
            <w:r w:rsidRPr="006256C2">
              <w:t>e</w:t>
            </w:r>
            <w:r w:rsidRPr="006256C2">
              <w:rPr>
                <w:spacing w:val="2"/>
              </w:rPr>
              <w:t>s</w:t>
            </w:r>
            <w:r w:rsidRPr="006256C2">
              <w:rPr>
                <w:spacing w:val="-1"/>
              </w:rPr>
              <w:t>s</w:t>
            </w:r>
            <w:r w:rsidRPr="006256C2">
              <w:rPr>
                <w:spacing w:val="2"/>
              </w:rPr>
              <w:t>i</w:t>
            </w:r>
            <w:r w:rsidRPr="006256C2">
              <w:rPr>
                <w:spacing w:val="-1"/>
              </w:rPr>
              <w:t>n</w:t>
            </w:r>
            <w:r w:rsidRPr="006256C2">
              <w:t>g</w:t>
            </w:r>
            <w:r w:rsidRPr="006256C2">
              <w:rPr>
                <w:spacing w:val="-9"/>
              </w:rPr>
              <w:t xml:space="preserve"> </w:t>
            </w:r>
            <w:r w:rsidRPr="006256C2">
              <w:rPr>
                <w:spacing w:val="2"/>
              </w:rPr>
              <w:t>t</w:t>
            </w:r>
            <w:r w:rsidRPr="006256C2">
              <w:rPr>
                <w:spacing w:val="-1"/>
              </w:rPr>
              <w:t>h</w:t>
            </w:r>
            <w:r w:rsidRPr="006256C2">
              <w:t>e</w:t>
            </w:r>
            <w:r w:rsidRPr="006256C2">
              <w:rPr>
                <w:spacing w:val="-1"/>
              </w:rPr>
              <w:t xml:space="preserve"> </w:t>
            </w:r>
            <w:r w:rsidRPr="006256C2">
              <w:rPr>
                <w:spacing w:val="3"/>
              </w:rPr>
              <w:t>e</w:t>
            </w:r>
            <w:r w:rsidRPr="006256C2">
              <w:rPr>
                <w:spacing w:val="-1"/>
              </w:rPr>
              <w:t>nv</w:t>
            </w:r>
            <w:r w:rsidRPr="006256C2">
              <w:t>ir</w:t>
            </w:r>
            <w:r w:rsidRPr="006256C2">
              <w:rPr>
                <w:spacing w:val="1"/>
              </w:rPr>
              <w:t>on</w:t>
            </w:r>
            <w:r w:rsidRPr="006256C2">
              <w:rPr>
                <w:spacing w:val="-1"/>
              </w:rPr>
              <w:t>m</w:t>
            </w:r>
            <w:r w:rsidRPr="006256C2">
              <w:rPr>
                <w:spacing w:val="3"/>
              </w:rPr>
              <w:t>e</w:t>
            </w:r>
            <w:r w:rsidRPr="006256C2">
              <w:rPr>
                <w:spacing w:val="-1"/>
              </w:rPr>
              <w:t>n</w:t>
            </w:r>
            <w:r w:rsidRPr="006256C2">
              <w:t>tal</w:t>
            </w:r>
            <w:r w:rsidRPr="006256C2">
              <w:rPr>
                <w:spacing w:val="-12"/>
              </w:rPr>
              <w:t xml:space="preserve"> </w:t>
            </w:r>
            <w:r w:rsidRPr="006256C2">
              <w:rPr>
                <w:spacing w:val="2"/>
              </w:rPr>
              <w:t>i</w:t>
            </w:r>
            <w:r w:rsidRPr="006256C2">
              <w:rPr>
                <w:spacing w:val="-4"/>
              </w:rPr>
              <w:t>m</w:t>
            </w:r>
            <w:r w:rsidRPr="006256C2">
              <w:rPr>
                <w:spacing w:val="1"/>
              </w:rPr>
              <w:t>p</w:t>
            </w:r>
            <w:r w:rsidRPr="006256C2">
              <w:t>a</w:t>
            </w:r>
            <w:r w:rsidRPr="006256C2">
              <w:rPr>
                <w:spacing w:val="3"/>
              </w:rPr>
              <w:t>c</w:t>
            </w:r>
            <w:r w:rsidRPr="006256C2">
              <w:t>t</w:t>
            </w:r>
            <w:r w:rsidRPr="006256C2">
              <w:rPr>
                <w:spacing w:val="-5"/>
              </w:rPr>
              <w:t xml:space="preserve"> </w:t>
            </w:r>
            <w:r w:rsidRPr="006256C2">
              <w:rPr>
                <w:spacing w:val="1"/>
              </w:rPr>
              <w:t>a</w:t>
            </w:r>
            <w:r w:rsidRPr="006256C2">
              <w:rPr>
                <w:spacing w:val="2"/>
              </w:rPr>
              <w:t>n</w:t>
            </w:r>
            <w:r w:rsidRPr="006256C2">
              <w:t>d</w:t>
            </w:r>
            <w:r w:rsidRPr="006256C2">
              <w:rPr>
                <w:spacing w:val="-2"/>
              </w:rPr>
              <w:t xml:space="preserve"> </w:t>
            </w:r>
            <w:r w:rsidRPr="006256C2">
              <w:rPr>
                <w:spacing w:val="1"/>
              </w:rPr>
              <w:t>r</w:t>
            </w:r>
            <w:r w:rsidRPr="006256C2">
              <w:t>i</w:t>
            </w:r>
            <w:r w:rsidRPr="006256C2">
              <w:rPr>
                <w:spacing w:val="1"/>
              </w:rPr>
              <w:t>s</w:t>
            </w:r>
            <w:r w:rsidRPr="006256C2">
              <w:rPr>
                <w:spacing w:val="-1"/>
              </w:rPr>
              <w:t>k</w:t>
            </w:r>
            <w:r w:rsidRPr="006256C2">
              <w:t>s</w:t>
            </w:r>
            <w:r w:rsidRPr="006256C2">
              <w:rPr>
                <w:spacing w:val="-4"/>
              </w:rPr>
              <w:t xml:space="preserve"> </w:t>
            </w:r>
            <w:r w:rsidRPr="006256C2">
              <w:t>c</w:t>
            </w:r>
            <w:r w:rsidRPr="006256C2">
              <w:rPr>
                <w:spacing w:val="1"/>
              </w:rPr>
              <w:t>on</w:t>
            </w:r>
            <w:r w:rsidRPr="006256C2">
              <w:rPr>
                <w:spacing w:val="-1"/>
              </w:rPr>
              <w:t>n</w:t>
            </w:r>
            <w:r w:rsidRPr="006256C2">
              <w:t>e</w:t>
            </w:r>
            <w:r w:rsidRPr="006256C2">
              <w:rPr>
                <w:spacing w:val="1"/>
              </w:rPr>
              <w:t>c</w:t>
            </w:r>
            <w:r w:rsidRPr="006256C2">
              <w:t>ted</w:t>
            </w:r>
            <w:r w:rsidRPr="006256C2">
              <w:rPr>
                <w:spacing w:val="-7"/>
              </w:rPr>
              <w:t xml:space="preserve"> </w:t>
            </w:r>
            <w:r w:rsidRPr="006256C2">
              <w:t>to</w:t>
            </w:r>
            <w:r w:rsidRPr="006256C2">
              <w:rPr>
                <w:spacing w:val="-1"/>
              </w:rPr>
              <w:t xml:space="preserve"> </w:t>
            </w:r>
            <w:r w:rsidRPr="006256C2">
              <w:rPr>
                <w:spacing w:val="1"/>
              </w:rPr>
              <w:t>pr</w:t>
            </w:r>
            <w:r w:rsidRPr="006256C2">
              <w:rPr>
                <w:spacing w:val="-1"/>
              </w:rPr>
              <w:t>o</w:t>
            </w:r>
            <w:r w:rsidRPr="006256C2">
              <w:rPr>
                <w:spacing w:val="2"/>
              </w:rPr>
              <w:t>j</w:t>
            </w:r>
            <w:r w:rsidRPr="006256C2">
              <w:t>e</w:t>
            </w:r>
            <w:r w:rsidRPr="006256C2">
              <w:rPr>
                <w:spacing w:val="1"/>
              </w:rPr>
              <w:t>c</w:t>
            </w:r>
            <w:r w:rsidRPr="006256C2">
              <w:t>t</w:t>
            </w:r>
            <w:r w:rsidRPr="006256C2">
              <w:rPr>
                <w:spacing w:val="3"/>
              </w:rPr>
              <w:t>s</w:t>
            </w:r>
            <w:r w:rsidRPr="006256C2">
              <w:t>.</w:t>
            </w:r>
          </w:p>
        </w:tc>
      </w:tr>
    </w:tbl>
    <w:p w14:paraId="45E97B74" w14:textId="77777777" w:rsidR="00B45309" w:rsidRPr="006256C2" w:rsidRDefault="00B45309">
      <w:pPr>
        <w:spacing w:before="2" w:line="200" w:lineRule="exact"/>
      </w:pPr>
    </w:p>
    <w:p w14:paraId="2931DB3F" w14:textId="77777777" w:rsidR="00B45309" w:rsidRPr="006256C2" w:rsidRDefault="006256C2">
      <w:pPr>
        <w:spacing w:before="33" w:line="220" w:lineRule="exact"/>
        <w:ind w:left="3245"/>
      </w:pPr>
      <w:r w:rsidRPr="006256C2">
        <w:rPr>
          <w:b/>
          <w:i/>
          <w:spacing w:val="3"/>
          <w:position w:val="-1"/>
        </w:rPr>
        <w:t>P</w:t>
      </w:r>
      <w:r w:rsidRPr="006256C2">
        <w:rPr>
          <w:b/>
          <w:i/>
          <w:spacing w:val="2"/>
          <w:position w:val="-1"/>
        </w:rPr>
        <w:t>r</w:t>
      </w:r>
      <w:r w:rsidRPr="006256C2">
        <w:rPr>
          <w:b/>
          <w:i/>
          <w:spacing w:val="3"/>
          <w:position w:val="-1"/>
        </w:rPr>
        <w:t>ofe</w:t>
      </w:r>
      <w:r w:rsidRPr="006256C2">
        <w:rPr>
          <w:b/>
          <w:i/>
          <w:spacing w:val="2"/>
          <w:position w:val="-1"/>
        </w:rPr>
        <w:t>ssi</w:t>
      </w:r>
      <w:r w:rsidRPr="006256C2">
        <w:rPr>
          <w:b/>
          <w:i/>
          <w:spacing w:val="3"/>
          <w:position w:val="-1"/>
        </w:rPr>
        <w:t>o</w:t>
      </w:r>
      <w:r w:rsidRPr="006256C2">
        <w:rPr>
          <w:b/>
          <w:i/>
          <w:spacing w:val="2"/>
          <w:position w:val="-1"/>
        </w:rPr>
        <w:t>n</w:t>
      </w:r>
      <w:r w:rsidRPr="006256C2">
        <w:rPr>
          <w:b/>
          <w:i/>
          <w:spacing w:val="3"/>
          <w:position w:val="-1"/>
        </w:rPr>
        <w:t>a</w:t>
      </w:r>
      <w:r w:rsidRPr="006256C2">
        <w:rPr>
          <w:b/>
          <w:i/>
          <w:position w:val="-1"/>
        </w:rPr>
        <w:t>l</w:t>
      </w:r>
      <w:r w:rsidRPr="006256C2">
        <w:rPr>
          <w:b/>
          <w:i/>
          <w:spacing w:val="-5"/>
          <w:position w:val="-1"/>
        </w:rPr>
        <w:t xml:space="preserve"> </w:t>
      </w:r>
      <w:r w:rsidRPr="006256C2">
        <w:rPr>
          <w:b/>
          <w:i/>
          <w:spacing w:val="3"/>
          <w:position w:val="-1"/>
        </w:rPr>
        <w:t>a</w:t>
      </w:r>
      <w:r w:rsidRPr="006256C2">
        <w:rPr>
          <w:b/>
          <w:i/>
          <w:spacing w:val="2"/>
          <w:position w:val="-1"/>
        </w:rPr>
        <w:t>ttri</w:t>
      </w:r>
      <w:r w:rsidRPr="006256C2">
        <w:rPr>
          <w:b/>
          <w:i/>
          <w:spacing w:val="3"/>
          <w:position w:val="-1"/>
        </w:rPr>
        <w:t>b</w:t>
      </w:r>
      <w:r w:rsidRPr="006256C2">
        <w:rPr>
          <w:b/>
          <w:i/>
          <w:spacing w:val="2"/>
          <w:position w:val="-1"/>
        </w:rPr>
        <w:t>ut</w:t>
      </w:r>
      <w:r w:rsidRPr="006256C2">
        <w:rPr>
          <w:b/>
          <w:i/>
          <w:spacing w:val="3"/>
          <w:position w:val="-1"/>
        </w:rPr>
        <w:t>e</w:t>
      </w:r>
      <w:r w:rsidRPr="006256C2">
        <w:rPr>
          <w:b/>
          <w:i/>
          <w:position w:val="-1"/>
        </w:rPr>
        <w:t>s</w:t>
      </w:r>
    </w:p>
    <w:p w14:paraId="78B4CC03" w14:textId="77777777" w:rsidR="00B45309" w:rsidRPr="006256C2" w:rsidRDefault="00B45309">
      <w:pPr>
        <w:spacing w:before="4" w:line="240" w:lineRule="exact"/>
        <w:rPr>
          <w:sz w:val="24"/>
          <w:szCs w:val="24"/>
        </w:rPr>
        <w:sectPr w:rsidR="00B45309" w:rsidRPr="006256C2">
          <w:type w:val="continuous"/>
          <w:pgSz w:w="11920" w:h="16840"/>
          <w:pgMar w:top="840" w:right="860" w:bottom="280" w:left="560" w:header="720" w:footer="720" w:gutter="0"/>
          <w:cols w:space="720"/>
        </w:sectPr>
      </w:pPr>
    </w:p>
    <w:p w14:paraId="4B037DE9" w14:textId="77777777" w:rsidR="00B45309" w:rsidRPr="006256C2" w:rsidRDefault="00B45309">
      <w:pPr>
        <w:spacing w:before="9" w:line="180" w:lineRule="exact"/>
        <w:rPr>
          <w:sz w:val="18"/>
          <w:szCs w:val="18"/>
        </w:rPr>
      </w:pPr>
    </w:p>
    <w:p w14:paraId="60021FFF" w14:textId="77777777" w:rsidR="00B45309" w:rsidRPr="006256C2" w:rsidRDefault="00B45309">
      <w:pPr>
        <w:spacing w:line="200" w:lineRule="exact"/>
      </w:pPr>
    </w:p>
    <w:p w14:paraId="4C9256FF" w14:textId="77777777" w:rsidR="00B45309" w:rsidRPr="006256C2" w:rsidRDefault="00B45309">
      <w:pPr>
        <w:spacing w:line="200" w:lineRule="exact"/>
      </w:pPr>
    </w:p>
    <w:p w14:paraId="25205AEA" w14:textId="77777777" w:rsidR="00B45309" w:rsidRPr="006256C2" w:rsidRDefault="006256C2">
      <w:pPr>
        <w:ind w:left="138"/>
      </w:pPr>
      <w:r w:rsidRPr="006256C2">
        <w:rPr>
          <w:spacing w:val="11"/>
        </w:rPr>
        <w:t>P</w:t>
      </w:r>
      <w:r w:rsidRPr="006256C2">
        <w:rPr>
          <w:spacing w:val="9"/>
        </w:rPr>
        <w:t>R</w:t>
      </w:r>
      <w:r w:rsidRPr="006256C2">
        <w:rPr>
          <w:spacing w:val="10"/>
        </w:rPr>
        <w:t>O</w:t>
      </w:r>
      <w:r w:rsidRPr="006256C2">
        <w:rPr>
          <w:spacing w:val="9"/>
        </w:rPr>
        <w:t>F</w:t>
      </w:r>
      <w:r w:rsidRPr="006256C2">
        <w:rPr>
          <w:spacing w:val="10"/>
        </w:rPr>
        <w:t>E</w:t>
      </w:r>
      <w:r w:rsidRPr="006256C2">
        <w:rPr>
          <w:spacing w:val="9"/>
        </w:rPr>
        <w:t>SS</w:t>
      </w:r>
      <w:r w:rsidRPr="006256C2">
        <w:rPr>
          <w:spacing w:val="10"/>
        </w:rPr>
        <w:t>ION</w:t>
      </w:r>
      <w:r w:rsidRPr="006256C2">
        <w:rPr>
          <w:spacing w:val="7"/>
        </w:rPr>
        <w:t>A</w:t>
      </w:r>
      <w:r w:rsidRPr="006256C2">
        <w:t>L</w:t>
      </w:r>
    </w:p>
    <w:p w14:paraId="654C9A86" w14:textId="77777777" w:rsidR="00B45309" w:rsidRPr="006256C2" w:rsidRDefault="00B45309">
      <w:pPr>
        <w:spacing w:before="6" w:line="240" w:lineRule="exact"/>
        <w:rPr>
          <w:sz w:val="24"/>
          <w:szCs w:val="24"/>
        </w:rPr>
      </w:pPr>
    </w:p>
    <w:p w14:paraId="46D0E683" w14:textId="77777777" w:rsidR="00B45309" w:rsidRPr="006256C2" w:rsidRDefault="006256C2">
      <w:pPr>
        <w:ind w:left="138"/>
      </w:pPr>
      <w:r w:rsidRPr="006256C2">
        <w:rPr>
          <w:i/>
        </w:rPr>
        <w:t>Affi</w:t>
      </w:r>
      <w:r w:rsidRPr="006256C2">
        <w:rPr>
          <w:i/>
          <w:spacing w:val="-1"/>
        </w:rPr>
        <w:t>l</w:t>
      </w:r>
      <w:r w:rsidRPr="006256C2">
        <w:rPr>
          <w:i/>
        </w:rPr>
        <w:t>i</w:t>
      </w:r>
      <w:r w:rsidRPr="006256C2">
        <w:rPr>
          <w:i/>
          <w:spacing w:val="1"/>
        </w:rPr>
        <w:t>a</w:t>
      </w:r>
      <w:r w:rsidRPr="006256C2">
        <w:rPr>
          <w:i/>
        </w:rPr>
        <w:t>te</w:t>
      </w:r>
      <w:r w:rsidRPr="006256C2">
        <w:rPr>
          <w:i/>
          <w:spacing w:val="-6"/>
        </w:rPr>
        <w:t xml:space="preserve"> </w:t>
      </w:r>
      <w:r w:rsidRPr="006256C2">
        <w:rPr>
          <w:i/>
        </w:rPr>
        <w:t>me</w:t>
      </w:r>
      <w:r w:rsidRPr="006256C2">
        <w:rPr>
          <w:i/>
          <w:spacing w:val="1"/>
        </w:rPr>
        <w:t>mb</w:t>
      </w:r>
      <w:r w:rsidRPr="006256C2">
        <w:rPr>
          <w:i/>
        </w:rPr>
        <w:t>er</w:t>
      </w:r>
      <w:r w:rsidRPr="006256C2">
        <w:rPr>
          <w:i/>
          <w:spacing w:val="-6"/>
        </w:rPr>
        <w:t xml:space="preserve"> </w:t>
      </w:r>
      <w:r w:rsidRPr="006256C2">
        <w:rPr>
          <w:i/>
          <w:spacing w:val="1"/>
        </w:rPr>
        <w:t>o</w:t>
      </w:r>
      <w:r w:rsidRPr="006256C2">
        <w:rPr>
          <w:i/>
        </w:rPr>
        <w:t>f</w:t>
      </w:r>
      <w:r w:rsidRPr="006256C2">
        <w:rPr>
          <w:i/>
          <w:spacing w:val="-2"/>
        </w:rPr>
        <w:t xml:space="preserve"> </w:t>
      </w:r>
      <w:r w:rsidRPr="006256C2">
        <w:rPr>
          <w:i/>
        </w:rPr>
        <w:t>t</w:t>
      </w:r>
      <w:r w:rsidRPr="006256C2">
        <w:rPr>
          <w:i/>
          <w:spacing w:val="1"/>
        </w:rPr>
        <w:t>h</w:t>
      </w:r>
      <w:r w:rsidRPr="006256C2">
        <w:rPr>
          <w:i/>
        </w:rPr>
        <w:t>e</w:t>
      </w:r>
    </w:p>
    <w:p w14:paraId="572815A4" w14:textId="77777777" w:rsidR="00B45309" w:rsidRPr="006256C2" w:rsidRDefault="006256C2">
      <w:pPr>
        <w:spacing w:before="29"/>
        <w:ind w:left="138"/>
      </w:pPr>
      <w:r w:rsidRPr="006256C2">
        <w:rPr>
          <w:i/>
          <w:spacing w:val="1"/>
        </w:rPr>
        <w:t>I</w:t>
      </w:r>
      <w:r w:rsidRPr="006256C2">
        <w:rPr>
          <w:i/>
          <w:spacing w:val="-1"/>
        </w:rPr>
        <w:t>C</w:t>
      </w:r>
      <w:r w:rsidRPr="006256C2">
        <w:rPr>
          <w:i/>
        </w:rPr>
        <w:t>E.</w:t>
      </w:r>
    </w:p>
    <w:p w14:paraId="37D31D8E" w14:textId="77777777" w:rsidR="00B45309" w:rsidRPr="006256C2" w:rsidRDefault="00B45309">
      <w:pPr>
        <w:spacing w:before="11" w:line="280" w:lineRule="exact"/>
        <w:rPr>
          <w:sz w:val="28"/>
          <w:szCs w:val="28"/>
        </w:rPr>
      </w:pPr>
    </w:p>
    <w:p w14:paraId="3921966B" w14:textId="77777777" w:rsidR="00B45309" w:rsidRPr="006256C2" w:rsidRDefault="006256C2">
      <w:pPr>
        <w:ind w:left="138"/>
      </w:pPr>
      <w:r w:rsidRPr="006256C2">
        <w:rPr>
          <w:i/>
        </w:rPr>
        <w:t>F</w:t>
      </w:r>
      <w:r w:rsidRPr="006256C2">
        <w:rPr>
          <w:i/>
          <w:spacing w:val="-1"/>
        </w:rPr>
        <w:t>r</w:t>
      </w:r>
      <w:r w:rsidRPr="006256C2">
        <w:rPr>
          <w:i/>
        </w:rPr>
        <w:t>e</w:t>
      </w:r>
      <w:r w:rsidRPr="006256C2">
        <w:rPr>
          <w:i/>
          <w:spacing w:val="1"/>
        </w:rPr>
        <w:t>n</w:t>
      </w:r>
      <w:r w:rsidRPr="006256C2">
        <w:rPr>
          <w:i/>
        </w:rPr>
        <w:t>ch</w:t>
      </w:r>
      <w:r w:rsidRPr="006256C2">
        <w:rPr>
          <w:i/>
          <w:spacing w:val="-4"/>
        </w:rPr>
        <w:t xml:space="preserve"> </w:t>
      </w:r>
      <w:r w:rsidRPr="006256C2">
        <w:rPr>
          <w:i/>
          <w:spacing w:val="-1"/>
        </w:rPr>
        <w:t>s</w:t>
      </w:r>
      <w:r w:rsidRPr="006256C2">
        <w:rPr>
          <w:i/>
          <w:spacing w:val="1"/>
        </w:rPr>
        <w:t>p</w:t>
      </w:r>
      <w:r w:rsidRPr="006256C2">
        <w:rPr>
          <w:i/>
        </w:rPr>
        <w:t>e</w:t>
      </w:r>
      <w:r w:rsidRPr="006256C2">
        <w:rPr>
          <w:i/>
          <w:spacing w:val="1"/>
        </w:rPr>
        <w:t>a</w:t>
      </w:r>
      <w:r w:rsidRPr="006256C2">
        <w:rPr>
          <w:i/>
        </w:rPr>
        <w:t>k</w:t>
      </w:r>
      <w:r w:rsidRPr="006256C2">
        <w:rPr>
          <w:i/>
          <w:spacing w:val="1"/>
        </w:rPr>
        <w:t>e</w:t>
      </w:r>
      <w:r w:rsidRPr="006256C2">
        <w:rPr>
          <w:i/>
        </w:rPr>
        <w:t>r</w:t>
      </w:r>
    </w:p>
    <w:p w14:paraId="58946BCC" w14:textId="77777777" w:rsidR="00B45309" w:rsidRPr="006256C2" w:rsidRDefault="00B45309">
      <w:pPr>
        <w:spacing w:before="8" w:line="280" w:lineRule="exact"/>
        <w:rPr>
          <w:sz w:val="28"/>
          <w:szCs w:val="28"/>
        </w:rPr>
      </w:pPr>
    </w:p>
    <w:p w14:paraId="50F864A6" w14:textId="77777777" w:rsidR="00B45309" w:rsidRPr="006256C2" w:rsidRDefault="006256C2">
      <w:pPr>
        <w:ind w:left="138"/>
      </w:pPr>
      <w:r w:rsidRPr="006256C2">
        <w:rPr>
          <w:i/>
        </w:rPr>
        <w:t>Germ</w:t>
      </w:r>
      <w:r w:rsidRPr="006256C2">
        <w:rPr>
          <w:i/>
          <w:spacing w:val="1"/>
        </w:rPr>
        <w:t>a</w:t>
      </w:r>
      <w:r w:rsidRPr="006256C2">
        <w:rPr>
          <w:i/>
        </w:rPr>
        <w:t>n</w:t>
      </w:r>
      <w:r w:rsidRPr="006256C2">
        <w:rPr>
          <w:i/>
          <w:spacing w:val="-6"/>
        </w:rPr>
        <w:t xml:space="preserve"> </w:t>
      </w:r>
      <w:r w:rsidRPr="006256C2">
        <w:rPr>
          <w:i/>
          <w:spacing w:val="-1"/>
        </w:rPr>
        <w:t>s</w:t>
      </w:r>
      <w:r w:rsidRPr="006256C2">
        <w:rPr>
          <w:i/>
          <w:spacing w:val="1"/>
        </w:rPr>
        <w:t>p</w:t>
      </w:r>
      <w:r w:rsidRPr="006256C2">
        <w:rPr>
          <w:i/>
        </w:rPr>
        <w:t>e</w:t>
      </w:r>
      <w:r w:rsidRPr="006256C2">
        <w:rPr>
          <w:i/>
          <w:spacing w:val="1"/>
        </w:rPr>
        <w:t>a</w:t>
      </w:r>
      <w:r w:rsidRPr="006256C2">
        <w:rPr>
          <w:i/>
        </w:rPr>
        <w:t>k</w:t>
      </w:r>
      <w:r w:rsidRPr="006256C2">
        <w:rPr>
          <w:i/>
          <w:spacing w:val="1"/>
        </w:rPr>
        <w:t>e</w:t>
      </w:r>
      <w:r w:rsidRPr="006256C2">
        <w:rPr>
          <w:i/>
        </w:rPr>
        <w:t>r</w:t>
      </w:r>
    </w:p>
    <w:p w14:paraId="643A1197" w14:textId="77777777" w:rsidR="00B45309" w:rsidRPr="006256C2" w:rsidRDefault="00B45309">
      <w:pPr>
        <w:spacing w:before="6" w:line="120" w:lineRule="exact"/>
        <w:rPr>
          <w:sz w:val="13"/>
          <w:szCs w:val="13"/>
        </w:rPr>
      </w:pPr>
    </w:p>
    <w:p w14:paraId="22C1AD2B" w14:textId="77777777" w:rsidR="00B45309" w:rsidRPr="006256C2" w:rsidRDefault="00B45309">
      <w:pPr>
        <w:spacing w:line="200" w:lineRule="exact"/>
      </w:pPr>
    </w:p>
    <w:p w14:paraId="7B1CFFE4" w14:textId="77777777" w:rsidR="00B45309" w:rsidRPr="006256C2" w:rsidRDefault="00B45309">
      <w:pPr>
        <w:spacing w:line="200" w:lineRule="exact"/>
      </w:pPr>
    </w:p>
    <w:p w14:paraId="2291D3A7" w14:textId="77777777" w:rsidR="00B45309" w:rsidRPr="006256C2" w:rsidRDefault="00B45309">
      <w:pPr>
        <w:spacing w:line="200" w:lineRule="exact"/>
      </w:pPr>
    </w:p>
    <w:p w14:paraId="4F717107" w14:textId="77777777" w:rsidR="00B45309" w:rsidRPr="006256C2" w:rsidRDefault="00B45309">
      <w:pPr>
        <w:spacing w:line="200" w:lineRule="exact"/>
      </w:pPr>
    </w:p>
    <w:p w14:paraId="4E09FEB2" w14:textId="77777777" w:rsidR="00B45309" w:rsidRPr="006256C2" w:rsidRDefault="00B45309">
      <w:pPr>
        <w:spacing w:line="200" w:lineRule="exact"/>
      </w:pPr>
    </w:p>
    <w:p w14:paraId="707CD4BE" w14:textId="77777777" w:rsidR="00B45309" w:rsidRPr="006256C2" w:rsidRDefault="00B45309">
      <w:pPr>
        <w:spacing w:line="200" w:lineRule="exact"/>
      </w:pPr>
    </w:p>
    <w:p w14:paraId="7FFA744E" w14:textId="77777777" w:rsidR="00B45309" w:rsidRPr="006256C2" w:rsidRDefault="00B45309">
      <w:pPr>
        <w:spacing w:line="200" w:lineRule="exact"/>
      </w:pPr>
    </w:p>
    <w:p w14:paraId="464CDB22" w14:textId="77777777" w:rsidR="00B45309" w:rsidRPr="006256C2" w:rsidRDefault="00B45309">
      <w:pPr>
        <w:spacing w:line="200" w:lineRule="exact"/>
      </w:pPr>
    </w:p>
    <w:p w14:paraId="0D7F7881" w14:textId="77777777" w:rsidR="00B45309" w:rsidRPr="006256C2" w:rsidRDefault="00B45309">
      <w:pPr>
        <w:spacing w:line="200" w:lineRule="exact"/>
      </w:pPr>
    </w:p>
    <w:p w14:paraId="6E3E9579" w14:textId="77777777" w:rsidR="00B45309" w:rsidRPr="006256C2" w:rsidRDefault="00B45309">
      <w:pPr>
        <w:spacing w:line="200" w:lineRule="exact"/>
      </w:pPr>
    </w:p>
    <w:p w14:paraId="71F92E07" w14:textId="77777777" w:rsidR="00B45309" w:rsidRPr="006256C2" w:rsidRDefault="00B45309">
      <w:pPr>
        <w:spacing w:line="200" w:lineRule="exact"/>
      </w:pPr>
    </w:p>
    <w:p w14:paraId="7F67B21C" w14:textId="77777777" w:rsidR="00B45309" w:rsidRPr="006256C2" w:rsidRDefault="006256C2">
      <w:pPr>
        <w:ind w:left="153" w:right="-54"/>
      </w:pPr>
      <w:r w:rsidRPr="006256C2">
        <w:rPr>
          <w:spacing w:val="12"/>
        </w:rPr>
        <w:t>P</w:t>
      </w:r>
      <w:r w:rsidRPr="006256C2">
        <w:rPr>
          <w:spacing w:val="10"/>
        </w:rPr>
        <w:t>E</w:t>
      </w:r>
      <w:r w:rsidRPr="006256C2">
        <w:rPr>
          <w:spacing w:val="9"/>
        </w:rPr>
        <w:t>RS</w:t>
      </w:r>
      <w:r w:rsidRPr="006256C2">
        <w:rPr>
          <w:spacing w:val="10"/>
        </w:rPr>
        <w:t>ON</w:t>
      </w:r>
      <w:r w:rsidRPr="006256C2">
        <w:rPr>
          <w:spacing w:val="7"/>
        </w:rPr>
        <w:t>A</w:t>
      </w:r>
      <w:r w:rsidRPr="006256C2">
        <w:t>L</w:t>
      </w:r>
      <w:r w:rsidRPr="006256C2">
        <w:rPr>
          <w:spacing w:val="10"/>
        </w:rPr>
        <w:t xml:space="preserve"> D</w:t>
      </w:r>
      <w:r w:rsidRPr="006256C2">
        <w:rPr>
          <w:spacing w:val="8"/>
        </w:rPr>
        <w:t>E</w:t>
      </w:r>
      <w:r w:rsidRPr="006256C2">
        <w:rPr>
          <w:spacing w:val="13"/>
        </w:rPr>
        <w:t>T</w:t>
      </w:r>
      <w:r w:rsidRPr="006256C2">
        <w:rPr>
          <w:spacing w:val="7"/>
        </w:rPr>
        <w:t>A</w:t>
      </w:r>
      <w:r w:rsidRPr="006256C2">
        <w:rPr>
          <w:spacing w:val="10"/>
        </w:rPr>
        <w:t>I</w:t>
      </w:r>
      <w:r w:rsidRPr="006256C2">
        <w:rPr>
          <w:spacing w:val="8"/>
        </w:rPr>
        <w:t>L</w:t>
      </w:r>
      <w:r w:rsidRPr="006256C2">
        <w:t>S</w:t>
      </w:r>
    </w:p>
    <w:p w14:paraId="4828C7D8" w14:textId="77777777" w:rsidR="00B45309" w:rsidRPr="006256C2" w:rsidRDefault="00B45309">
      <w:pPr>
        <w:spacing w:before="18" w:line="220" w:lineRule="exact"/>
        <w:rPr>
          <w:sz w:val="22"/>
          <w:szCs w:val="22"/>
        </w:rPr>
      </w:pPr>
    </w:p>
    <w:p w14:paraId="15E7C726" w14:textId="77777777" w:rsidR="006256C2" w:rsidRPr="006256C2" w:rsidRDefault="006256C2">
      <w:pPr>
        <w:ind w:left="153" w:right="878"/>
        <w:rPr>
          <w:rFonts w:ascii="Calibri" w:hAnsi="Calibri" w:cs="Calibri"/>
          <w:sz w:val="22"/>
          <w:szCs w:val="22"/>
        </w:rPr>
      </w:pPr>
      <w:r w:rsidRPr="006256C2">
        <w:rPr>
          <w:rFonts w:ascii="Calibri" w:hAnsi="Calibri" w:cs="Calibri"/>
          <w:sz w:val="22"/>
          <w:szCs w:val="22"/>
        </w:rPr>
        <w:t>Ariel Zamora</w:t>
      </w:r>
    </w:p>
    <w:p w14:paraId="5F87840E" w14:textId="11020789" w:rsidR="00B45309" w:rsidRPr="006256C2" w:rsidRDefault="006256C2">
      <w:pPr>
        <w:ind w:left="153" w:right="878"/>
      </w:pPr>
      <w:r w:rsidRPr="006256C2">
        <w:rPr>
          <w:i/>
        </w:rPr>
        <w:t>D</w:t>
      </w:r>
      <w:r w:rsidRPr="006256C2">
        <w:rPr>
          <w:i/>
          <w:spacing w:val="1"/>
        </w:rPr>
        <w:t>a</w:t>
      </w:r>
      <w:r w:rsidRPr="006256C2">
        <w:rPr>
          <w:i/>
        </w:rPr>
        <w:t>yj</w:t>
      </w:r>
      <w:r w:rsidRPr="006256C2">
        <w:rPr>
          <w:i/>
          <w:spacing w:val="1"/>
        </w:rPr>
        <w:t>o</w:t>
      </w:r>
      <w:r w:rsidRPr="006256C2">
        <w:rPr>
          <w:i/>
        </w:rPr>
        <w:t>b</w:t>
      </w:r>
      <w:r w:rsidRPr="006256C2">
        <w:rPr>
          <w:i/>
          <w:spacing w:val="-5"/>
        </w:rPr>
        <w:t xml:space="preserve"> </w:t>
      </w:r>
      <w:r w:rsidRPr="006256C2">
        <w:rPr>
          <w:i/>
        </w:rPr>
        <w:t>Ltd T</w:t>
      </w:r>
      <w:r w:rsidRPr="006256C2">
        <w:rPr>
          <w:i/>
          <w:spacing w:val="1"/>
        </w:rPr>
        <w:t>h</w:t>
      </w:r>
      <w:r w:rsidRPr="006256C2">
        <w:rPr>
          <w:i/>
        </w:rPr>
        <w:t>e</w:t>
      </w:r>
      <w:r w:rsidRPr="006256C2">
        <w:rPr>
          <w:i/>
          <w:spacing w:val="-2"/>
        </w:rPr>
        <w:t xml:space="preserve"> </w:t>
      </w:r>
      <w:r w:rsidRPr="006256C2">
        <w:rPr>
          <w:i/>
        </w:rPr>
        <w:t>Big</w:t>
      </w:r>
      <w:r w:rsidRPr="006256C2">
        <w:rPr>
          <w:i/>
          <w:spacing w:val="-2"/>
        </w:rPr>
        <w:t xml:space="preserve"> </w:t>
      </w:r>
      <w:r w:rsidRPr="006256C2">
        <w:rPr>
          <w:i/>
        </w:rPr>
        <w:t>Peg Bi</w:t>
      </w:r>
      <w:r w:rsidRPr="006256C2">
        <w:rPr>
          <w:i/>
          <w:spacing w:val="-1"/>
        </w:rPr>
        <w:t>r</w:t>
      </w:r>
      <w:r w:rsidRPr="006256C2">
        <w:rPr>
          <w:i/>
        </w:rPr>
        <w:t>mi</w:t>
      </w:r>
      <w:r w:rsidRPr="006256C2">
        <w:rPr>
          <w:i/>
          <w:spacing w:val="1"/>
        </w:rPr>
        <w:t>ngha</w:t>
      </w:r>
      <w:r w:rsidRPr="006256C2">
        <w:rPr>
          <w:i/>
        </w:rPr>
        <w:t xml:space="preserve">m </w:t>
      </w:r>
      <w:r w:rsidRPr="006256C2">
        <w:rPr>
          <w:i/>
          <w:spacing w:val="1"/>
        </w:rPr>
        <w:t>B1</w:t>
      </w:r>
      <w:r w:rsidRPr="006256C2">
        <w:rPr>
          <w:i/>
        </w:rPr>
        <w:t>8</w:t>
      </w:r>
      <w:r w:rsidRPr="006256C2">
        <w:rPr>
          <w:i/>
          <w:spacing w:val="-2"/>
        </w:rPr>
        <w:t xml:space="preserve"> </w:t>
      </w:r>
      <w:r w:rsidRPr="006256C2">
        <w:rPr>
          <w:i/>
          <w:spacing w:val="1"/>
        </w:rPr>
        <w:t>6</w:t>
      </w:r>
      <w:r w:rsidRPr="006256C2">
        <w:rPr>
          <w:i/>
          <w:spacing w:val="-1"/>
        </w:rPr>
        <w:t>N</w:t>
      </w:r>
      <w:r w:rsidRPr="006256C2">
        <w:rPr>
          <w:i/>
        </w:rPr>
        <w:t>F</w:t>
      </w:r>
    </w:p>
    <w:p w14:paraId="6CE1FE13" w14:textId="77777777" w:rsidR="00B45309" w:rsidRPr="006256C2" w:rsidRDefault="006256C2">
      <w:pPr>
        <w:ind w:left="153"/>
      </w:pPr>
      <w:r w:rsidRPr="006256C2">
        <w:rPr>
          <w:i/>
        </w:rPr>
        <w:t>T:</w:t>
      </w:r>
      <w:r w:rsidRPr="006256C2">
        <w:rPr>
          <w:i/>
          <w:spacing w:val="-1"/>
        </w:rPr>
        <w:t xml:space="preserve"> </w:t>
      </w:r>
      <w:r w:rsidRPr="006256C2">
        <w:rPr>
          <w:i/>
          <w:spacing w:val="1"/>
        </w:rPr>
        <w:t>087</w:t>
      </w:r>
      <w:r w:rsidRPr="006256C2">
        <w:rPr>
          <w:i/>
        </w:rPr>
        <w:t>0</w:t>
      </w:r>
      <w:r w:rsidRPr="006256C2">
        <w:rPr>
          <w:i/>
          <w:spacing w:val="-5"/>
        </w:rPr>
        <w:t xml:space="preserve"> </w:t>
      </w:r>
      <w:r w:rsidRPr="006256C2">
        <w:rPr>
          <w:i/>
          <w:spacing w:val="1"/>
        </w:rPr>
        <w:t>0</w:t>
      </w:r>
      <w:r w:rsidRPr="006256C2">
        <w:rPr>
          <w:i/>
          <w:spacing w:val="-1"/>
        </w:rPr>
        <w:t>6</w:t>
      </w:r>
      <w:r w:rsidRPr="006256C2">
        <w:rPr>
          <w:i/>
        </w:rPr>
        <w:t>1</w:t>
      </w:r>
      <w:r w:rsidRPr="006256C2">
        <w:rPr>
          <w:i/>
          <w:spacing w:val="-2"/>
        </w:rPr>
        <w:t xml:space="preserve"> </w:t>
      </w:r>
      <w:r w:rsidRPr="006256C2">
        <w:rPr>
          <w:i/>
          <w:spacing w:val="1"/>
        </w:rPr>
        <w:t>0</w:t>
      </w:r>
      <w:r w:rsidRPr="006256C2">
        <w:rPr>
          <w:i/>
          <w:spacing w:val="-1"/>
        </w:rPr>
        <w:t>1</w:t>
      </w:r>
      <w:r w:rsidRPr="006256C2">
        <w:rPr>
          <w:i/>
          <w:spacing w:val="1"/>
        </w:rPr>
        <w:t>2</w:t>
      </w:r>
      <w:r w:rsidRPr="006256C2">
        <w:rPr>
          <w:i/>
        </w:rPr>
        <w:t>1</w:t>
      </w:r>
    </w:p>
    <w:p w14:paraId="34DD1BCF" w14:textId="77777777" w:rsidR="00B45309" w:rsidRPr="006256C2" w:rsidRDefault="006256C2">
      <w:pPr>
        <w:ind w:left="153"/>
      </w:pPr>
      <w:r w:rsidRPr="006256C2">
        <w:rPr>
          <w:i/>
        </w:rPr>
        <w:t>M:</w:t>
      </w:r>
      <w:r w:rsidRPr="006256C2">
        <w:rPr>
          <w:i/>
          <w:spacing w:val="-1"/>
        </w:rPr>
        <w:t xml:space="preserve"> </w:t>
      </w:r>
      <w:r w:rsidRPr="006256C2">
        <w:rPr>
          <w:i/>
          <w:spacing w:val="1"/>
        </w:rPr>
        <w:t>008</w:t>
      </w:r>
      <w:r w:rsidRPr="006256C2">
        <w:rPr>
          <w:i/>
        </w:rPr>
        <w:t>7</w:t>
      </w:r>
      <w:r w:rsidRPr="006256C2">
        <w:rPr>
          <w:i/>
          <w:spacing w:val="-4"/>
        </w:rPr>
        <w:t xml:space="preserve"> </w:t>
      </w:r>
      <w:r w:rsidRPr="006256C2">
        <w:rPr>
          <w:i/>
          <w:spacing w:val="1"/>
        </w:rPr>
        <w:t>22</w:t>
      </w:r>
      <w:r w:rsidRPr="006256C2">
        <w:rPr>
          <w:i/>
        </w:rPr>
        <w:t>2</w:t>
      </w:r>
      <w:r w:rsidRPr="006256C2">
        <w:rPr>
          <w:i/>
          <w:spacing w:val="-4"/>
        </w:rPr>
        <w:t xml:space="preserve"> </w:t>
      </w:r>
      <w:r w:rsidRPr="006256C2">
        <w:rPr>
          <w:i/>
          <w:spacing w:val="1"/>
        </w:rPr>
        <w:t>9</w:t>
      </w:r>
      <w:r w:rsidRPr="006256C2">
        <w:rPr>
          <w:i/>
          <w:spacing w:val="-1"/>
        </w:rPr>
        <w:t>9</w:t>
      </w:r>
      <w:r w:rsidRPr="006256C2">
        <w:rPr>
          <w:i/>
          <w:spacing w:val="1"/>
        </w:rPr>
        <w:t>9</w:t>
      </w:r>
      <w:r w:rsidRPr="006256C2">
        <w:rPr>
          <w:i/>
        </w:rPr>
        <w:t>9</w:t>
      </w:r>
    </w:p>
    <w:p w14:paraId="2180A63F" w14:textId="1E8AF222" w:rsidR="00B45309" w:rsidRPr="006256C2" w:rsidRDefault="006256C2">
      <w:pPr>
        <w:ind w:left="153"/>
      </w:pPr>
      <w:r w:rsidRPr="006256C2">
        <w:rPr>
          <w:i/>
          <w:spacing w:val="1"/>
        </w:rPr>
        <w:t>E</w:t>
      </w:r>
      <w:r w:rsidRPr="006256C2">
        <w:rPr>
          <w:i/>
        </w:rPr>
        <w:t>:</w:t>
      </w:r>
      <w:r w:rsidRPr="006256C2">
        <w:rPr>
          <w:i/>
          <w:spacing w:val="-2"/>
        </w:rPr>
        <w:t xml:space="preserve"> </w:t>
      </w:r>
      <w:r w:rsidRPr="006256C2">
        <w:rPr>
          <w:i/>
          <w:spacing w:val="-49"/>
        </w:rPr>
        <w:t xml:space="preserve"> </w:t>
      </w:r>
      <w:hyperlink r:id="rId5" w:history="1">
        <w:r w:rsidRPr="00BB79CB">
          <w:rPr>
            <w:rStyle w:val="Hyperlink"/>
            <w:i/>
          </w:rPr>
          <w:t>ariel@gmail.com</w:t>
        </w:r>
      </w:hyperlink>
    </w:p>
    <w:p w14:paraId="5F7694C1" w14:textId="77777777" w:rsidR="00B45309" w:rsidRPr="006256C2" w:rsidRDefault="00B45309">
      <w:pPr>
        <w:spacing w:before="8" w:line="220" w:lineRule="exact"/>
        <w:rPr>
          <w:sz w:val="22"/>
          <w:szCs w:val="22"/>
        </w:rPr>
      </w:pPr>
    </w:p>
    <w:p w14:paraId="63359018" w14:textId="77777777" w:rsidR="00B45309" w:rsidRPr="006256C2" w:rsidRDefault="006256C2">
      <w:pPr>
        <w:ind w:left="153"/>
      </w:pPr>
      <w:r w:rsidRPr="006256C2">
        <w:rPr>
          <w:i/>
        </w:rPr>
        <w:t>Dr</w:t>
      </w:r>
      <w:r w:rsidRPr="006256C2">
        <w:rPr>
          <w:i/>
          <w:spacing w:val="-1"/>
        </w:rPr>
        <w:t>i</w:t>
      </w:r>
      <w:r w:rsidRPr="006256C2">
        <w:rPr>
          <w:i/>
        </w:rPr>
        <w:t>vi</w:t>
      </w:r>
      <w:r w:rsidRPr="006256C2">
        <w:rPr>
          <w:i/>
          <w:spacing w:val="1"/>
        </w:rPr>
        <w:t>n</w:t>
      </w:r>
      <w:r w:rsidRPr="006256C2">
        <w:rPr>
          <w:i/>
        </w:rPr>
        <w:t>g</w:t>
      </w:r>
      <w:r w:rsidRPr="006256C2">
        <w:rPr>
          <w:i/>
          <w:spacing w:val="-5"/>
        </w:rPr>
        <w:t xml:space="preserve"> </w:t>
      </w:r>
      <w:r w:rsidRPr="006256C2">
        <w:rPr>
          <w:i/>
        </w:rPr>
        <w:t>lice</w:t>
      </w:r>
      <w:r w:rsidRPr="006256C2">
        <w:rPr>
          <w:i/>
          <w:spacing w:val="1"/>
        </w:rPr>
        <w:t>n</w:t>
      </w:r>
      <w:r w:rsidRPr="006256C2">
        <w:rPr>
          <w:i/>
          <w:spacing w:val="-1"/>
        </w:rPr>
        <w:t>s</w:t>
      </w:r>
      <w:r w:rsidRPr="006256C2">
        <w:rPr>
          <w:i/>
        </w:rPr>
        <w:t>e:</w:t>
      </w:r>
      <w:r w:rsidRPr="006256C2">
        <w:rPr>
          <w:i/>
          <w:spacing w:val="45"/>
        </w:rPr>
        <w:t xml:space="preserve"> </w:t>
      </w:r>
      <w:r w:rsidRPr="006256C2">
        <w:rPr>
          <w:i/>
        </w:rPr>
        <w:t>Yes</w:t>
      </w:r>
    </w:p>
    <w:p w14:paraId="18E5DCB6" w14:textId="77777777" w:rsidR="00B45309" w:rsidRPr="006256C2" w:rsidRDefault="006256C2">
      <w:pPr>
        <w:ind w:left="153"/>
      </w:pPr>
      <w:r w:rsidRPr="006256C2">
        <w:rPr>
          <w:i/>
          <w:spacing w:val="-1"/>
        </w:rPr>
        <w:t>N</w:t>
      </w:r>
      <w:r w:rsidRPr="006256C2">
        <w:rPr>
          <w:i/>
          <w:spacing w:val="1"/>
        </w:rPr>
        <w:t>a</w:t>
      </w:r>
      <w:r w:rsidRPr="006256C2">
        <w:rPr>
          <w:i/>
        </w:rPr>
        <w:t>ti</w:t>
      </w:r>
      <w:r w:rsidRPr="006256C2">
        <w:rPr>
          <w:i/>
          <w:spacing w:val="1"/>
        </w:rPr>
        <w:t>ona</w:t>
      </w:r>
      <w:r w:rsidRPr="006256C2">
        <w:rPr>
          <w:i/>
        </w:rPr>
        <w:t>lity:</w:t>
      </w:r>
      <w:r w:rsidRPr="006256C2">
        <w:rPr>
          <w:i/>
          <w:spacing w:val="-9"/>
        </w:rPr>
        <w:t xml:space="preserve"> </w:t>
      </w:r>
      <w:r w:rsidRPr="006256C2">
        <w:rPr>
          <w:i/>
        </w:rPr>
        <w:t>B</w:t>
      </w:r>
      <w:r w:rsidRPr="006256C2">
        <w:rPr>
          <w:i/>
          <w:spacing w:val="-1"/>
        </w:rPr>
        <w:t>r</w:t>
      </w:r>
      <w:r w:rsidRPr="006256C2">
        <w:rPr>
          <w:i/>
        </w:rPr>
        <w:t>iti</w:t>
      </w:r>
      <w:r w:rsidRPr="006256C2">
        <w:rPr>
          <w:i/>
          <w:spacing w:val="-1"/>
        </w:rPr>
        <w:t>s</w:t>
      </w:r>
      <w:r w:rsidRPr="006256C2">
        <w:rPr>
          <w:i/>
        </w:rPr>
        <w:t>h</w:t>
      </w:r>
    </w:p>
    <w:p w14:paraId="4550EC7D" w14:textId="77777777" w:rsidR="00B45309" w:rsidRPr="006256C2" w:rsidRDefault="006256C2">
      <w:pPr>
        <w:spacing w:before="23"/>
      </w:pPr>
      <w:r w:rsidRPr="006256C2">
        <w:br w:type="column"/>
      </w: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rPr>
          <w:spacing w:val="-2"/>
        </w:rPr>
        <w:t>A</w:t>
      </w:r>
      <w:r w:rsidRPr="006256C2">
        <w:rPr>
          <w:spacing w:val="1"/>
        </w:rPr>
        <w:t>b</w:t>
      </w:r>
      <w:r w:rsidRPr="006256C2">
        <w:t>le</w:t>
      </w:r>
      <w:r w:rsidRPr="006256C2">
        <w:rPr>
          <w:spacing w:val="-4"/>
        </w:rPr>
        <w:t xml:space="preserve"> </w:t>
      </w:r>
      <w:r w:rsidRPr="006256C2">
        <w:t>to</w:t>
      </w:r>
      <w:r w:rsidRPr="006256C2">
        <w:rPr>
          <w:spacing w:val="-1"/>
        </w:rPr>
        <w:t xml:space="preserve"> </w:t>
      </w:r>
      <w:r w:rsidRPr="006256C2">
        <w:t>c</w:t>
      </w:r>
      <w:r w:rsidRPr="006256C2">
        <w:rPr>
          <w:spacing w:val="-1"/>
        </w:rPr>
        <w:t>h</w:t>
      </w:r>
      <w:r w:rsidRPr="006256C2">
        <w:t>e</w:t>
      </w:r>
      <w:r w:rsidRPr="006256C2">
        <w:rPr>
          <w:spacing w:val="3"/>
        </w:rPr>
        <w:t>c</w:t>
      </w:r>
      <w:r w:rsidRPr="006256C2">
        <w:t>k</w:t>
      </w:r>
      <w:r w:rsidRPr="006256C2">
        <w:rPr>
          <w:spacing w:val="-6"/>
        </w:rPr>
        <w:t xml:space="preserve"> </w:t>
      </w:r>
      <w:r w:rsidRPr="006256C2">
        <w:t>t</w:t>
      </w:r>
      <w:r w:rsidRPr="006256C2">
        <w:rPr>
          <w:spacing w:val="-1"/>
        </w:rPr>
        <w:t>h</w:t>
      </w:r>
      <w:r w:rsidRPr="006256C2">
        <w:t>e</w:t>
      </w:r>
      <w:r w:rsidRPr="006256C2">
        <w:rPr>
          <w:spacing w:val="1"/>
        </w:rPr>
        <w:t xml:space="preserve"> </w:t>
      </w:r>
      <w:r w:rsidRPr="006256C2">
        <w:rPr>
          <w:spacing w:val="-2"/>
        </w:rPr>
        <w:t>w</w:t>
      </w:r>
      <w:r w:rsidRPr="006256C2">
        <w:rPr>
          <w:spacing w:val="1"/>
        </w:rPr>
        <w:t>o</w:t>
      </w:r>
      <w:r w:rsidRPr="006256C2">
        <w:rPr>
          <w:spacing w:val="3"/>
        </w:rPr>
        <w:t>r</w:t>
      </w:r>
      <w:r w:rsidRPr="006256C2">
        <w:t>k</w:t>
      </w:r>
      <w:r w:rsidRPr="006256C2">
        <w:rPr>
          <w:spacing w:val="-5"/>
        </w:rPr>
        <w:t xml:space="preserve"> </w:t>
      </w:r>
      <w:r w:rsidRPr="006256C2">
        <w:rPr>
          <w:spacing w:val="1"/>
        </w:rPr>
        <w:t>o</w:t>
      </w:r>
      <w:r w:rsidRPr="006256C2">
        <w:t>f</w:t>
      </w:r>
      <w:r w:rsidRPr="006256C2">
        <w:rPr>
          <w:spacing w:val="-3"/>
        </w:rPr>
        <w:t xml:space="preserve"> </w:t>
      </w:r>
      <w:r w:rsidRPr="006256C2">
        <w:rPr>
          <w:spacing w:val="1"/>
        </w:rPr>
        <w:t>o</w:t>
      </w:r>
      <w:r w:rsidRPr="006256C2">
        <w:t>t</w:t>
      </w:r>
      <w:r w:rsidRPr="006256C2">
        <w:rPr>
          <w:spacing w:val="1"/>
        </w:rPr>
        <w:t>h</w:t>
      </w:r>
      <w:r w:rsidRPr="006256C2">
        <w:t>e</w:t>
      </w:r>
      <w:r w:rsidRPr="006256C2">
        <w:rPr>
          <w:spacing w:val="1"/>
        </w:rPr>
        <w:t>r</w:t>
      </w:r>
      <w:r w:rsidRPr="006256C2">
        <w:t>s</w:t>
      </w:r>
      <w:r w:rsidRPr="006256C2">
        <w:rPr>
          <w:spacing w:val="-5"/>
        </w:rPr>
        <w:t xml:space="preserve"> </w:t>
      </w:r>
      <w:r w:rsidRPr="006256C2">
        <w:t>&amp;</w:t>
      </w:r>
      <w:r w:rsidRPr="006256C2">
        <w:rPr>
          <w:spacing w:val="-3"/>
        </w:rPr>
        <w:t xml:space="preserve"> </w:t>
      </w:r>
      <w:r w:rsidRPr="006256C2">
        <w:rPr>
          <w:spacing w:val="2"/>
        </w:rPr>
        <w:t>s</w:t>
      </w:r>
      <w:r w:rsidRPr="006256C2">
        <w:rPr>
          <w:spacing w:val="-1"/>
        </w:rPr>
        <w:t>u</w:t>
      </w:r>
      <w:r w:rsidRPr="006256C2">
        <w:rPr>
          <w:spacing w:val="1"/>
        </w:rPr>
        <w:t>p</w:t>
      </w:r>
      <w:r w:rsidRPr="006256C2">
        <w:t>e</w:t>
      </w:r>
      <w:r w:rsidRPr="006256C2">
        <w:rPr>
          <w:spacing w:val="1"/>
        </w:rPr>
        <w:t>r</w:t>
      </w:r>
      <w:r w:rsidRPr="006256C2">
        <w:rPr>
          <w:spacing w:val="-1"/>
        </w:rPr>
        <w:t>v</w:t>
      </w:r>
      <w:r w:rsidRPr="006256C2">
        <w:t>i</w:t>
      </w:r>
      <w:r w:rsidRPr="006256C2">
        <w:rPr>
          <w:spacing w:val="-1"/>
        </w:rPr>
        <w:t>s</w:t>
      </w:r>
      <w:r w:rsidRPr="006256C2">
        <w:t>e</w:t>
      </w:r>
      <w:r w:rsidRPr="006256C2">
        <w:rPr>
          <w:spacing w:val="-7"/>
        </w:rPr>
        <w:t xml:space="preserve"> </w:t>
      </w:r>
      <w:r w:rsidRPr="006256C2">
        <w:t>l</w:t>
      </w:r>
      <w:r w:rsidRPr="006256C2">
        <w:rPr>
          <w:spacing w:val="2"/>
        </w:rPr>
        <w:t>e</w:t>
      </w:r>
      <w:r w:rsidRPr="006256C2">
        <w:rPr>
          <w:spacing w:val="-1"/>
        </w:rPr>
        <w:t>s</w:t>
      </w:r>
      <w:r w:rsidRPr="006256C2">
        <w:t>s</w:t>
      </w:r>
      <w:r w:rsidRPr="006256C2">
        <w:rPr>
          <w:spacing w:val="-3"/>
        </w:rPr>
        <w:t xml:space="preserve"> </w:t>
      </w:r>
      <w:r w:rsidRPr="006256C2">
        <w:rPr>
          <w:spacing w:val="3"/>
        </w:rPr>
        <w:t>e</w:t>
      </w:r>
      <w:r w:rsidRPr="006256C2">
        <w:rPr>
          <w:spacing w:val="-1"/>
        </w:rPr>
        <w:t>x</w:t>
      </w:r>
      <w:r w:rsidRPr="006256C2">
        <w:rPr>
          <w:spacing w:val="1"/>
        </w:rPr>
        <w:t>p</w:t>
      </w:r>
      <w:r w:rsidRPr="006256C2">
        <w:t>e</w:t>
      </w:r>
      <w:r w:rsidRPr="006256C2">
        <w:rPr>
          <w:spacing w:val="1"/>
        </w:rPr>
        <w:t>r</w:t>
      </w:r>
      <w:r w:rsidRPr="006256C2">
        <w:t>ie</w:t>
      </w:r>
      <w:r w:rsidRPr="006256C2">
        <w:rPr>
          <w:spacing w:val="-1"/>
        </w:rPr>
        <w:t>n</w:t>
      </w:r>
      <w:r w:rsidRPr="006256C2">
        <w:rPr>
          <w:spacing w:val="3"/>
        </w:rPr>
        <w:t>c</w:t>
      </w:r>
      <w:r w:rsidRPr="006256C2">
        <w:t>ed</w:t>
      </w:r>
      <w:r w:rsidRPr="006256C2">
        <w:rPr>
          <w:spacing w:val="-8"/>
        </w:rPr>
        <w:t xml:space="preserve"> </w:t>
      </w:r>
      <w:r w:rsidRPr="006256C2">
        <w:rPr>
          <w:spacing w:val="1"/>
        </w:rPr>
        <w:t>o</w:t>
      </w:r>
      <w:r w:rsidRPr="006256C2">
        <w:t>r</w:t>
      </w:r>
      <w:r w:rsidRPr="006256C2">
        <w:rPr>
          <w:spacing w:val="-3"/>
        </w:rPr>
        <w:t xml:space="preserve"> </w:t>
      </w:r>
      <w:r w:rsidRPr="006256C2">
        <w:rPr>
          <w:spacing w:val="2"/>
        </w:rPr>
        <w:t>j</w:t>
      </w:r>
      <w:r w:rsidRPr="006256C2">
        <w:rPr>
          <w:spacing w:val="-1"/>
        </w:rPr>
        <w:t>un</w:t>
      </w:r>
      <w:r w:rsidRPr="006256C2">
        <w:t>i</w:t>
      </w:r>
      <w:r w:rsidRPr="006256C2">
        <w:rPr>
          <w:spacing w:val="1"/>
        </w:rPr>
        <w:t>o</w:t>
      </w:r>
      <w:r w:rsidRPr="006256C2">
        <w:t>r</w:t>
      </w:r>
      <w:r w:rsidRPr="006256C2">
        <w:rPr>
          <w:spacing w:val="-4"/>
        </w:rPr>
        <w:t xml:space="preserve"> </w:t>
      </w:r>
      <w:r w:rsidRPr="006256C2">
        <w:rPr>
          <w:spacing w:val="-1"/>
        </w:rPr>
        <w:t>s</w:t>
      </w:r>
      <w:r w:rsidRPr="006256C2">
        <w:t>ta</w:t>
      </w:r>
      <w:r w:rsidRPr="006256C2">
        <w:rPr>
          <w:spacing w:val="1"/>
        </w:rPr>
        <w:t>f</w:t>
      </w:r>
      <w:r w:rsidRPr="006256C2">
        <w:rPr>
          <w:spacing w:val="6"/>
        </w:rPr>
        <w:t>f</w:t>
      </w:r>
      <w:r w:rsidRPr="006256C2">
        <w:t>.</w:t>
      </w:r>
    </w:p>
    <w:p w14:paraId="4C8D3DFE" w14:textId="77777777" w:rsidR="00B45309" w:rsidRPr="006256C2" w:rsidRDefault="006256C2">
      <w:pPr>
        <w:spacing w:before="1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rPr>
          <w:spacing w:val="2"/>
        </w:rPr>
        <w:t>P</w:t>
      </w:r>
      <w:r w:rsidRPr="006256C2">
        <w:rPr>
          <w:spacing w:val="1"/>
        </w:rPr>
        <w:t>r</w:t>
      </w:r>
      <w:r w:rsidRPr="006256C2">
        <w:t>ici</w:t>
      </w:r>
      <w:r w:rsidRPr="006256C2">
        <w:rPr>
          <w:spacing w:val="-1"/>
        </w:rPr>
        <w:t>ng</w:t>
      </w:r>
      <w:r w:rsidRPr="006256C2">
        <w:t>,</w:t>
      </w:r>
      <w:r w:rsidRPr="006256C2">
        <w:rPr>
          <w:spacing w:val="-5"/>
        </w:rPr>
        <w:t xml:space="preserve"> </w:t>
      </w:r>
      <w:r w:rsidRPr="006256C2">
        <w:rPr>
          <w:spacing w:val="1"/>
        </w:rPr>
        <w:t>q</w:t>
      </w:r>
      <w:r w:rsidRPr="006256C2">
        <w:rPr>
          <w:spacing w:val="-1"/>
        </w:rPr>
        <w:t>u</w:t>
      </w:r>
      <w:r w:rsidRPr="006256C2">
        <w:rPr>
          <w:spacing w:val="1"/>
        </w:rPr>
        <w:t>o</w:t>
      </w:r>
      <w:r w:rsidRPr="006256C2">
        <w:t>ti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7"/>
        </w:rPr>
        <w:t xml:space="preserve"> </w:t>
      </w:r>
      <w:r w:rsidRPr="006256C2">
        <w:rPr>
          <w:spacing w:val="3"/>
        </w:rPr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rPr>
          <w:spacing w:val="1"/>
        </w:rPr>
        <w:t>r</w:t>
      </w:r>
      <w:r w:rsidRPr="006256C2">
        <w:t>es</w:t>
      </w:r>
      <w:r w:rsidRPr="006256C2">
        <w:rPr>
          <w:spacing w:val="1"/>
        </w:rPr>
        <w:t>o</w:t>
      </w:r>
      <w:r w:rsidRPr="006256C2">
        <w:rPr>
          <w:spacing w:val="-1"/>
        </w:rPr>
        <w:t>u</w:t>
      </w:r>
      <w:r w:rsidRPr="006256C2">
        <w:rPr>
          <w:spacing w:val="1"/>
        </w:rPr>
        <w:t>r</w:t>
      </w:r>
      <w:r w:rsidRPr="006256C2">
        <w:t>ci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7"/>
        </w:rPr>
        <w:t xml:space="preserve"> </w:t>
      </w:r>
      <w:r w:rsidRPr="006256C2">
        <w:rPr>
          <w:spacing w:val="-5"/>
        </w:rPr>
        <w:t>w</w:t>
      </w:r>
      <w:r w:rsidRPr="006256C2">
        <w:rPr>
          <w:spacing w:val="1"/>
        </w:rPr>
        <w:t>o</w:t>
      </w:r>
      <w:r w:rsidRPr="006256C2">
        <w:rPr>
          <w:spacing w:val="3"/>
        </w:rPr>
        <w:t>r</w:t>
      </w:r>
      <w:r w:rsidRPr="006256C2">
        <w:t>k</w:t>
      </w:r>
      <w:r w:rsidRPr="006256C2">
        <w:rPr>
          <w:spacing w:val="-3"/>
        </w:rPr>
        <w:t xml:space="preserve"> </w:t>
      </w:r>
      <w:r w:rsidRPr="006256C2">
        <w:rPr>
          <w:spacing w:val="-2"/>
        </w:rPr>
        <w:t>w</w:t>
      </w:r>
      <w:r w:rsidRPr="006256C2">
        <w:t>i</w:t>
      </w:r>
      <w:r w:rsidRPr="006256C2">
        <w:rPr>
          <w:spacing w:val="2"/>
        </w:rPr>
        <w:t>t</w:t>
      </w:r>
      <w:r w:rsidRPr="006256C2">
        <w:rPr>
          <w:spacing w:val="-1"/>
        </w:rPr>
        <w:t>h</w:t>
      </w:r>
      <w:r w:rsidRPr="006256C2">
        <w:rPr>
          <w:spacing w:val="2"/>
        </w:rPr>
        <w:t>i</w:t>
      </w:r>
      <w:r w:rsidRPr="006256C2">
        <w:t>n</w:t>
      </w:r>
      <w:r w:rsidRPr="006256C2">
        <w:rPr>
          <w:spacing w:val="-6"/>
        </w:rPr>
        <w:t xml:space="preserve"> </w:t>
      </w:r>
      <w:r w:rsidRPr="006256C2">
        <w:rPr>
          <w:spacing w:val="1"/>
        </w:rPr>
        <w:t>d</w:t>
      </w:r>
      <w:r w:rsidRPr="006256C2">
        <w:t>ele</w:t>
      </w:r>
      <w:r w:rsidRPr="006256C2">
        <w:rPr>
          <w:spacing w:val="-1"/>
        </w:rPr>
        <w:t>g</w:t>
      </w:r>
      <w:r w:rsidRPr="006256C2">
        <w:t>ated</w:t>
      </w:r>
      <w:r w:rsidRPr="006256C2">
        <w:rPr>
          <w:spacing w:val="-6"/>
        </w:rPr>
        <w:t xml:space="preserve"> </w:t>
      </w:r>
      <w:r w:rsidRPr="006256C2">
        <w:t>a</w:t>
      </w:r>
      <w:r w:rsidRPr="006256C2">
        <w:rPr>
          <w:spacing w:val="-1"/>
        </w:rPr>
        <w:t>u</w:t>
      </w:r>
      <w:r w:rsidRPr="006256C2">
        <w:rPr>
          <w:spacing w:val="2"/>
        </w:rPr>
        <w:t>t</w:t>
      </w:r>
      <w:r w:rsidRPr="006256C2">
        <w:rPr>
          <w:spacing w:val="-1"/>
        </w:rPr>
        <w:t>h</w:t>
      </w:r>
      <w:r w:rsidRPr="006256C2">
        <w:rPr>
          <w:spacing w:val="3"/>
        </w:rPr>
        <w:t>o</w:t>
      </w:r>
      <w:r w:rsidRPr="006256C2">
        <w:rPr>
          <w:spacing w:val="1"/>
        </w:rPr>
        <w:t>r</w:t>
      </w:r>
      <w:r w:rsidRPr="006256C2">
        <w:t>i</w:t>
      </w:r>
      <w:r w:rsidRPr="006256C2">
        <w:rPr>
          <w:spacing w:val="2"/>
        </w:rPr>
        <w:t>t</w:t>
      </w:r>
      <w:r w:rsidRPr="006256C2">
        <w:t>y</w:t>
      </w:r>
      <w:r w:rsidRPr="006256C2">
        <w:rPr>
          <w:spacing w:val="-10"/>
        </w:rPr>
        <w:t xml:space="preserve"> </w:t>
      </w:r>
      <w:r w:rsidRPr="006256C2">
        <w:t>le</w:t>
      </w:r>
      <w:r w:rsidRPr="006256C2">
        <w:rPr>
          <w:spacing w:val="-1"/>
        </w:rPr>
        <w:t>v</w:t>
      </w:r>
      <w:r w:rsidRPr="006256C2">
        <w:rPr>
          <w:spacing w:val="3"/>
        </w:rPr>
        <w:t>e</w:t>
      </w:r>
      <w:r w:rsidRPr="006256C2">
        <w:t>l</w:t>
      </w:r>
      <w:r w:rsidRPr="006256C2">
        <w:rPr>
          <w:spacing w:val="7"/>
        </w:rPr>
        <w:t>s</w:t>
      </w:r>
      <w:r w:rsidRPr="006256C2">
        <w:t>.</w:t>
      </w:r>
    </w:p>
    <w:p w14:paraId="61901728" w14:textId="77777777" w:rsidR="00B45309" w:rsidRPr="006256C2" w:rsidRDefault="006256C2">
      <w:pPr>
        <w:spacing w:before="1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rPr>
          <w:spacing w:val="1"/>
        </w:rPr>
        <w:t>Wr</w:t>
      </w:r>
      <w:r w:rsidRPr="006256C2">
        <w:t>iti</w:t>
      </w:r>
      <w:r w:rsidRPr="006256C2">
        <w:rPr>
          <w:spacing w:val="-2"/>
        </w:rPr>
        <w:t>n</w:t>
      </w:r>
      <w:r w:rsidRPr="006256C2">
        <w:t>g</w:t>
      </w:r>
      <w:r w:rsidRPr="006256C2">
        <w:rPr>
          <w:spacing w:val="-7"/>
        </w:rPr>
        <w:t xml:space="preserve"> </w:t>
      </w:r>
      <w:r w:rsidRPr="006256C2">
        <w:t>a</w:t>
      </w:r>
      <w:r w:rsidRPr="006256C2">
        <w:rPr>
          <w:spacing w:val="1"/>
        </w:rPr>
        <w:t>c</w:t>
      </w:r>
      <w:r w:rsidRPr="006256C2">
        <w:rPr>
          <w:spacing w:val="3"/>
        </w:rPr>
        <w:t>c</w:t>
      </w:r>
      <w:r w:rsidRPr="006256C2">
        <w:rPr>
          <w:spacing w:val="-1"/>
        </w:rPr>
        <w:t>u</w:t>
      </w:r>
      <w:r w:rsidRPr="006256C2">
        <w:rPr>
          <w:spacing w:val="1"/>
        </w:rPr>
        <w:t>r</w:t>
      </w:r>
      <w:r w:rsidRPr="006256C2">
        <w:t>ate</w:t>
      </w:r>
      <w:r w:rsidRPr="006256C2">
        <w:rPr>
          <w:spacing w:val="-6"/>
        </w:rPr>
        <w:t xml:space="preserve"> </w:t>
      </w:r>
      <w:r w:rsidRPr="006256C2">
        <w:t>tec</w:t>
      </w:r>
      <w:r w:rsidRPr="006256C2">
        <w:rPr>
          <w:spacing w:val="2"/>
        </w:rPr>
        <w:t>h</w:t>
      </w:r>
      <w:r w:rsidRPr="006256C2">
        <w:rPr>
          <w:spacing w:val="-1"/>
        </w:rPr>
        <w:t>n</w:t>
      </w:r>
      <w:r w:rsidRPr="006256C2">
        <w:t>ical</w:t>
      </w:r>
      <w:r w:rsidRPr="006256C2">
        <w:rPr>
          <w:spacing w:val="-6"/>
        </w:rPr>
        <w:t xml:space="preserve"> </w:t>
      </w:r>
      <w:r w:rsidRPr="006256C2">
        <w:rPr>
          <w:spacing w:val="1"/>
        </w:rPr>
        <w:t>r</w:t>
      </w:r>
      <w:r w:rsidRPr="006256C2">
        <w:t>e</w:t>
      </w:r>
      <w:r w:rsidRPr="006256C2">
        <w:rPr>
          <w:spacing w:val="1"/>
        </w:rPr>
        <w:t>por</w:t>
      </w:r>
      <w:r w:rsidRPr="006256C2">
        <w:t>t</w:t>
      </w:r>
      <w:r w:rsidRPr="006256C2">
        <w:rPr>
          <w:spacing w:val="2"/>
        </w:rPr>
        <w:t>s</w:t>
      </w:r>
      <w:r w:rsidRPr="006256C2">
        <w:t>.</w:t>
      </w:r>
    </w:p>
    <w:p w14:paraId="6FD54A39" w14:textId="77777777" w:rsidR="00B45309" w:rsidRPr="006256C2" w:rsidRDefault="006256C2">
      <w:pPr>
        <w:spacing w:before="15" w:line="220" w:lineRule="exact"/>
        <w:ind w:left="228" w:right="563" w:hanging="228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rPr>
          <w:spacing w:val="-1"/>
        </w:rPr>
        <w:t>C</w:t>
      </w:r>
      <w:r w:rsidRPr="006256C2">
        <w:rPr>
          <w:spacing w:val="3"/>
        </w:rPr>
        <w:t>o</w:t>
      </w:r>
      <w:r w:rsidRPr="006256C2">
        <w:rPr>
          <w:spacing w:val="-4"/>
        </w:rPr>
        <w:t>m</w:t>
      </w:r>
      <w:r w:rsidRPr="006256C2">
        <w:rPr>
          <w:spacing w:val="1"/>
        </w:rPr>
        <w:t>pu</w:t>
      </w:r>
      <w:r w:rsidRPr="006256C2">
        <w:t>ter</w:t>
      </w:r>
      <w:r w:rsidRPr="006256C2">
        <w:rPr>
          <w:spacing w:val="-7"/>
        </w:rPr>
        <w:t xml:space="preserve"> </w:t>
      </w:r>
      <w:r w:rsidRPr="006256C2">
        <w:t>literate</w:t>
      </w:r>
      <w:r w:rsidRPr="006256C2">
        <w:rPr>
          <w:spacing w:val="-5"/>
        </w:rPr>
        <w:t xml:space="preserve"> </w:t>
      </w:r>
      <w:r w:rsidRPr="006256C2"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t>c</w:t>
      </w:r>
      <w:r w:rsidRPr="006256C2">
        <w:rPr>
          <w:spacing w:val="1"/>
        </w:rPr>
        <w:t>o</w:t>
      </w:r>
      <w:r w:rsidRPr="006256C2">
        <w:rPr>
          <w:spacing w:val="-1"/>
        </w:rPr>
        <w:t>nv</w:t>
      </w:r>
      <w:r w:rsidRPr="006256C2">
        <w:t>e</w:t>
      </w:r>
      <w:r w:rsidRPr="006256C2">
        <w:rPr>
          <w:spacing w:val="3"/>
        </w:rPr>
        <w:t>r</w:t>
      </w:r>
      <w:r w:rsidRPr="006256C2">
        <w:rPr>
          <w:spacing w:val="2"/>
        </w:rPr>
        <w:t>s</w:t>
      </w:r>
      <w:r w:rsidRPr="006256C2">
        <w:t>a</w:t>
      </w:r>
      <w:r w:rsidRPr="006256C2">
        <w:rPr>
          <w:spacing w:val="-1"/>
        </w:rPr>
        <w:t>n</w:t>
      </w:r>
      <w:r w:rsidRPr="006256C2">
        <w:t>t</w:t>
      </w:r>
      <w:r w:rsidRPr="006256C2">
        <w:rPr>
          <w:spacing w:val="-7"/>
        </w:rPr>
        <w:t xml:space="preserve"> </w:t>
      </w:r>
      <w:r w:rsidRPr="006256C2">
        <w:rPr>
          <w:spacing w:val="-2"/>
        </w:rPr>
        <w:t>w</w:t>
      </w:r>
      <w:r w:rsidRPr="006256C2">
        <w:t>i</w:t>
      </w:r>
      <w:r w:rsidRPr="006256C2">
        <w:rPr>
          <w:spacing w:val="2"/>
        </w:rPr>
        <w:t>t</w:t>
      </w:r>
      <w:r w:rsidRPr="006256C2">
        <w:t>h</w:t>
      </w:r>
      <w:r w:rsidRPr="006256C2">
        <w:rPr>
          <w:spacing w:val="-5"/>
        </w:rPr>
        <w:t xml:space="preserve"> </w:t>
      </w:r>
      <w:r w:rsidRPr="006256C2">
        <w:t>MS</w:t>
      </w:r>
      <w:r w:rsidRPr="006256C2">
        <w:rPr>
          <w:spacing w:val="-3"/>
        </w:rPr>
        <w:t xml:space="preserve"> </w:t>
      </w:r>
      <w:r w:rsidRPr="006256C2">
        <w:rPr>
          <w:spacing w:val="2"/>
        </w:rPr>
        <w:t>O</w:t>
      </w:r>
      <w:r w:rsidRPr="006256C2">
        <w:rPr>
          <w:spacing w:val="1"/>
        </w:rPr>
        <w:t>f</w:t>
      </w:r>
      <w:r w:rsidRPr="006256C2">
        <w:rPr>
          <w:spacing w:val="-2"/>
        </w:rPr>
        <w:t>f</w:t>
      </w:r>
      <w:r w:rsidRPr="006256C2">
        <w:t>ice</w:t>
      </w:r>
      <w:r w:rsidRPr="006256C2">
        <w:rPr>
          <w:spacing w:val="-4"/>
        </w:rPr>
        <w:t xml:space="preserve"> </w:t>
      </w:r>
      <w:r w:rsidRPr="006256C2">
        <w:rPr>
          <w:spacing w:val="2"/>
        </w:rPr>
        <w:t>s</w:t>
      </w:r>
      <w:r w:rsidRPr="006256C2">
        <w:rPr>
          <w:spacing w:val="-1"/>
        </w:rPr>
        <w:t>u</w:t>
      </w:r>
      <w:r w:rsidRPr="006256C2">
        <w:t>ite</w:t>
      </w:r>
      <w:r w:rsidRPr="006256C2">
        <w:rPr>
          <w:spacing w:val="-4"/>
        </w:rPr>
        <w:t xml:space="preserve"> </w:t>
      </w:r>
      <w:r w:rsidRPr="006256C2"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rPr>
          <w:spacing w:val="3"/>
        </w:rPr>
        <w:t>r</w:t>
      </w:r>
      <w:r w:rsidRPr="006256C2">
        <w:t>ele</w:t>
      </w:r>
      <w:r w:rsidRPr="006256C2">
        <w:rPr>
          <w:spacing w:val="-1"/>
        </w:rPr>
        <w:t>v</w:t>
      </w:r>
      <w:r w:rsidRPr="006256C2">
        <w:t>a</w:t>
      </w:r>
      <w:r w:rsidRPr="006256C2">
        <w:rPr>
          <w:spacing w:val="1"/>
        </w:rPr>
        <w:t>n</w:t>
      </w:r>
      <w:r w:rsidRPr="006256C2">
        <w:t>t</w:t>
      </w:r>
      <w:r w:rsidRPr="006256C2">
        <w:rPr>
          <w:spacing w:val="-6"/>
        </w:rPr>
        <w:t xml:space="preserve"> </w:t>
      </w:r>
      <w:r w:rsidRPr="006256C2">
        <w:rPr>
          <w:spacing w:val="1"/>
        </w:rPr>
        <w:t>en</w:t>
      </w:r>
      <w:r w:rsidRPr="006256C2">
        <w:rPr>
          <w:spacing w:val="-1"/>
        </w:rPr>
        <w:t>g</w:t>
      </w:r>
      <w:r w:rsidRPr="006256C2">
        <w:rPr>
          <w:spacing w:val="2"/>
        </w:rPr>
        <w:t>i</w:t>
      </w:r>
      <w:r w:rsidRPr="006256C2">
        <w:rPr>
          <w:spacing w:val="-1"/>
        </w:rPr>
        <w:t>n</w:t>
      </w:r>
      <w:r w:rsidRPr="006256C2">
        <w:t>e</w:t>
      </w:r>
      <w:r w:rsidRPr="006256C2">
        <w:rPr>
          <w:spacing w:val="1"/>
        </w:rPr>
        <w:t>er</w:t>
      </w:r>
      <w:r w:rsidRPr="006256C2">
        <w:t>i</w:t>
      </w:r>
      <w:r w:rsidRPr="006256C2">
        <w:rPr>
          <w:spacing w:val="1"/>
        </w:rPr>
        <w:t>n</w:t>
      </w:r>
      <w:r w:rsidRPr="006256C2">
        <w:t xml:space="preserve">g </w:t>
      </w:r>
      <w:r w:rsidRPr="006256C2">
        <w:rPr>
          <w:spacing w:val="-1"/>
        </w:rPr>
        <w:t>s</w:t>
      </w:r>
      <w:r w:rsidRPr="006256C2">
        <w:rPr>
          <w:spacing w:val="1"/>
        </w:rPr>
        <w:t>o</w:t>
      </w:r>
      <w:r w:rsidRPr="006256C2">
        <w:rPr>
          <w:spacing w:val="-2"/>
        </w:rPr>
        <w:t>f</w:t>
      </w:r>
      <w:r w:rsidRPr="006256C2">
        <w:rPr>
          <w:spacing w:val="2"/>
        </w:rPr>
        <w:t>t</w:t>
      </w:r>
      <w:r w:rsidRPr="006256C2">
        <w:rPr>
          <w:spacing w:val="-2"/>
        </w:rPr>
        <w:t>w</w:t>
      </w:r>
      <w:r w:rsidRPr="006256C2">
        <w:t>a</w:t>
      </w:r>
      <w:r w:rsidRPr="006256C2">
        <w:rPr>
          <w:spacing w:val="1"/>
        </w:rPr>
        <w:t>r</w:t>
      </w:r>
      <w:r w:rsidRPr="006256C2">
        <w:t>e</w:t>
      </w:r>
      <w:r w:rsidRPr="006256C2">
        <w:rPr>
          <w:spacing w:val="-6"/>
        </w:rPr>
        <w:t xml:space="preserve"> </w:t>
      </w:r>
      <w:r w:rsidRPr="006256C2">
        <w:rPr>
          <w:spacing w:val="1"/>
        </w:rPr>
        <w:t>p</w:t>
      </w:r>
      <w:r w:rsidRPr="006256C2">
        <w:t>a</w:t>
      </w:r>
      <w:r w:rsidRPr="006256C2">
        <w:rPr>
          <w:spacing w:val="1"/>
        </w:rPr>
        <w:t>c</w:t>
      </w:r>
      <w:r w:rsidRPr="006256C2">
        <w:rPr>
          <w:spacing w:val="-1"/>
        </w:rPr>
        <w:t>k</w:t>
      </w:r>
      <w:r w:rsidRPr="006256C2">
        <w:rPr>
          <w:spacing w:val="3"/>
        </w:rPr>
        <w:t>a</w:t>
      </w:r>
      <w:r w:rsidRPr="006256C2">
        <w:rPr>
          <w:spacing w:val="-1"/>
        </w:rPr>
        <w:t>g</w:t>
      </w:r>
      <w:r w:rsidRPr="006256C2">
        <w:t>e</w:t>
      </w:r>
      <w:r w:rsidRPr="006256C2">
        <w:rPr>
          <w:spacing w:val="1"/>
        </w:rPr>
        <w:t>s</w:t>
      </w:r>
      <w:r w:rsidRPr="006256C2">
        <w:t>.</w:t>
      </w:r>
    </w:p>
    <w:p w14:paraId="648D4DBD" w14:textId="77777777" w:rsidR="00B45309" w:rsidRPr="006256C2" w:rsidRDefault="006256C2">
      <w:pPr>
        <w:spacing w:line="240" w:lineRule="exact"/>
      </w:pPr>
      <w:r w:rsidRPr="006256C2">
        <w:rPr>
          <w:rFonts w:ascii="Segoe MDL2 Assets" w:eastAsia="Segoe MDL2 Assets" w:hAnsi="Segoe MDL2 Assets" w:cs="Segoe MDL2 Assets"/>
          <w:w w:val="45"/>
          <w:position w:val="-1"/>
        </w:rPr>
        <w:t></w:t>
      </w:r>
      <w:r w:rsidRPr="006256C2">
        <w:rPr>
          <w:rFonts w:ascii="Segoe MDL2 Assets" w:eastAsia="Segoe MDL2 Assets" w:hAnsi="Segoe MDL2 Assets" w:cs="Segoe MDL2 Assets"/>
          <w:w w:val="45"/>
          <w:position w:val="-1"/>
        </w:rPr>
        <w:t xml:space="preserve">    </w:t>
      </w:r>
      <w:r w:rsidRPr="006256C2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6256C2">
        <w:rPr>
          <w:position w:val="-1"/>
        </w:rPr>
        <w:t>As</w:t>
      </w:r>
      <w:r w:rsidRPr="006256C2">
        <w:rPr>
          <w:spacing w:val="-1"/>
          <w:position w:val="-1"/>
        </w:rPr>
        <w:t>s</w:t>
      </w:r>
      <w:r w:rsidRPr="006256C2">
        <w:rPr>
          <w:spacing w:val="2"/>
          <w:position w:val="-1"/>
        </w:rPr>
        <w:t>i</w:t>
      </w:r>
      <w:r w:rsidRPr="006256C2">
        <w:rPr>
          <w:spacing w:val="-1"/>
          <w:position w:val="-1"/>
        </w:rPr>
        <w:t>s</w:t>
      </w:r>
      <w:r w:rsidRPr="006256C2">
        <w:rPr>
          <w:position w:val="-1"/>
        </w:rPr>
        <w:t>t</w:t>
      </w:r>
      <w:r w:rsidRPr="006256C2">
        <w:rPr>
          <w:spacing w:val="2"/>
          <w:position w:val="-1"/>
        </w:rPr>
        <w:t>i</w:t>
      </w:r>
      <w:r w:rsidRPr="006256C2">
        <w:rPr>
          <w:spacing w:val="-1"/>
          <w:position w:val="-1"/>
        </w:rPr>
        <w:t>n</w:t>
      </w:r>
      <w:r w:rsidRPr="006256C2">
        <w:rPr>
          <w:position w:val="-1"/>
        </w:rPr>
        <w:t>g</w:t>
      </w:r>
      <w:r w:rsidRPr="006256C2">
        <w:rPr>
          <w:spacing w:val="-6"/>
          <w:position w:val="-1"/>
        </w:rPr>
        <w:t xml:space="preserve"> </w:t>
      </w:r>
      <w:r w:rsidRPr="006256C2">
        <w:rPr>
          <w:spacing w:val="-2"/>
          <w:position w:val="-1"/>
        </w:rPr>
        <w:t>w</w:t>
      </w:r>
      <w:r w:rsidRPr="006256C2">
        <w:rPr>
          <w:spacing w:val="2"/>
          <w:position w:val="-1"/>
        </w:rPr>
        <w:t>i</w:t>
      </w:r>
      <w:r w:rsidRPr="006256C2">
        <w:rPr>
          <w:position w:val="-1"/>
        </w:rPr>
        <w:t>th</w:t>
      </w:r>
      <w:r w:rsidRPr="006256C2">
        <w:rPr>
          <w:spacing w:val="-5"/>
          <w:position w:val="-1"/>
        </w:rPr>
        <w:t xml:space="preserve"> </w:t>
      </w:r>
      <w:r w:rsidRPr="006256C2">
        <w:rPr>
          <w:position w:val="-1"/>
        </w:rPr>
        <w:t>c</w:t>
      </w:r>
      <w:r w:rsidRPr="006256C2">
        <w:rPr>
          <w:spacing w:val="4"/>
          <w:position w:val="-1"/>
        </w:rPr>
        <w:t>o</w:t>
      </w:r>
      <w:r w:rsidRPr="006256C2">
        <w:rPr>
          <w:spacing w:val="-4"/>
          <w:position w:val="-1"/>
        </w:rPr>
        <w:t>m</w:t>
      </w:r>
      <w:r w:rsidRPr="006256C2">
        <w:rPr>
          <w:spacing w:val="1"/>
          <w:position w:val="-1"/>
        </w:rPr>
        <w:t>p</w:t>
      </w:r>
      <w:r w:rsidRPr="006256C2">
        <w:rPr>
          <w:position w:val="-1"/>
        </w:rPr>
        <w:t>et</w:t>
      </w:r>
      <w:r w:rsidRPr="006256C2">
        <w:rPr>
          <w:spacing w:val="3"/>
          <w:position w:val="-1"/>
        </w:rPr>
        <w:t>e</w:t>
      </w:r>
      <w:r w:rsidRPr="006256C2">
        <w:rPr>
          <w:spacing w:val="-1"/>
          <w:position w:val="-1"/>
        </w:rPr>
        <w:t>n</w:t>
      </w:r>
      <w:r w:rsidRPr="006256C2">
        <w:rPr>
          <w:spacing w:val="3"/>
          <w:position w:val="-1"/>
        </w:rPr>
        <w:t>c</w:t>
      </w:r>
      <w:r w:rsidRPr="006256C2">
        <w:rPr>
          <w:position w:val="-1"/>
        </w:rPr>
        <w:t>y</w:t>
      </w:r>
      <w:r w:rsidRPr="006256C2">
        <w:rPr>
          <w:spacing w:val="-11"/>
          <w:position w:val="-1"/>
        </w:rPr>
        <w:t xml:space="preserve"> </w:t>
      </w:r>
      <w:r w:rsidRPr="006256C2">
        <w:rPr>
          <w:position w:val="-1"/>
        </w:rPr>
        <w:t>a</w:t>
      </w:r>
      <w:r w:rsidRPr="006256C2">
        <w:rPr>
          <w:spacing w:val="1"/>
          <w:position w:val="-1"/>
        </w:rPr>
        <w:t>ppr</w:t>
      </w:r>
      <w:r w:rsidRPr="006256C2">
        <w:rPr>
          <w:position w:val="-1"/>
        </w:rPr>
        <w:t>aisal</w:t>
      </w:r>
      <w:r w:rsidRPr="006256C2">
        <w:rPr>
          <w:spacing w:val="-7"/>
          <w:position w:val="-1"/>
        </w:rPr>
        <w:t xml:space="preserve"> </w:t>
      </w:r>
      <w:r w:rsidRPr="006256C2">
        <w:rPr>
          <w:spacing w:val="1"/>
          <w:position w:val="-1"/>
        </w:rPr>
        <w:t>pro</w:t>
      </w:r>
      <w:r w:rsidRPr="006256C2">
        <w:rPr>
          <w:position w:val="-1"/>
        </w:rPr>
        <w:t>c</w:t>
      </w:r>
      <w:r w:rsidRPr="006256C2">
        <w:rPr>
          <w:spacing w:val="1"/>
          <w:position w:val="-1"/>
        </w:rPr>
        <w:t>e</w:t>
      </w:r>
      <w:r w:rsidRPr="006256C2">
        <w:rPr>
          <w:spacing w:val="-1"/>
          <w:position w:val="-1"/>
        </w:rPr>
        <w:t>ss</w:t>
      </w:r>
      <w:r w:rsidRPr="006256C2">
        <w:rPr>
          <w:position w:val="-1"/>
        </w:rPr>
        <w:t>es</w:t>
      </w:r>
      <w:r w:rsidRPr="006256C2">
        <w:rPr>
          <w:spacing w:val="-8"/>
          <w:position w:val="-1"/>
        </w:rPr>
        <w:t xml:space="preserve"> </w:t>
      </w:r>
      <w:r w:rsidRPr="006256C2">
        <w:rPr>
          <w:spacing w:val="-1"/>
          <w:position w:val="-1"/>
        </w:rPr>
        <w:t>f</w:t>
      </w:r>
      <w:r w:rsidRPr="006256C2">
        <w:rPr>
          <w:spacing w:val="1"/>
          <w:position w:val="-1"/>
        </w:rPr>
        <w:t>o</w:t>
      </w:r>
      <w:r w:rsidRPr="006256C2">
        <w:rPr>
          <w:position w:val="-1"/>
        </w:rPr>
        <w:t>r</w:t>
      </w:r>
      <w:r w:rsidRPr="006256C2">
        <w:rPr>
          <w:spacing w:val="-1"/>
          <w:position w:val="-1"/>
        </w:rPr>
        <w:t xml:space="preserve"> </w:t>
      </w:r>
      <w:r w:rsidRPr="006256C2">
        <w:rPr>
          <w:spacing w:val="2"/>
          <w:position w:val="-1"/>
        </w:rPr>
        <w:t>j</w:t>
      </w:r>
      <w:r w:rsidRPr="006256C2">
        <w:rPr>
          <w:spacing w:val="-1"/>
          <w:position w:val="-1"/>
        </w:rPr>
        <w:t>un</w:t>
      </w:r>
      <w:r w:rsidRPr="006256C2">
        <w:rPr>
          <w:position w:val="-1"/>
        </w:rPr>
        <w:t>i</w:t>
      </w:r>
      <w:r w:rsidRPr="006256C2">
        <w:rPr>
          <w:spacing w:val="1"/>
          <w:position w:val="-1"/>
        </w:rPr>
        <w:t>o</w:t>
      </w:r>
      <w:r w:rsidRPr="006256C2">
        <w:rPr>
          <w:position w:val="-1"/>
        </w:rPr>
        <w:t>r</w:t>
      </w:r>
      <w:r w:rsidRPr="006256C2">
        <w:rPr>
          <w:spacing w:val="-4"/>
          <w:position w:val="-1"/>
        </w:rPr>
        <w:t xml:space="preserve"> </w:t>
      </w:r>
      <w:r w:rsidRPr="006256C2">
        <w:rPr>
          <w:spacing w:val="-1"/>
          <w:position w:val="-1"/>
        </w:rPr>
        <w:t>s</w:t>
      </w:r>
      <w:r w:rsidRPr="006256C2">
        <w:rPr>
          <w:position w:val="-1"/>
        </w:rPr>
        <w:t>t</w:t>
      </w:r>
      <w:r w:rsidRPr="006256C2">
        <w:rPr>
          <w:spacing w:val="2"/>
          <w:position w:val="-1"/>
        </w:rPr>
        <w:t>a</w:t>
      </w:r>
      <w:r w:rsidRPr="006256C2">
        <w:rPr>
          <w:spacing w:val="1"/>
          <w:position w:val="-1"/>
        </w:rPr>
        <w:t>f</w:t>
      </w:r>
      <w:r w:rsidRPr="006256C2">
        <w:rPr>
          <w:spacing w:val="5"/>
          <w:position w:val="-1"/>
        </w:rPr>
        <w:t>f</w:t>
      </w:r>
      <w:r w:rsidRPr="006256C2">
        <w:rPr>
          <w:position w:val="-1"/>
        </w:rPr>
        <w:t>.</w:t>
      </w:r>
    </w:p>
    <w:p w14:paraId="1BEC2E32" w14:textId="77777777" w:rsidR="00B45309" w:rsidRPr="006256C2" w:rsidRDefault="006256C2">
      <w:pPr>
        <w:spacing w:before="1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rPr>
          <w:spacing w:val="-1"/>
        </w:rPr>
        <w:t>C</w:t>
      </w:r>
      <w:r w:rsidRPr="006256C2">
        <w:t>a</w:t>
      </w:r>
      <w:r w:rsidRPr="006256C2">
        <w:rPr>
          <w:spacing w:val="1"/>
        </w:rPr>
        <w:t>p</w:t>
      </w:r>
      <w:r w:rsidRPr="006256C2">
        <w:t>a</w:t>
      </w:r>
      <w:r w:rsidRPr="006256C2">
        <w:rPr>
          <w:spacing w:val="1"/>
        </w:rPr>
        <w:t>b</w:t>
      </w:r>
      <w:r w:rsidRPr="006256C2">
        <w:t>le</w:t>
      </w:r>
      <w:r w:rsidRPr="006256C2">
        <w:rPr>
          <w:spacing w:val="-7"/>
        </w:rPr>
        <w:t xml:space="preserve"> </w:t>
      </w:r>
      <w:r w:rsidRPr="006256C2">
        <w:rPr>
          <w:spacing w:val="1"/>
        </w:rPr>
        <w:t>o</w:t>
      </w:r>
      <w:r w:rsidRPr="006256C2">
        <w:t>f</w:t>
      </w:r>
      <w:r w:rsidRPr="006256C2">
        <w:rPr>
          <w:spacing w:val="-3"/>
        </w:rPr>
        <w:t xml:space="preserve"> </w:t>
      </w:r>
      <w:r w:rsidRPr="006256C2">
        <w:rPr>
          <w:spacing w:val="1"/>
        </w:rPr>
        <w:t>d</w:t>
      </w:r>
      <w:r w:rsidRPr="006256C2">
        <w:t>e</w:t>
      </w:r>
      <w:r w:rsidRPr="006256C2">
        <w:rPr>
          <w:spacing w:val="-1"/>
        </w:rPr>
        <w:t>f</w:t>
      </w:r>
      <w:r w:rsidRPr="006256C2">
        <w:t>i</w:t>
      </w:r>
      <w:r w:rsidRPr="006256C2">
        <w:rPr>
          <w:spacing w:val="1"/>
        </w:rPr>
        <w:t>n</w:t>
      </w:r>
      <w:r w:rsidRPr="006256C2">
        <w:t>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8"/>
        </w:rPr>
        <w:t xml:space="preserve"> </w:t>
      </w:r>
      <w:r w:rsidRPr="006256C2"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t>lea</w:t>
      </w:r>
      <w:r w:rsidRPr="006256C2">
        <w:rPr>
          <w:spacing w:val="2"/>
        </w:rPr>
        <w:t>di</w:t>
      </w:r>
      <w:r w:rsidRPr="006256C2">
        <w:rPr>
          <w:spacing w:val="-1"/>
        </w:rPr>
        <w:t>n</w:t>
      </w:r>
      <w:r w:rsidRPr="006256C2">
        <w:t>g</w:t>
      </w:r>
      <w:r w:rsidRPr="006256C2">
        <w:rPr>
          <w:spacing w:val="-7"/>
        </w:rPr>
        <w:t xml:space="preserve"> </w:t>
      </w:r>
      <w:r w:rsidRPr="006256C2">
        <w:rPr>
          <w:spacing w:val="3"/>
        </w:rPr>
        <w:t>a</w:t>
      </w:r>
      <w:r w:rsidRPr="006256C2">
        <w:rPr>
          <w:spacing w:val="-1"/>
        </w:rPr>
        <w:t>ss</w:t>
      </w:r>
      <w:r w:rsidRPr="006256C2">
        <w:rPr>
          <w:spacing w:val="2"/>
        </w:rPr>
        <w:t>i</w:t>
      </w:r>
      <w:r w:rsidRPr="006256C2">
        <w:rPr>
          <w:spacing w:val="1"/>
        </w:rPr>
        <w:t>gn</w:t>
      </w:r>
      <w:r w:rsidRPr="006256C2">
        <w:rPr>
          <w:spacing w:val="-4"/>
        </w:rPr>
        <w:t>m</w:t>
      </w:r>
      <w:r w:rsidRPr="006256C2">
        <w:rPr>
          <w:spacing w:val="3"/>
        </w:rPr>
        <w:t>e</w:t>
      </w:r>
      <w:r w:rsidRPr="006256C2">
        <w:rPr>
          <w:spacing w:val="-1"/>
        </w:rPr>
        <w:t>n</w:t>
      </w:r>
      <w:r w:rsidRPr="006256C2">
        <w:rPr>
          <w:spacing w:val="2"/>
        </w:rPr>
        <w:t>t</w:t>
      </w:r>
      <w:r w:rsidRPr="006256C2">
        <w:rPr>
          <w:spacing w:val="-1"/>
        </w:rPr>
        <w:t>s</w:t>
      </w:r>
      <w:r w:rsidRPr="006256C2">
        <w:t>.</w:t>
      </w:r>
    </w:p>
    <w:p w14:paraId="4EB4E22B" w14:textId="77777777" w:rsidR="00B45309" w:rsidRPr="006256C2" w:rsidRDefault="006256C2">
      <w:pPr>
        <w:spacing w:before="1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rPr>
          <w:spacing w:val="-2"/>
        </w:rPr>
        <w:t>A</w:t>
      </w:r>
      <w:r w:rsidRPr="006256C2">
        <w:rPr>
          <w:spacing w:val="4"/>
        </w:rPr>
        <w:t>l</w:t>
      </w:r>
      <w:r w:rsidRPr="006256C2">
        <w:rPr>
          <w:spacing w:val="-2"/>
        </w:rPr>
        <w:t>w</w:t>
      </w:r>
      <w:r w:rsidRPr="006256C2">
        <w:rPr>
          <w:spacing w:val="3"/>
        </w:rPr>
        <w:t>a</w:t>
      </w:r>
      <w:r w:rsidRPr="006256C2">
        <w:rPr>
          <w:spacing w:val="-1"/>
        </w:rPr>
        <w:t>y</w:t>
      </w:r>
      <w:r w:rsidRPr="006256C2">
        <w:t>s</w:t>
      </w:r>
      <w:r w:rsidRPr="006256C2">
        <w:rPr>
          <w:spacing w:val="-4"/>
        </w:rPr>
        <w:t xml:space="preserve"> </w:t>
      </w:r>
      <w:r w:rsidRPr="006256C2">
        <w:rPr>
          <w:spacing w:val="-2"/>
        </w:rPr>
        <w:t>w</w:t>
      </w:r>
      <w:r w:rsidRPr="006256C2">
        <w:t>ill</w:t>
      </w:r>
      <w:r w:rsidRPr="006256C2">
        <w:rPr>
          <w:spacing w:val="1"/>
        </w:rPr>
        <w:t>in</w:t>
      </w:r>
      <w:r w:rsidRPr="006256C2">
        <w:t>g</w:t>
      </w:r>
      <w:r w:rsidRPr="006256C2">
        <w:rPr>
          <w:spacing w:val="-7"/>
        </w:rPr>
        <w:t xml:space="preserve"> </w:t>
      </w:r>
      <w:r w:rsidRPr="006256C2">
        <w:t>to</w:t>
      </w:r>
      <w:r w:rsidRPr="006256C2">
        <w:rPr>
          <w:spacing w:val="-1"/>
        </w:rPr>
        <w:t xml:space="preserve"> h</w:t>
      </w:r>
      <w:r w:rsidRPr="006256C2">
        <w:t>elp</w:t>
      </w:r>
      <w:r w:rsidRPr="006256C2">
        <w:rPr>
          <w:spacing w:val="-2"/>
        </w:rPr>
        <w:t xml:space="preserve"> </w:t>
      </w:r>
      <w:r w:rsidRPr="006256C2">
        <w:rPr>
          <w:spacing w:val="1"/>
        </w:rPr>
        <w:t>o</w:t>
      </w:r>
      <w:r w:rsidRPr="006256C2">
        <w:t>t</w:t>
      </w:r>
      <w:r w:rsidRPr="006256C2">
        <w:rPr>
          <w:spacing w:val="-1"/>
        </w:rPr>
        <w:t>h</w:t>
      </w:r>
      <w:r w:rsidRPr="006256C2">
        <w:t>er</w:t>
      </w:r>
      <w:r w:rsidRPr="006256C2">
        <w:rPr>
          <w:spacing w:val="-3"/>
        </w:rPr>
        <w:t xml:space="preserve"> </w:t>
      </w:r>
      <w:r w:rsidRPr="006256C2">
        <w:rPr>
          <w:spacing w:val="2"/>
        </w:rPr>
        <w:t>l</w:t>
      </w:r>
      <w:r w:rsidRPr="006256C2">
        <w:t>ess</w:t>
      </w:r>
      <w:r w:rsidRPr="006256C2">
        <w:rPr>
          <w:spacing w:val="-4"/>
        </w:rPr>
        <w:t xml:space="preserve"> </w:t>
      </w:r>
      <w:r w:rsidRPr="006256C2">
        <w:t>e</w:t>
      </w:r>
      <w:r w:rsidRPr="006256C2">
        <w:rPr>
          <w:spacing w:val="-1"/>
        </w:rPr>
        <w:t>x</w:t>
      </w:r>
      <w:r w:rsidRPr="006256C2">
        <w:rPr>
          <w:spacing w:val="1"/>
        </w:rPr>
        <w:t>p</w:t>
      </w:r>
      <w:r w:rsidRPr="006256C2">
        <w:t>e</w:t>
      </w:r>
      <w:r w:rsidRPr="006256C2">
        <w:rPr>
          <w:spacing w:val="1"/>
        </w:rPr>
        <w:t>r</w:t>
      </w:r>
      <w:r w:rsidRPr="006256C2">
        <w:t>i</w:t>
      </w:r>
      <w:r w:rsidRPr="006256C2">
        <w:rPr>
          <w:spacing w:val="2"/>
        </w:rPr>
        <w:t>e</w:t>
      </w:r>
      <w:r w:rsidRPr="006256C2">
        <w:rPr>
          <w:spacing w:val="-1"/>
        </w:rPr>
        <w:t>n</w:t>
      </w:r>
      <w:r w:rsidRPr="006256C2">
        <w:t>c</w:t>
      </w:r>
      <w:r w:rsidRPr="006256C2">
        <w:rPr>
          <w:spacing w:val="1"/>
        </w:rPr>
        <w:t>e</w:t>
      </w:r>
      <w:r w:rsidRPr="006256C2">
        <w:t>d</w:t>
      </w:r>
      <w:r w:rsidRPr="006256C2">
        <w:rPr>
          <w:spacing w:val="-9"/>
        </w:rPr>
        <w:t xml:space="preserve"> </w:t>
      </w:r>
      <w:r w:rsidRPr="006256C2">
        <w:t>te</w:t>
      </w:r>
      <w:r w:rsidRPr="006256C2">
        <w:rPr>
          <w:spacing w:val="3"/>
        </w:rPr>
        <w:t>a</w:t>
      </w:r>
      <w:r w:rsidRPr="006256C2">
        <w:t xml:space="preserve">m </w:t>
      </w:r>
      <w:r w:rsidRPr="006256C2">
        <w:rPr>
          <w:spacing w:val="-1"/>
        </w:rPr>
        <w:t>m</w:t>
      </w:r>
      <w:r w:rsidRPr="006256C2">
        <w:rPr>
          <w:spacing w:val="3"/>
        </w:rPr>
        <w:t>e</w:t>
      </w:r>
      <w:r w:rsidRPr="006256C2">
        <w:rPr>
          <w:spacing w:val="-4"/>
        </w:rPr>
        <w:t>m</w:t>
      </w:r>
      <w:r w:rsidRPr="006256C2">
        <w:rPr>
          <w:spacing w:val="1"/>
        </w:rPr>
        <w:t>b</w:t>
      </w:r>
      <w:r w:rsidRPr="006256C2">
        <w:t>e</w:t>
      </w:r>
      <w:r w:rsidRPr="006256C2">
        <w:rPr>
          <w:spacing w:val="3"/>
        </w:rPr>
        <w:t>r</w:t>
      </w:r>
      <w:r w:rsidRPr="006256C2">
        <w:t>s</w:t>
      </w:r>
      <w:r w:rsidRPr="006256C2">
        <w:rPr>
          <w:spacing w:val="-5"/>
        </w:rPr>
        <w:t xml:space="preserve"> </w:t>
      </w:r>
      <w:r w:rsidRPr="006256C2">
        <w:rPr>
          <w:spacing w:val="-2"/>
        </w:rPr>
        <w:t>w</w:t>
      </w:r>
      <w:r w:rsidRPr="006256C2">
        <w:t>ith</w:t>
      </w:r>
      <w:r w:rsidRPr="006256C2">
        <w:rPr>
          <w:spacing w:val="-3"/>
        </w:rPr>
        <w:t xml:space="preserve"> </w:t>
      </w:r>
      <w:r w:rsidRPr="006256C2">
        <w:rPr>
          <w:spacing w:val="-2"/>
        </w:rPr>
        <w:t>w</w:t>
      </w:r>
      <w:r w:rsidRPr="006256C2">
        <w:rPr>
          <w:spacing w:val="1"/>
        </w:rPr>
        <w:t>o</w:t>
      </w:r>
      <w:r w:rsidRPr="006256C2">
        <w:rPr>
          <w:spacing w:val="3"/>
        </w:rPr>
        <w:t>r</w:t>
      </w:r>
      <w:r w:rsidRPr="006256C2">
        <w:rPr>
          <w:spacing w:val="-1"/>
        </w:rPr>
        <w:t>k</w:t>
      </w:r>
      <w:r w:rsidRPr="006256C2">
        <w:t>l</w:t>
      </w:r>
      <w:r w:rsidRPr="006256C2">
        <w:rPr>
          <w:spacing w:val="1"/>
        </w:rPr>
        <w:t>o</w:t>
      </w:r>
      <w:r w:rsidRPr="006256C2">
        <w:t>a</w:t>
      </w:r>
      <w:r w:rsidRPr="006256C2">
        <w:rPr>
          <w:spacing w:val="1"/>
        </w:rPr>
        <w:t>d</w:t>
      </w:r>
      <w:r w:rsidRPr="006256C2">
        <w:rPr>
          <w:spacing w:val="2"/>
        </w:rPr>
        <w:t>s</w:t>
      </w:r>
      <w:r w:rsidRPr="006256C2">
        <w:t>.</w:t>
      </w:r>
    </w:p>
    <w:p w14:paraId="0C5579B2" w14:textId="77777777" w:rsidR="00B45309" w:rsidRPr="006256C2" w:rsidRDefault="006256C2">
      <w:pPr>
        <w:spacing w:line="240" w:lineRule="exact"/>
      </w:pPr>
      <w:r w:rsidRPr="006256C2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6256C2">
        <w:rPr>
          <w:position w:val="-1"/>
        </w:rPr>
        <w:t>S</w:t>
      </w:r>
      <w:r w:rsidRPr="006256C2">
        <w:rPr>
          <w:spacing w:val="-2"/>
          <w:position w:val="-1"/>
        </w:rPr>
        <w:t>u</w:t>
      </w:r>
      <w:r w:rsidRPr="006256C2">
        <w:rPr>
          <w:spacing w:val="1"/>
          <w:position w:val="-1"/>
        </w:rPr>
        <w:t>ppor</w:t>
      </w:r>
      <w:r w:rsidRPr="006256C2">
        <w:rPr>
          <w:position w:val="-1"/>
        </w:rPr>
        <w:t>ti</w:t>
      </w:r>
      <w:r w:rsidRPr="006256C2">
        <w:rPr>
          <w:spacing w:val="-2"/>
          <w:position w:val="-1"/>
        </w:rPr>
        <w:t>n</w:t>
      </w:r>
      <w:r w:rsidRPr="006256C2">
        <w:rPr>
          <w:position w:val="-1"/>
        </w:rPr>
        <w:t>g</w:t>
      </w:r>
      <w:r w:rsidRPr="006256C2">
        <w:rPr>
          <w:spacing w:val="-10"/>
          <w:position w:val="-1"/>
        </w:rPr>
        <w:t xml:space="preserve"> </w:t>
      </w:r>
      <w:r w:rsidRPr="006256C2">
        <w:rPr>
          <w:spacing w:val="3"/>
          <w:position w:val="-1"/>
        </w:rPr>
        <w:t>a</w:t>
      </w:r>
      <w:r w:rsidRPr="006256C2">
        <w:rPr>
          <w:spacing w:val="1"/>
          <w:position w:val="-1"/>
        </w:rPr>
        <w:t>n</w:t>
      </w:r>
      <w:r w:rsidRPr="006256C2">
        <w:rPr>
          <w:position w:val="-1"/>
        </w:rPr>
        <w:t>y</w:t>
      </w:r>
      <w:r w:rsidRPr="006256C2">
        <w:rPr>
          <w:spacing w:val="-6"/>
          <w:position w:val="-1"/>
        </w:rPr>
        <w:t xml:space="preserve"> </w:t>
      </w:r>
      <w:r w:rsidRPr="006256C2">
        <w:rPr>
          <w:spacing w:val="1"/>
          <w:position w:val="-1"/>
        </w:rPr>
        <w:t>pro</w:t>
      </w:r>
      <w:r w:rsidRPr="006256C2">
        <w:rPr>
          <w:position w:val="-1"/>
        </w:rPr>
        <w:t>c</w:t>
      </w:r>
      <w:r w:rsidRPr="006256C2">
        <w:rPr>
          <w:spacing w:val="-1"/>
          <w:position w:val="-1"/>
        </w:rPr>
        <w:t>u</w:t>
      </w:r>
      <w:r w:rsidRPr="006256C2">
        <w:rPr>
          <w:spacing w:val="1"/>
          <w:position w:val="-1"/>
        </w:rPr>
        <w:t>r</w:t>
      </w:r>
      <w:r w:rsidRPr="006256C2">
        <w:rPr>
          <w:spacing w:val="3"/>
          <w:position w:val="-1"/>
        </w:rPr>
        <w:t>e</w:t>
      </w:r>
      <w:r w:rsidRPr="006256C2">
        <w:rPr>
          <w:spacing w:val="-1"/>
          <w:position w:val="-1"/>
        </w:rPr>
        <w:t>m</w:t>
      </w:r>
      <w:r w:rsidRPr="006256C2">
        <w:rPr>
          <w:position w:val="-1"/>
        </w:rPr>
        <w:t>e</w:t>
      </w:r>
      <w:r w:rsidRPr="006256C2">
        <w:rPr>
          <w:spacing w:val="1"/>
          <w:position w:val="-1"/>
        </w:rPr>
        <w:t>n</w:t>
      </w:r>
      <w:r w:rsidRPr="006256C2">
        <w:rPr>
          <w:position w:val="-1"/>
        </w:rPr>
        <w:t>t</w:t>
      </w:r>
      <w:r w:rsidRPr="006256C2">
        <w:rPr>
          <w:spacing w:val="-10"/>
          <w:position w:val="-1"/>
        </w:rPr>
        <w:t xml:space="preserve"> </w:t>
      </w:r>
      <w:r w:rsidRPr="006256C2">
        <w:rPr>
          <w:spacing w:val="1"/>
          <w:position w:val="-1"/>
        </w:rPr>
        <w:t>pro</w:t>
      </w:r>
      <w:r w:rsidRPr="006256C2">
        <w:rPr>
          <w:position w:val="-1"/>
        </w:rPr>
        <w:t>c</w:t>
      </w:r>
      <w:r w:rsidRPr="006256C2">
        <w:rPr>
          <w:spacing w:val="1"/>
          <w:position w:val="-1"/>
        </w:rPr>
        <w:t>e</w:t>
      </w:r>
      <w:r w:rsidRPr="006256C2">
        <w:rPr>
          <w:spacing w:val="-1"/>
          <w:position w:val="-1"/>
        </w:rPr>
        <w:t>ss</w:t>
      </w:r>
      <w:r w:rsidRPr="006256C2">
        <w:rPr>
          <w:position w:val="-1"/>
        </w:rPr>
        <w:t>e</w:t>
      </w:r>
      <w:r w:rsidRPr="006256C2">
        <w:rPr>
          <w:spacing w:val="4"/>
          <w:position w:val="-1"/>
        </w:rPr>
        <w:t>s</w:t>
      </w:r>
      <w:r w:rsidRPr="006256C2">
        <w:rPr>
          <w:position w:val="-1"/>
        </w:rPr>
        <w:t>.</w:t>
      </w:r>
    </w:p>
    <w:p w14:paraId="462A4E9F" w14:textId="77777777" w:rsidR="00B45309" w:rsidRPr="006256C2" w:rsidRDefault="00B45309">
      <w:pPr>
        <w:spacing w:before="5" w:line="160" w:lineRule="exact"/>
        <w:rPr>
          <w:sz w:val="16"/>
          <w:szCs w:val="16"/>
        </w:rPr>
      </w:pPr>
    </w:p>
    <w:p w14:paraId="60170300" w14:textId="77777777" w:rsidR="00B45309" w:rsidRPr="006256C2" w:rsidRDefault="00B45309">
      <w:pPr>
        <w:spacing w:line="200" w:lineRule="exact"/>
      </w:pPr>
    </w:p>
    <w:p w14:paraId="6DDAFDA6" w14:textId="77777777" w:rsidR="00B45309" w:rsidRPr="006256C2" w:rsidRDefault="006256C2">
      <w:r w:rsidRPr="006256C2">
        <w:rPr>
          <w:b/>
          <w:i/>
          <w:spacing w:val="3"/>
        </w:rPr>
        <w:t>Pe</w:t>
      </w:r>
      <w:r w:rsidRPr="006256C2">
        <w:rPr>
          <w:b/>
          <w:i/>
          <w:spacing w:val="2"/>
        </w:rPr>
        <w:t>rs</w:t>
      </w:r>
      <w:r w:rsidRPr="006256C2">
        <w:rPr>
          <w:b/>
          <w:i/>
          <w:spacing w:val="3"/>
        </w:rPr>
        <w:t>o</w:t>
      </w:r>
      <w:r w:rsidRPr="006256C2">
        <w:rPr>
          <w:b/>
          <w:i/>
          <w:spacing w:val="2"/>
        </w:rPr>
        <w:t>n</w:t>
      </w:r>
      <w:r w:rsidRPr="006256C2">
        <w:rPr>
          <w:b/>
          <w:i/>
          <w:spacing w:val="3"/>
        </w:rPr>
        <w:t>a</w:t>
      </w:r>
      <w:r w:rsidRPr="006256C2">
        <w:rPr>
          <w:b/>
          <w:i/>
        </w:rPr>
        <w:t>l</w:t>
      </w:r>
      <w:r w:rsidRPr="006256C2">
        <w:rPr>
          <w:b/>
          <w:i/>
          <w:spacing w:val="-3"/>
        </w:rPr>
        <w:t xml:space="preserve"> </w:t>
      </w:r>
      <w:r w:rsidRPr="006256C2">
        <w:rPr>
          <w:b/>
          <w:i/>
          <w:spacing w:val="3"/>
        </w:rPr>
        <w:t>a</w:t>
      </w:r>
      <w:r w:rsidRPr="006256C2">
        <w:rPr>
          <w:b/>
          <w:i/>
          <w:spacing w:val="2"/>
        </w:rPr>
        <w:t>ttri</w:t>
      </w:r>
      <w:r w:rsidRPr="006256C2">
        <w:rPr>
          <w:b/>
          <w:i/>
          <w:spacing w:val="3"/>
        </w:rPr>
        <w:t>b</w:t>
      </w:r>
      <w:r w:rsidRPr="006256C2">
        <w:rPr>
          <w:b/>
          <w:i/>
          <w:spacing w:val="2"/>
        </w:rPr>
        <w:t>ut</w:t>
      </w:r>
      <w:r w:rsidRPr="006256C2">
        <w:rPr>
          <w:b/>
          <w:i/>
          <w:spacing w:val="3"/>
        </w:rPr>
        <w:t>e</w:t>
      </w:r>
      <w:r w:rsidRPr="006256C2">
        <w:rPr>
          <w:b/>
          <w:i/>
        </w:rPr>
        <w:t>s</w:t>
      </w:r>
    </w:p>
    <w:p w14:paraId="0541C3AB" w14:textId="77777777" w:rsidR="00B45309" w:rsidRPr="006256C2" w:rsidRDefault="00B45309">
      <w:pPr>
        <w:spacing w:before="3" w:line="260" w:lineRule="exact"/>
        <w:rPr>
          <w:sz w:val="26"/>
          <w:szCs w:val="26"/>
        </w:rPr>
      </w:pPr>
    </w:p>
    <w:p w14:paraId="46FC1C10" w14:textId="77777777" w:rsidR="00B45309" w:rsidRPr="006256C2" w:rsidRDefault="006256C2"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t>G</w:t>
      </w:r>
      <w:r w:rsidRPr="006256C2">
        <w:rPr>
          <w:spacing w:val="1"/>
        </w:rPr>
        <w:t>oo</w:t>
      </w:r>
      <w:r w:rsidRPr="006256C2">
        <w:t>d</w:t>
      </w:r>
      <w:r w:rsidRPr="006256C2">
        <w:rPr>
          <w:spacing w:val="-3"/>
        </w:rPr>
        <w:t xml:space="preserve"> </w:t>
      </w:r>
      <w:r w:rsidRPr="006256C2">
        <w:t>c</w:t>
      </w:r>
      <w:r w:rsidRPr="006256C2">
        <w:rPr>
          <w:spacing w:val="1"/>
        </w:rPr>
        <w:t>o</w:t>
      </w:r>
      <w:r w:rsidRPr="006256C2">
        <w:rPr>
          <w:spacing w:val="-1"/>
        </w:rPr>
        <w:t>mm</w:t>
      </w:r>
      <w:r w:rsidRPr="006256C2">
        <w:rPr>
          <w:spacing w:val="1"/>
        </w:rPr>
        <w:t>u</w:t>
      </w:r>
      <w:r w:rsidRPr="006256C2">
        <w:rPr>
          <w:spacing w:val="-1"/>
        </w:rPr>
        <w:t>n</w:t>
      </w:r>
      <w:r w:rsidRPr="006256C2">
        <w:t>icati</w:t>
      </w:r>
      <w:r w:rsidRPr="006256C2">
        <w:rPr>
          <w:spacing w:val="1"/>
        </w:rPr>
        <w:t>o</w:t>
      </w:r>
      <w:r w:rsidRPr="006256C2">
        <w:rPr>
          <w:spacing w:val="-1"/>
        </w:rPr>
        <w:t>n</w:t>
      </w:r>
      <w:r w:rsidRPr="006256C2">
        <w:t>,</w:t>
      </w:r>
      <w:r w:rsidRPr="006256C2">
        <w:rPr>
          <w:spacing w:val="-12"/>
        </w:rPr>
        <w:t xml:space="preserve"> </w:t>
      </w:r>
      <w:r w:rsidRPr="006256C2">
        <w:rPr>
          <w:spacing w:val="1"/>
        </w:rPr>
        <w:t>p</w:t>
      </w:r>
      <w:r w:rsidRPr="006256C2">
        <w:t>l</w:t>
      </w:r>
      <w:r w:rsidRPr="006256C2">
        <w:rPr>
          <w:spacing w:val="2"/>
        </w:rPr>
        <w:t>a</w:t>
      </w:r>
      <w:r w:rsidRPr="006256C2">
        <w:rPr>
          <w:spacing w:val="-1"/>
        </w:rPr>
        <w:t>nn</w:t>
      </w:r>
      <w:r w:rsidRPr="006256C2">
        <w:rPr>
          <w:spacing w:val="2"/>
        </w:rPr>
        <w:t>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8"/>
        </w:rPr>
        <w:t xml:space="preserve"> </w:t>
      </w:r>
      <w:r w:rsidRPr="006256C2"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rPr>
          <w:spacing w:val="1"/>
        </w:rPr>
        <w:t>or</w:t>
      </w:r>
      <w:r w:rsidRPr="006256C2">
        <w:rPr>
          <w:spacing w:val="-1"/>
        </w:rPr>
        <w:t>g</w:t>
      </w:r>
      <w:r w:rsidRPr="006256C2">
        <w:t>a</w:t>
      </w:r>
      <w:r w:rsidRPr="006256C2">
        <w:rPr>
          <w:spacing w:val="1"/>
        </w:rPr>
        <w:t>n</w:t>
      </w:r>
      <w:r w:rsidRPr="006256C2">
        <w:t>i</w:t>
      </w:r>
      <w:r w:rsidRPr="006256C2">
        <w:rPr>
          <w:spacing w:val="-1"/>
        </w:rPr>
        <w:t>s</w:t>
      </w:r>
      <w:r w:rsidRPr="006256C2">
        <w:t>ati</w:t>
      </w:r>
      <w:r w:rsidRPr="006256C2">
        <w:rPr>
          <w:spacing w:val="3"/>
        </w:rPr>
        <w:t>o</w:t>
      </w:r>
      <w:r w:rsidRPr="006256C2">
        <w:rPr>
          <w:spacing w:val="-1"/>
        </w:rPr>
        <w:t>n</w:t>
      </w:r>
      <w:r w:rsidRPr="006256C2">
        <w:t>al</w:t>
      </w:r>
      <w:r w:rsidRPr="006256C2">
        <w:rPr>
          <w:spacing w:val="-11"/>
        </w:rPr>
        <w:t xml:space="preserve"> </w:t>
      </w:r>
      <w:r w:rsidRPr="006256C2">
        <w:rPr>
          <w:spacing w:val="2"/>
        </w:rPr>
        <w:t>s</w:t>
      </w:r>
      <w:r w:rsidRPr="006256C2">
        <w:rPr>
          <w:spacing w:val="-1"/>
        </w:rPr>
        <w:t>k</w:t>
      </w:r>
      <w:r w:rsidRPr="006256C2">
        <w:t>il</w:t>
      </w:r>
      <w:r w:rsidRPr="006256C2">
        <w:rPr>
          <w:spacing w:val="2"/>
        </w:rPr>
        <w:t>l</w:t>
      </w:r>
      <w:r w:rsidRPr="006256C2">
        <w:rPr>
          <w:spacing w:val="4"/>
        </w:rPr>
        <w:t>s</w:t>
      </w:r>
      <w:r w:rsidRPr="006256C2">
        <w:t>.</w:t>
      </w:r>
    </w:p>
    <w:p w14:paraId="50CD5A58" w14:textId="77777777" w:rsidR="00B45309" w:rsidRPr="006256C2" w:rsidRDefault="006256C2">
      <w:pPr>
        <w:spacing w:line="240" w:lineRule="exact"/>
      </w:pPr>
      <w:r w:rsidRPr="006256C2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6256C2">
        <w:rPr>
          <w:position w:val="-1"/>
        </w:rPr>
        <w:t>Hi</w:t>
      </w:r>
      <w:r w:rsidRPr="006256C2">
        <w:rPr>
          <w:spacing w:val="1"/>
          <w:position w:val="-1"/>
        </w:rPr>
        <w:t>g</w:t>
      </w:r>
      <w:r w:rsidRPr="006256C2">
        <w:rPr>
          <w:spacing w:val="-1"/>
          <w:position w:val="-1"/>
        </w:rPr>
        <w:t>h</w:t>
      </w:r>
      <w:r w:rsidRPr="006256C2">
        <w:rPr>
          <w:spacing w:val="2"/>
          <w:position w:val="-1"/>
        </w:rPr>
        <w:t>l</w:t>
      </w:r>
      <w:r w:rsidRPr="006256C2">
        <w:rPr>
          <w:position w:val="-1"/>
        </w:rPr>
        <w:t>y</w:t>
      </w:r>
      <w:r w:rsidRPr="006256C2">
        <w:rPr>
          <w:spacing w:val="-9"/>
          <w:position w:val="-1"/>
        </w:rPr>
        <w:t xml:space="preserve"> </w:t>
      </w:r>
      <w:r w:rsidRPr="006256C2">
        <w:rPr>
          <w:spacing w:val="1"/>
          <w:position w:val="-1"/>
        </w:rPr>
        <w:t>d</w:t>
      </w:r>
      <w:r w:rsidRPr="006256C2">
        <w:rPr>
          <w:spacing w:val="3"/>
          <w:position w:val="-1"/>
        </w:rPr>
        <w:t>e</w:t>
      </w:r>
      <w:r w:rsidRPr="006256C2">
        <w:rPr>
          <w:spacing w:val="-1"/>
          <w:position w:val="-1"/>
        </w:rPr>
        <w:t>v</w:t>
      </w:r>
      <w:r w:rsidRPr="006256C2">
        <w:rPr>
          <w:position w:val="-1"/>
        </w:rPr>
        <w:t>el</w:t>
      </w:r>
      <w:r w:rsidRPr="006256C2">
        <w:rPr>
          <w:spacing w:val="1"/>
          <w:position w:val="-1"/>
        </w:rPr>
        <w:t>op</w:t>
      </w:r>
      <w:r w:rsidRPr="006256C2">
        <w:rPr>
          <w:position w:val="-1"/>
        </w:rPr>
        <w:t>ed</w:t>
      </w:r>
      <w:r w:rsidRPr="006256C2">
        <w:rPr>
          <w:spacing w:val="-6"/>
          <w:position w:val="-1"/>
        </w:rPr>
        <w:t xml:space="preserve"> </w:t>
      </w:r>
      <w:r w:rsidRPr="006256C2">
        <w:rPr>
          <w:spacing w:val="-1"/>
          <w:position w:val="-1"/>
        </w:rPr>
        <w:t>n</w:t>
      </w:r>
      <w:r w:rsidRPr="006256C2">
        <w:rPr>
          <w:spacing w:val="1"/>
          <w:position w:val="-1"/>
        </w:rPr>
        <w:t>u</w:t>
      </w:r>
      <w:r w:rsidRPr="006256C2">
        <w:rPr>
          <w:spacing w:val="-1"/>
          <w:position w:val="-1"/>
        </w:rPr>
        <w:t>m</w:t>
      </w:r>
      <w:r w:rsidRPr="006256C2">
        <w:rPr>
          <w:position w:val="-1"/>
        </w:rPr>
        <w:t>e</w:t>
      </w:r>
      <w:r w:rsidRPr="006256C2">
        <w:rPr>
          <w:spacing w:val="1"/>
          <w:position w:val="-1"/>
        </w:rPr>
        <w:t>r</w:t>
      </w:r>
      <w:r w:rsidRPr="006256C2">
        <w:rPr>
          <w:position w:val="-1"/>
        </w:rPr>
        <w:t>a</w:t>
      </w:r>
      <w:r w:rsidRPr="006256C2">
        <w:rPr>
          <w:spacing w:val="3"/>
          <w:position w:val="-1"/>
        </w:rPr>
        <w:t>c</w:t>
      </w:r>
      <w:r w:rsidRPr="006256C2">
        <w:rPr>
          <w:position w:val="-1"/>
        </w:rPr>
        <w:t>y</w:t>
      </w:r>
      <w:r w:rsidRPr="006256C2">
        <w:rPr>
          <w:spacing w:val="-11"/>
          <w:position w:val="-1"/>
        </w:rPr>
        <w:t xml:space="preserve"> </w:t>
      </w:r>
      <w:r w:rsidRPr="006256C2">
        <w:rPr>
          <w:spacing w:val="3"/>
          <w:position w:val="-1"/>
        </w:rPr>
        <w:t>a</w:t>
      </w:r>
      <w:r w:rsidRPr="006256C2">
        <w:rPr>
          <w:spacing w:val="-1"/>
          <w:position w:val="-1"/>
        </w:rPr>
        <w:t>n</w:t>
      </w:r>
      <w:r w:rsidRPr="006256C2">
        <w:rPr>
          <w:position w:val="-1"/>
        </w:rPr>
        <w:t>d</w:t>
      </w:r>
      <w:r w:rsidRPr="006256C2">
        <w:rPr>
          <w:spacing w:val="-2"/>
          <w:position w:val="-1"/>
        </w:rPr>
        <w:t xml:space="preserve"> </w:t>
      </w:r>
      <w:r w:rsidRPr="006256C2">
        <w:rPr>
          <w:position w:val="-1"/>
        </w:rPr>
        <w:t>c</w:t>
      </w:r>
      <w:r w:rsidRPr="006256C2">
        <w:rPr>
          <w:spacing w:val="4"/>
          <w:position w:val="-1"/>
        </w:rPr>
        <w:t>o</w:t>
      </w:r>
      <w:r w:rsidRPr="006256C2">
        <w:rPr>
          <w:spacing w:val="-4"/>
          <w:position w:val="-1"/>
        </w:rPr>
        <w:t>m</w:t>
      </w:r>
      <w:r w:rsidRPr="006256C2">
        <w:rPr>
          <w:spacing w:val="1"/>
          <w:position w:val="-1"/>
        </w:rPr>
        <w:t>p</w:t>
      </w:r>
      <w:r w:rsidRPr="006256C2">
        <w:rPr>
          <w:spacing w:val="-1"/>
          <w:position w:val="-1"/>
        </w:rPr>
        <w:t>u</w:t>
      </w:r>
      <w:r w:rsidRPr="006256C2">
        <w:rPr>
          <w:position w:val="-1"/>
        </w:rPr>
        <w:t>ter</w:t>
      </w:r>
      <w:r w:rsidRPr="006256C2">
        <w:rPr>
          <w:spacing w:val="-7"/>
          <w:position w:val="-1"/>
        </w:rPr>
        <w:t xml:space="preserve"> </w:t>
      </w:r>
      <w:r w:rsidRPr="006256C2">
        <w:rPr>
          <w:position w:val="-1"/>
        </w:rPr>
        <w:t>litera</w:t>
      </w:r>
      <w:r w:rsidRPr="006256C2">
        <w:rPr>
          <w:spacing w:val="3"/>
          <w:position w:val="-1"/>
        </w:rPr>
        <w:t>c</w:t>
      </w:r>
      <w:r w:rsidRPr="006256C2">
        <w:rPr>
          <w:position w:val="-1"/>
        </w:rPr>
        <w:t>y</w:t>
      </w:r>
      <w:r w:rsidRPr="006256C2">
        <w:rPr>
          <w:spacing w:val="-2"/>
          <w:position w:val="-1"/>
        </w:rPr>
        <w:t xml:space="preserve"> </w:t>
      </w:r>
      <w:r w:rsidRPr="006256C2">
        <w:rPr>
          <w:spacing w:val="2"/>
          <w:position w:val="-1"/>
        </w:rPr>
        <w:t>s</w:t>
      </w:r>
      <w:r w:rsidRPr="006256C2">
        <w:rPr>
          <w:spacing w:val="-1"/>
          <w:position w:val="-1"/>
        </w:rPr>
        <w:t>k</w:t>
      </w:r>
      <w:r w:rsidRPr="006256C2">
        <w:rPr>
          <w:position w:val="-1"/>
        </w:rPr>
        <w:t>ill</w:t>
      </w:r>
      <w:r w:rsidRPr="006256C2">
        <w:rPr>
          <w:spacing w:val="-1"/>
          <w:position w:val="-1"/>
        </w:rPr>
        <w:t>s</w:t>
      </w:r>
      <w:r w:rsidRPr="006256C2">
        <w:rPr>
          <w:position w:val="-1"/>
        </w:rPr>
        <w:t>.</w:t>
      </w:r>
    </w:p>
    <w:p w14:paraId="710FB536" w14:textId="77777777" w:rsidR="00B45309" w:rsidRPr="006256C2" w:rsidRDefault="006256C2">
      <w:pPr>
        <w:spacing w:before="1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t>Self</w:t>
      </w:r>
      <w:r w:rsidRPr="006256C2">
        <w:rPr>
          <w:spacing w:val="-2"/>
        </w:rPr>
        <w:t xml:space="preserve"> </w:t>
      </w:r>
      <w:r w:rsidRPr="006256C2">
        <w:rPr>
          <w:spacing w:val="-1"/>
        </w:rPr>
        <w:t>m</w:t>
      </w:r>
      <w:r w:rsidRPr="006256C2">
        <w:rPr>
          <w:spacing w:val="1"/>
        </w:rPr>
        <w:t>o</w:t>
      </w:r>
      <w:r w:rsidRPr="006256C2">
        <w:t>t</w:t>
      </w:r>
      <w:r w:rsidRPr="006256C2">
        <w:rPr>
          <w:spacing w:val="2"/>
        </w:rPr>
        <w:t>i</w:t>
      </w:r>
      <w:r w:rsidRPr="006256C2">
        <w:rPr>
          <w:spacing w:val="-1"/>
        </w:rPr>
        <w:t>v</w:t>
      </w:r>
      <w:r w:rsidRPr="006256C2">
        <w:t>at</w:t>
      </w:r>
      <w:r w:rsidRPr="006256C2">
        <w:rPr>
          <w:spacing w:val="1"/>
        </w:rPr>
        <w:t>o</w:t>
      </w:r>
      <w:r w:rsidRPr="006256C2">
        <w:t>r</w:t>
      </w:r>
      <w:r w:rsidRPr="006256C2">
        <w:rPr>
          <w:spacing w:val="-7"/>
        </w:rPr>
        <w:t xml:space="preserve"> </w:t>
      </w:r>
      <w:r w:rsidRPr="006256C2">
        <w:t>a</w:t>
      </w:r>
      <w:r w:rsidRPr="006256C2">
        <w:rPr>
          <w:spacing w:val="-1"/>
        </w:rPr>
        <w:t>n</w:t>
      </w:r>
      <w:r w:rsidRPr="006256C2">
        <w:t>d</w:t>
      </w:r>
      <w:r w:rsidRPr="006256C2">
        <w:rPr>
          <w:spacing w:val="-2"/>
        </w:rPr>
        <w:t xml:space="preserve"> </w:t>
      </w:r>
      <w:r w:rsidRPr="006256C2">
        <w:t>t</w:t>
      </w:r>
      <w:r w:rsidRPr="006256C2">
        <w:rPr>
          <w:spacing w:val="-1"/>
        </w:rPr>
        <w:t>h</w:t>
      </w:r>
      <w:r w:rsidRPr="006256C2">
        <w:t>e</w:t>
      </w:r>
      <w:r w:rsidRPr="006256C2">
        <w:rPr>
          <w:spacing w:val="-1"/>
        </w:rPr>
        <w:t xml:space="preserve"> </w:t>
      </w:r>
      <w:r w:rsidRPr="006256C2">
        <w:t>a</w:t>
      </w:r>
      <w:r w:rsidRPr="006256C2">
        <w:rPr>
          <w:spacing w:val="1"/>
        </w:rPr>
        <w:t>b</w:t>
      </w:r>
      <w:r w:rsidRPr="006256C2">
        <w:t>ili</w:t>
      </w:r>
      <w:r w:rsidRPr="006256C2">
        <w:rPr>
          <w:spacing w:val="1"/>
        </w:rPr>
        <w:t>t</w:t>
      </w:r>
      <w:r w:rsidRPr="006256C2">
        <w:t>y</w:t>
      </w:r>
      <w:r w:rsidRPr="006256C2">
        <w:rPr>
          <w:spacing w:val="-6"/>
        </w:rPr>
        <w:t xml:space="preserve"> </w:t>
      </w:r>
      <w:r w:rsidRPr="006256C2">
        <w:rPr>
          <w:spacing w:val="2"/>
        </w:rPr>
        <w:t>t</w:t>
      </w:r>
      <w:r w:rsidRPr="006256C2">
        <w:t>o</w:t>
      </w:r>
      <w:r w:rsidRPr="006256C2">
        <w:rPr>
          <w:spacing w:val="-1"/>
        </w:rPr>
        <w:t xml:space="preserve"> </w:t>
      </w:r>
      <w:r w:rsidRPr="006256C2">
        <w:rPr>
          <w:spacing w:val="-4"/>
        </w:rPr>
        <w:t>m</w:t>
      </w:r>
      <w:r w:rsidRPr="006256C2">
        <w:rPr>
          <w:spacing w:val="1"/>
        </w:rPr>
        <w:t>o</w:t>
      </w:r>
      <w:r w:rsidRPr="006256C2">
        <w:t>t</w:t>
      </w:r>
      <w:r w:rsidRPr="006256C2">
        <w:rPr>
          <w:spacing w:val="2"/>
        </w:rPr>
        <w:t>i</w:t>
      </w:r>
      <w:r w:rsidRPr="006256C2">
        <w:rPr>
          <w:spacing w:val="-1"/>
        </w:rPr>
        <w:t>v</w:t>
      </w:r>
      <w:r w:rsidRPr="006256C2">
        <w:t>ate</w:t>
      </w:r>
      <w:r w:rsidRPr="006256C2">
        <w:rPr>
          <w:spacing w:val="-6"/>
        </w:rPr>
        <w:t xml:space="preserve"> </w:t>
      </w:r>
      <w:r w:rsidRPr="006256C2">
        <w:rPr>
          <w:spacing w:val="1"/>
        </w:rPr>
        <w:t>o</w:t>
      </w:r>
      <w:r w:rsidRPr="006256C2">
        <w:t>t</w:t>
      </w:r>
      <w:r w:rsidRPr="006256C2">
        <w:rPr>
          <w:spacing w:val="-1"/>
        </w:rPr>
        <w:t>h</w:t>
      </w:r>
      <w:r w:rsidRPr="006256C2">
        <w:t>e</w:t>
      </w:r>
      <w:r w:rsidRPr="006256C2">
        <w:rPr>
          <w:spacing w:val="3"/>
        </w:rPr>
        <w:t>r</w:t>
      </w:r>
      <w:r w:rsidRPr="006256C2">
        <w:rPr>
          <w:spacing w:val="-1"/>
        </w:rPr>
        <w:t>s</w:t>
      </w:r>
      <w:r w:rsidRPr="006256C2">
        <w:t>.</w:t>
      </w:r>
    </w:p>
    <w:p w14:paraId="02A7D141" w14:textId="77777777" w:rsidR="00B45309" w:rsidRPr="006256C2" w:rsidRDefault="006256C2">
      <w:pPr>
        <w:spacing w:before="1"/>
      </w:pPr>
      <w:r w:rsidRPr="006256C2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t>Ke</w:t>
      </w:r>
      <w:r w:rsidRPr="006256C2">
        <w:rPr>
          <w:spacing w:val="1"/>
        </w:rPr>
        <w:t>ep</w:t>
      </w:r>
      <w:r w:rsidRPr="006256C2">
        <w:t>i</w:t>
      </w:r>
      <w:r w:rsidRPr="006256C2">
        <w:rPr>
          <w:spacing w:val="-1"/>
        </w:rPr>
        <w:t>n</w:t>
      </w:r>
      <w:r w:rsidRPr="006256C2">
        <w:t>g</w:t>
      </w:r>
      <w:r w:rsidRPr="006256C2">
        <w:rPr>
          <w:spacing w:val="-6"/>
        </w:rPr>
        <w:t xml:space="preserve"> </w:t>
      </w:r>
      <w:r w:rsidRPr="006256C2">
        <w:rPr>
          <w:spacing w:val="-1"/>
        </w:rPr>
        <w:t>u</w:t>
      </w:r>
      <w:r w:rsidRPr="006256C2">
        <w:t>p</w:t>
      </w:r>
      <w:r w:rsidRPr="006256C2">
        <w:rPr>
          <w:spacing w:val="-1"/>
        </w:rPr>
        <w:t xml:space="preserve"> </w:t>
      </w:r>
      <w:r w:rsidRPr="006256C2">
        <w:t>to</w:t>
      </w:r>
      <w:r w:rsidRPr="006256C2">
        <w:rPr>
          <w:spacing w:val="-1"/>
        </w:rPr>
        <w:t xml:space="preserve"> </w:t>
      </w:r>
      <w:r w:rsidRPr="006256C2">
        <w:rPr>
          <w:spacing w:val="1"/>
        </w:rPr>
        <w:t>d</w:t>
      </w:r>
      <w:r w:rsidRPr="006256C2">
        <w:t xml:space="preserve">ate </w:t>
      </w:r>
      <w:r w:rsidRPr="006256C2">
        <w:rPr>
          <w:spacing w:val="-5"/>
        </w:rPr>
        <w:t>w</w:t>
      </w:r>
      <w:r w:rsidRPr="006256C2">
        <w:t>i</w:t>
      </w:r>
      <w:r w:rsidRPr="006256C2">
        <w:rPr>
          <w:spacing w:val="2"/>
        </w:rPr>
        <w:t>t</w:t>
      </w:r>
      <w:r w:rsidRPr="006256C2">
        <w:t>h</w:t>
      </w:r>
      <w:r w:rsidRPr="006256C2">
        <w:rPr>
          <w:spacing w:val="-5"/>
        </w:rPr>
        <w:t xml:space="preserve"> </w:t>
      </w:r>
      <w:r w:rsidRPr="006256C2">
        <w:t>i</w:t>
      </w:r>
      <w:r w:rsidRPr="006256C2">
        <w:rPr>
          <w:spacing w:val="-1"/>
        </w:rPr>
        <w:t>n</w:t>
      </w:r>
      <w:r w:rsidRPr="006256C2">
        <w:rPr>
          <w:spacing w:val="3"/>
        </w:rPr>
        <w:t>d</w:t>
      </w:r>
      <w:r w:rsidRPr="006256C2">
        <w:rPr>
          <w:spacing w:val="-1"/>
        </w:rPr>
        <w:t>u</w:t>
      </w:r>
      <w:r w:rsidRPr="006256C2">
        <w:rPr>
          <w:spacing w:val="2"/>
        </w:rPr>
        <w:t>s</w:t>
      </w:r>
      <w:r w:rsidRPr="006256C2">
        <w:t>t</w:t>
      </w:r>
      <w:r w:rsidRPr="006256C2">
        <w:rPr>
          <w:spacing w:val="3"/>
        </w:rPr>
        <w:t>r</w:t>
      </w:r>
      <w:r w:rsidRPr="006256C2">
        <w:t>y</w:t>
      </w:r>
      <w:r w:rsidRPr="006256C2">
        <w:rPr>
          <w:spacing w:val="-10"/>
        </w:rPr>
        <w:t xml:space="preserve"> </w:t>
      </w:r>
      <w:r w:rsidRPr="006256C2">
        <w:rPr>
          <w:spacing w:val="1"/>
        </w:rPr>
        <w:t>b</w:t>
      </w:r>
      <w:r w:rsidRPr="006256C2">
        <w:t>est</w:t>
      </w:r>
      <w:r w:rsidRPr="006256C2">
        <w:rPr>
          <w:spacing w:val="-3"/>
        </w:rPr>
        <w:t xml:space="preserve"> </w:t>
      </w:r>
      <w:r w:rsidRPr="006256C2">
        <w:rPr>
          <w:spacing w:val="1"/>
        </w:rPr>
        <w:t>pr</w:t>
      </w:r>
      <w:r w:rsidRPr="006256C2">
        <w:t>a</w:t>
      </w:r>
      <w:r w:rsidRPr="006256C2">
        <w:rPr>
          <w:spacing w:val="1"/>
        </w:rPr>
        <w:t>c</w:t>
      </w:r>
      <w:r w:rsidRPr="006256C2">
        <w:t>tic</w:t>
      </w:r>
      <w:r w:rsidRPr="006256C2">
        <w:rPr>
          <w:spacing w:val="5"/>
        </w:rPr>
        <w:t>e</w:t>
      </w:r>
      <w:r w:rsidRPr="006256C2">
        <w:t>.</w:t>
      </w:r>
    </w:p>
    <w:p w14:paraId="7B136F2B" w14:textId="77777777" w:rsidR="00B45309" w:rsidRPr="006256C2" w:rsidRDefault="006256C2">
      <w:pPr>
        <w:spacing w:before="1"/>
      </w:pPr>
      <w:r w:rsidRPr="006256C2">
        <w:rPr>
          <w:rFonts w:ascii="Segoe MDL2 Assets" w:eastAsia="Segoe MDL2 Assets" w:hAnsi="Segoe MDL2 Assets" w:cs="Segoe MDL2 Assets"/>
          <w:w w:val="45"/>
        </w:rPr>
        <w:t></w:t>
      </w:r>
      <w:r w:rsidRPr="006256C2">
        <w:rPr>
          <w:rFonts w:ascii="Segoe MDL2 Assets" w:eastAsia="Segoe MDL2 Assets" w:hAnsi="Segoe MDL2 Assets" w:cs="Segoe MDL2 Assets"/>
          <w:w w:val="45"/>
        </w:rPr>
        <w:t xml:space="preserve">    </w:t>
      </w:r>
      <w:r w:rsidRPr="006256C2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6256C2">
        <w:rPr>
          <w:spacing w:val="-2"/>
        </w:rPr>
        <w:t>A</w:t>
      </w:r>
      <w:r w:rsidRPr="006256C2">
        <w:rPr>
          <w:spacing w:val="1"/>
        </w:rPr>
        <w:t>b</w:t>
      </w:r>
      <w:r w:rsidRPr="006256C2">
        <w:t>le</w:t>
      </w:r>
      <w:r w:rsidRPr="006256C2">
        <w:rPr>
          <w:spacing w:val="-4"/>
        </w:rPr>
        <w:t xml:space="preserve"> </w:t>
      </w:r>
      <w:r w:rsidRPr="006256C2">
        <w:t>to</w:t>
      </w:r>
      <w:r w:rsidRPr="006256C2">
        <w:rPr>
          <w:spacing w:val="1"/>
        </w:rPr>
        <w:t xml:space="preserve"> </w:t>
      </w:r>
      <w:r w:rsidRPr="006256C2">
        <w:rPr>
          <w:spacing w:val="-5"/>
        </w:rPr>
        <w:t>w</w:t>
      </w:r>
      <w:r w:rsidRPr="006256C2">
        <w:rPr>
          <w:spacing w:val="1"/>
        </w:rPr>
        <w:t>o</w:t>
      </w:r>
      <w:r w:rsidRPr="006256C2">
        <w:rPr>
          <w:spacing w:val="3"/>
        </w:rPr>
        <w:t>r</w:t>
      </w:r>
      <w:r w:rsidRPr="006256C2">
        <w:t>k</w:t>
      </w:r>
      <w:r w:rsidRPr="006256C2">
        <w:rPr>
          <w:spacing w:val="-5"/>
        </w:rPr>
        <w:t xml:space="preserve"> </w:t>
      </w:r>
      <w:r w:rsidRPr="006256C2">
        <w:rPr>
          <w:spacing w:val="1"/>
        </w:rPr>
        <w:t>o</w:t>
      </w:r>
      <w:r w:rsidRPr="006256C2">
        <w:t>n</w:t>
      </w:r>
      <w:r w:rsidRPr="006256C2">
        <w:rPr>
          <w:spacing w:val="-1"/>
        </w:rPr>
        <w:t xml:space="preserve"> </w:t>
      </w:r>
      <w:r w:rsidRPr="006256C2">
        <w:rPr>
          <w:spacing w:val="-4"/>
        </w:rPr>
        <w:t>y</w:t>
      </w:r>
      <w:r w:rsidRPr="006256C2">
        <w:rPr>
          <w:spacing w:val="3"/>
        </w:rPr>
        <w:t>o</w:t>
      </w:r>
      <w:r w:rsidRPr="006256C2">
        <w:rPr>
          <w:spacing w:val="-1"/>
        </w:rPr>
        <w:t>u</w:t>
      </w:r>
      <w:r w:rsidRPr="006256C2">
        <w:t>r</w:t>
      </w:r>
      <w:r w:rsidRPr="006256C2">
        <w:rPr>
          <w:spacing w:val="-3"/>
        </w:rPr>
        <w:t xml:space="preserve"> </w:t>
      </w:r>
      <w:r w:rsidRPr="006256C2">
        <w:rPr>
          <w:spacing w:val="3"/>
        </w:rPr>
        <w:t>o</w:t>
      </w:r>
      <w:r w:rsidRPr="006256C2">
        <w:rPr>
          <w:spacing w:val="-2"/>
        </w:rPr>
        <w:t>w</w:t>
      </w:r>
      <w:r w:rsidRPr="006256C2">
        <w:t>n</w:t>
      </w:r>
      <w:r w:rsidRPr="006256C2">
        <w:rPr>
          <w:spacing w:val="-4"/>
        </w:rPr>
        <w:t xml:space="preserve"> </w:t>
      </w:r>
      <w:r w:rsidRPr="006256C2">
        <w:rPr>
          <w:spacing w:val="2"/>
        </w:rPr>
        <w:t>i</w:t>
      </w:r>
      <w:r w:rsidRPr="006256C2">
        <w:rPr>
          <w:spacing w:val="-1"/>
        </w:rPr>
        <w:t>n</w:t>
      </w:r>
      <w:r w:rsidRPr="006256C2">
        <w:t>i</w:t>
      </w:r>
      <w:r w:rsidRPr="006256C2">
        <w:rPr>
          <w:spacing w:val="2"/>
        </w:rPr>
        <w:t>t</w:t>
      </w:r>
      <w:r w:rsidRPr="006256C2">
        <w:t>iati</w:t>
      </w:r>
      <w:r w:rsidRPr="006256C2">
        <w:rPr>
          <w:spacing w:val="-1"/>
        </w:rPr>
        <w:t>v</w:t>
      </w:r>
      <w:r w:rsidRPr="006256C2">
        <w:t>e</w:t>
      </w:r>
      <w:r w:rsidRPr="006256C2">
        <w:rPr>
          <w:spacing w:val="-6"/>
        </w:rPr>
        <w:t xml:space="preserve"> </w:t>
      </w:r>
      <w:r w:rsidRPr="006256C2">
        <w:t xml:space="preserve">as </w:t>
      </w:r>
      <w:r w:rsidRPr="006256C2">
        <w:rPr>
          <w:spacing w:val="-2"/>
        </w:rPr>
        <w:t>w</w:t>
      </w:r>
      <w:r w:rsidRPr="006256C2">
        <w:rPr>
          <w:spacing w:val="3"/>
        </w:rPr>
        <w:t>e</w:t>
      </w:r>
      <w:r w:rsidRPr="006256C2">
        <w:t>ll</w:t>
      </w:r>
      <w:r w:rsidRPr="006256C2">
        <w:rPr>
          <w:spacing w:val="-3"/>
        </w:rPr>
        <w:t xml:space="preserve"> </w:t>
      </w:r>
      <w:r w:rsidRPr="006256C2">
        <w:t>as</w:t>
      </w:r>
      <w:r w:rsidRPr="006256C2">
        <w:rPr>
          <w:spacing w:val="-2"/>
        </w:rPr>
        <w:t xml:space="preserve"> </w:t>
      </w:r>
      <w:r w:rsidRPr="006256C2">
        <w:rPr>
          <w:spacing w:val="1"/>
        </w:rPr>
        <w:t>b</w:t>
      </w:r>
      <w:r w:rsidRPr="006256C2">
        <w:t>ei</w:t>
      </w:r>
      <w:r w:rsidRPr="006256C2">
        <w:rPr>
          <w:spacing w:val="1"/>
        </w:rPr>
        <w:t>n</w:t>
      </w:r>
      <w:r w:rsidRPr="006256C2">
        <w:t>g</w:t>
      </w:r>
      <w:r w:rsidRPr="006256C2">
        <w:rPr>
          <w:spacing w:val="-5"/>
        </w:rPr>
        <w:t xml:space="preserve"> </w:t>
      </w:r>
      <w:r w:rsidRPr="006256C2">
        <w:t>a te</w:t>
      </w:r>
      <w:r w:rsidRPr="006256C2">
        <w:rPr>
          <w:spacing w:val="3"/>
        </w:rPr>
        <w:t>a</w:t>
      </w:r>
      <w:r w:rsidRPr="006256C2">
        <w:t>m</w:t>
      </w:r>
      <w:r w:rsidRPr="006256C2">
        <w:rPr>
          <w:spacing w:val="-5"/>
        </w:rPr>
        <w:t xml:space="preserve"> </w:t>
      </w:r>
      <w:r w:rsidRPr="006256C2">
        <w:rPr>
          <w:spacing w:val="1"/>
        </w:rPr>
        <w:t>p</w:t>
      </w:r>
      <w:r w:rsidRPr="006256C2">
        <w:t>la</w:t>
      </w:r>
      <w:r w:rsidRPr="006256C2">
        <w:rPr>
          <w:spacing w:val="-3"/>
        </w:rPr>
        <w:t>y</w:t>
      </w:r>
      <w:r w:rsidRPr="006256C2">
        <w:t>e</w:t>
      </w:r>
      <w:r w:rsidRPr="006256C2">
        <w:rPr>
          <w:spacing w:val="1"/>
        </w:rPr>
        <w:t>r</w:t>
      </w:r>
      <w:r w:rsidRPr="006256C2">
        <w:t>.</w:t>
      </w:r>
    </w:p>
    <w:p w14:paraId="339CCC8B" w14:textId="77777777" w:rsidR="00B45309" w:rsidRPr="006256C2" w:rsidRDefault="00B45309">
      <w:pPr>
        <w:spacing w:line="200" w:lineRule="exact"/>
      </w:pPr>
    </w:p>
    <w:p w14:paraId="215FCE15" w14:textId="77777777" w:rsidR="00B45309" w:rsidRPr="006256C2" w:rsidRDefault="00B45309">
      <w:pPr>
        <w:spacing w:before="11" w:line="200" w:lineRule="exact"/>
      </w:pPr>
    </w:p>
    <w:p w14:paraId="7371D072" w14:textId="77777777" w:rsidR="00B45309" w:rsidRPr="006256C2" w:rsidRDefault="006256C2">
      <w:pPr>
        <w:rPr>
          <w:sz w:val="22"/>
          <w:szCs w:val="22"/>
        </w:rPr>
      </w:pPr>
      <w:r w:rsidRPr="006256C2">
        <w:rPr>
          <w:spacing w:val="1"/>
          <w:sz w:val="22"/>
          <w:szCs w:val="22"/>
        </w:rPr>
        <w:t>ACAD</w:t>
      </w:r>
      <w:r w:rsidRPr="006256C2">
        <w:rPr>
          <w:spacing w:val="2"/>
          <w:sz w:val="22"/>
          <w:szCs w:val="22"/>
        </w:rPr>
        <w:t>E</w:t>
      </w:r>
      <w:r w:rsidRPr="006256C2">
        <w:rPr>
          <w:spacing w:val="3"/>
          <w:sz w:val="22"/>
          <w:szCs w:val="22"/>
        </w:rPr>
        <w:t>M</w:t>
      </w:r>
      <w:r w:rsidRPr="006256C2">
        <w:rPr>
          <w:spacing w:val="-2"/>
          <w:sz w:val="22"/>
          <w:szCs w:val="22"/>
        </w:rPr>
        <w:t>I</w:t>
      </w:r>
      <w:r w:rsidRPr="006256C2">
        <w:rPr>
          <w:sz w:val="22"/>
          <w:szCs w:val="22"/>
        </w:rPr>
        <w:t>C</w:t>
      </w:r>
      <w:r w:rsidRPr="006256C2">
        <w:rPr>
          <w:spacing w:val="4"/>
          <w:sz w:val="22"/>
          <w:szCs w:val="22"/>
        </w:rPr>
        <w:t xml:space="preserve"> </w:t>
      </w:r>
      <w:r w:rsidRPr="006256C2">
        <w:rPr>
          <w:spacing w:val="1"/>
          <w:sz w:val="22"/>
          <w:szCs w:val="22"/>
        </w:rPr>
        <w:t>QUA</w:t>
      </w:r>
      <w:r w:rsidRPr="006256C2">
        <w:rPr>
          <w:spacing w:val="4"/>
          <w:sz w:val="22"/>
          <w:szCs w:val="22"/>
        </w:rPr>
        <w:t>L</w:t>
      </w:r>
      <w:r w:rsidRPr="006256C2">
        <w:rPr>
          <w:spacing w:val="-2"/>
          <w:sz w:val="22"/>
          <w:szCs w:val="22"/>
        </w:rPr>
        <w:t>I</w:t>
      </w:r>
      <w:r w:rsidRPr="006256C2">
        <w:rPr>
          <w:spacing w:val="4"/>
          <w:sz w:val="22"/>
          <w:szCs w:val="22"/>
        </w:rPr>
        <w:t>F</w:t>
      </w:r>
      <w:r w:rsidRPr="006256C2">
        <w:rPr>
          <w:spacing w:val="-2"/>
          <w:sz w:val="22"/>
          <w:szCs w:val="22"/>
        </w:rPr>
        <w:t>I</w:t>
      </w:r>
      <w:r w:rsidRPr="006256C2">
        <w:rPr>
          <w:spacing w:val="1"/>
          <w:sz w:val="22"/>
          <w:szCs w:val="22"/>
        </w:rPr>
        <w:t>C</w:t>
      </w:r>
      <w:r w:rsidRPr="006256C2">
        <w:rPr>
          <w:spacing w:val="-20"/>
          <w:sz w:val="22"/>
          <w:szCs w:val="22"/>
        </w:rPr>
        <w:t>A</w:t>
      </w:r>
      <w:r w:rsidRPr="006256C2">
        <w:rPr>
          <w:spacing w:val="4"/>
          <w:sz w:val="22"/>
          <w:szCs w:val="22"/>
        </w:rPr>
        <w:t>T</w:t>
      </w:r>
      <w:r w:rsidRPr="006256C2">
        <w:rPr>
          <w:spacing w:val="-2"/>
          <w:sz w:val="22"/>
          <w:szCs w:val="22"/>
        </w:rPr>
        <w:t>I</w:t>
      </w:r>
      <w:r w:rsidRPr="006256C2">
        <w:rPr>
          <w:spacing w:val="1"/>
          <w:sz w:val="22"/>
          <w:szCs w:val="22"/>
        </w:rPr>
        <w:t>ON</w:t>
      </w:r>
      <w:r w:rsidRPr="006256C2">
        <w:rPr>
          <w:sz w:val="22"/>
          <w:szCs w:val="22"/>
        </w:rPr>
        <w:t>S</w:t>
      </w:r>
    </w:p>
    <w:p w14:paraId="705696EE" w14:textId="77777777" w:rsidR="00B45309" w:rsidRPr="006256C2" w:rsidRDefault="00B45309">
      <w:pPr>
        <w:spacing w:before="5" w:line="280" w:lineRule="exact"/>
        <w:rPr>
          <w:sz w:val="28"/>
          <w:szCs w:val="28"/>
        </w:rPr>
      </w:pPr>
    </w:p>
    <w:p w14:paraId="44E9097E" w14:textId="77777777" w:rsidR="00B45309" w:rsidRPr="006256C2" w:rsidRDefault="006256C2">
      <w:r w:rsidRPr="006256C2">
        <w:rPr>
          <w:b/>
          <w:i/>
          <w:spacing w:val="1"/>
        </w:rPr>
        <w:t>B</w:t>
      </w:r>
      <w:r w:rsidRPr="006256C2">
        <w:rPr>
          <w:b/>
          <w:i/>
          <w:spacing w:val="2"/>
        </w:rPr>
        <w:t>ir</w:t>
      </w:r>
      <w:r w:rsidRPr="006256C2">
        <w:rPr>
          <w:b/>
          <w:i/>
          <w:spacing w:val="6"/>
        </w:rPr>
        <w:t>m</w:t>
      </w:r>
      <w:r w:rsidRPr="006256C2">
        <w:rPr>
          <w:b/>
          <w:i/>
          <w:spacing w:val="2"/>
        </w:rPr>
        <w:t>in</w:t>
      </w:r>
      <w:r w:rsidRPr="006256C2">
        <w:rPr>
          <w:b/>
          <w:i/>
          <w:spacing w:val="3"/>
        </w:rPr>
        <w:t>g</w:t>
      </w:r>
      <w:r w:rsidRPr="006256C2">
        <w:rPr>
          <w:b/>
          <w:i/>
          <w:spacing w:val="2"/>
        </w:rPr>
        <w:t>h</w:t>
      </w:r>
      <w:r w:rsidRPr="006256C2">
        <w:rPr>
          <w:b/>
          <w:i/>
          <w:spacing w:val="1"/>
        </w:rPr>
        <w:t>a</w:t>
      </w:r>
      <w:r w:rsidRPr="006256C2">
        <w:rPr>
          <w:b/>
          <w:i/>
        </w:rPr>
        <w:t>m</w:t>
      </w:r>
      <w:r w:rsidRPr="006256C2">
        <w:rPr>
          <w:b/>
          <w:i/>
          <w:spacing w:val="-5"/>
        </w:rPr>
        <w:t xml:space="preserve"> </w:t>
      </w:r>
      <w:r w:rsidRPr="006256C2">
        <w:rPr>
          <w:b/>
          <w:i/>
          <w:spacing w:val="2"/>
        </w:rPr>
        <w:t>N</w:t>
      </w:r>
      <w:r w:rsidRPr="006256C2">
        <w:rPr>
          <w:b/>
          <w:i/>
          <w:spacing w:val="3"/>
        </w:rPr>
        <w:t>o</w:t>
      </w:r>
      <w:r w:rsidRPr="006256C2">
        <w:rPr>
          <w:b/>
          <w:i/>
          <w:spacing w:val="2"/>
        </w:rPr>
        <w:t>rt</w:t>
      </w:r>
      <w:r w:rsidRPr="006256C2">
        <w:rPr>
          <w:b/>
          <w:i/>
        </w:rPr>
        <w:t>h</w:t>
      </w:r>
      <w:r w:rsidRPr="006256C2">
        <w:rPr>
          <w:b/>
          <w:i/>
          <w:spacing w:val="-1"/>
        </w:rPr>
        <w:t xml:space="preserve"> </w:t>
      </w:r>
      <w:r w:rsidRPr="006256C2">
        <w:rPr>
          <w:b/>
          <w:i/>
          <w:spacing w:val="2"/>
        </w:rPr>
        <w:t>Uni</w:t>
      </w:r>
      <w:r w:rsidRPr="006256C2">
        <w:rPr>
          <w:b/>
          <w:i/>
          <w:spacing w:val="3"/>
        </w:rPr>
        <w:t>ve</w:t>
      </w:r>
      <w:r w:rsidRPr="006256C2">
        <w:rPr>
          <w:b/>
          <w:i/>
          <w:spacing w:val="2"/>
        </w:rPr>
        <w:t>rsi</w:t>
      </w:r>
      <w:r w:rsidRPr="006256C2">
        <w:rPr>
          <w:b/>
          <w:i/>
        </w:rPr>
        <w:t xml:space="preserve">ty             </w:t>
      </w:r>
      <w:r w:rsidRPr="006256C2">
        <w:rPr>
          <w:b/>
          <w:i/>
          <w:spacing w:val="21"/>
        </w:rPr>
        <w:t xml:space="preserve"> </w:t>
      </w:r>
      <w:r w:rsidRPr="006256C2">
        <w:rPr>
          <w:b/>
          <w:i/>
          <w:spacing w:val="1"/>
        </w:rPr>
        <w:t>2</w:t>
      </w:r>
      <w:r w:rsidRPr="006256C2">
        <w:rPr>
          <w:b/>
          <w:i/>
          <w:spacing w:val="3"/>
        </w:rPr>
        <w:t>0</w:t>
      </w:r>
      <w:r w:rsidRPr="006256C2">
        <w:rPr>
          <w:b/>
          <w:i/>
          <w:spacing w:val="1"/>
        </w:rPr>
        <w:t>0</w:t>
      </w:r>
      <w:r w:rsidRPr="006256C2">
        <w:rPr>
          <w:b/>
          <w:i/>
        </w:rPr>
        <w:t>5</w:t>
      </w:r>
      <w:r w:rsidRPr="006256C2">
        <w:rPr>
          <w:b/>
          <w:i/>
          <w:spacing w:val="9"/>
        </w:rPr>
        <w:t xml:space="preserve"> </w:t>
      </w:r>
      <w:r w:rsidRPr="006256C2">
        <w:rPr>
          <w:b/>
          <w:i/>
        </w:rPr>
        <w:t>-</w:t>
      </w:r>
      <w:r w:rsidRPr="006256C2">
        <w:rPr>
          <w:b/>
          <w:i/>
          <w:spacing w:val="5"/>
        </w:rPr>
        <w:t xml:space="preserve"> </w:t>
      </w:r>
      <w:r w:rsidRPr="006256C2">
        <w:rPr>
          <w:b/>
          <w:i/>
          <w:spacing w:val="1"/>
        </w:rPr>
        <w:t>2</w:t>
      </w:r>
      <w:r w:rsidRPr="006256C2">
        <w:rPr>
          <w:b/>
          <w:i/>
          <w:spacing w:val="3"/>
        </w:rPr>
        <w:t>0</w:t>
      </w:r>
      <w:r w:rsidRPr="006256C2">
        <w:rPr>
          <w:b/>
          <w:i/>
          <w:spacing w:val="1"/>
        </w:rPr>
        <w:t>0</w:t>
      </w:r>
      <w:r w:rsidRPr="006256C2">
        <w:rPr>
          <w:b/>
          <w:i/>
        </w:rPr>
        <w:t>8</w:t>
      </w:r>
    </w:p>
    <w:p w14:paraId="3B1E094E" w14:textId="77777777" w:rsidR="00B45309" w:rsidRPr="006256C2" w:rsidRDefault="006256C2">
      <w:pPr>
        <w:spacing w:before="31"/>
      </w:pPr>
      <w:r w:rsidRPr="006256C2">
        <w:rPr>
          <w:spacing w:val="1"/>
        </w:rPr>
        <w:t>C</w:t>
      </w:r>
      <w:r w:rsidRPr="006256C2">
        <w:rPr>
          <w:spacing w:val="2"/>
        </w:rPr>
        <w:t>i</w:t>
      </w:r>
      <w:r w:rsidRPr="006256C2">
        <w:rPr>
          <w:spacing w:val="1"/>
        </w:rPr>
        <w:t>v</w:t>
      </w:r>
      <w:r w:rsidRPr="006256C2">
        <w:rPr>
          <w:spacing w:val="2"/>
        </w:rPr>
        <w:t>i</w:t>
      </w:r>
      <w:r w:rsidRPr="006256C2">
        <w:t>l</w:t>
      </w:r>
      <w:r w:rsidRPr="006256C2">
        <w:rPr>
          <w:spacing w:val="1"/>
        </w:rPr>
        <w:t xml:space="preserve"> </w:t>
      </w:r>
      <w:r w:rsidRPr="006256C2">
        <w:rPr>
          <w:spacing w:val="3"/>
        </w:rPr>
        <w:t>E</w:t>
      </w:r>
      <w:r w:rsidRPr="006256C2">
        <w:rPr>
          <w:spacing w:val="1"/>
        </w:rPr>
        <w:t>ng</w:t>
      </w:r>
      <w:r w:rsidRPr="006256C2">
        <w:rPr>
          <w:spacing w:val="4"/>
        </w:rPr>
        <w:t>i</w:t>
      </w:r>
      <w:r w:rsidRPr="006256C2">
        <w:rPr>
          <w:spacing w:val="1"/>
        </w:rPr>
        <w:t>n</w:t>
      </w:r>
      <w:r w:rsidRPr="006256C2">
        <w:rPr>
          <w:spacing w:val="3"/>
        </w:rPr>
        <w:t>eer</w:t>
      </w:r>
      <w:r w:rsidRPr="006256C2">
        <w:rPr>
          <w:spacing w:val="2"/>
        </w:rPr>
        <w:t>i</w:t>
      </w:r>
      <w:r w:rsidRPr="006256C2">
        <w:rPr>
          <w:spacing w:val="1"/>
        </w:rPr>
        <w:t>n</w:t>
      </w:r>
      <w:r w:rsidRPr="006256C2">
        <w:t xml:space="preserve">g         </w:t>
      </w:r>
      <w:r w:rsidRPr="006256C2">
        <w:rPr>
          <w:spacing w:val="18"/>
        </w:rPr>
        <w:t xml:space="preserve"> </w:t>
      </w:r>
      <w:r w:rsidRPr="006256C2">
        <w:rPr>
          <w:spacing w:val="4"/>
        </w:rPr>
        <w:t>B</w:t>
      </w:r>
      <w:r w:rsidRPr="006256C2">
        <w:t xml:space="preserve">A </w:t>
      </w:r>
      <w:r w:rsidRPr="006256C2">
        <w:rPr>
          <w:spacing w:val="1"/>
        </w:rPr>
        <w:t>(</w:t>
      </w:r>
      <w:r w:rsidRPr="006256C2">
        <w:rPr>
          <w:spacing w:val="2"/>
        </w:rPr>
        <w:t>H</w:t>
      </w:r>
      <w:r w:rsidRPr="006256C2">
        <w:rPr>
          <w:spacing w:val="3"/>
        </w:rPr>
        <w:t>o</w:t>
      </w:r>
      <w:r w:rsidRPr="006256C2">
        <w:rPr>
          <w:spacing w:val="1"/>
        </w:rPr>
        <w:t>n</w:t>
      </w:r>
      <w:r w:rsidRPr="006256C2">
        <w:rPr>
          <w:spacing w:val="2"/>
        </w:rPr>
        <w:t>s</w:t>
      </w:r>
      <w:r w:rsidRPr="006256C2">
        <w:t>)</w:t>
      </w:r>
    </w:p>
    <w:p w14:paraId="0A57C9B5" w14:textId="77777777" w:rsidR="00B45309" w:rsidRPr="006256C2" w:rsidRDefault="00B45309">
      <w:pPr>
        <w:spacing w:before="8" w:line="280" w:lineRule="exact"/>
        <w:rPr>
          <w:sz w:val="28"/>
          <w:szCs w:val="28"/>
        </w:rPr>
      </w:pPr>
    </w:p>
    <w:p w14:paraId="64E1EC75" w14:textId="77777777" w:rsidR="00B45309" w:rsidRPr="006256C2" w:rsidRDefault="006256C2">
      <w:r w:rsidRPr="006256C2">
        <w:rPr>
          <w:b/>
          <w:i/>
          <w:spacing w:val="1"/>
        </w:rPr>
        <w:t>B</w:t>
      </w:r>
      <w:r w:rsidRPr="006256C2">
        <w:rPr>
          <w:b/>
          <w:i/>
          <w:spacing w:val="2"/>
        </w:rPr>
        <w:t>ir</w:t>
      </w:r>
      <w:r w:rsidRPr="006256C2">
        <w:rPr>
          <w:b/>
          <w:i/>
          <w:spacing w:val="6"/>
        </w:rPr>
        <w:t>m</w:t>
      </w:r>
      <w:r w:rsidRPr="006256C2">
        <w:rPr>
          <w:b/>
          <w:i/>
          <w:spacing w:val="2"/>
        </w:rPr>
        <w:t>in</w:t>
      </w:r>
      <w:r w:rsidRPr="006256C2">
        <w:rPr>
          <w:b/>
          <w:i/>
          <w:spacing w:val="3"/>
        </w:rPr>
        <w:t>g</w:t>
      </w:r>
      <w:r w:rsidRPr="006256C2">
        <w:rPr>
          <w:b/>
          <w:i/>
          <w:spacing w:val="2"/>
        </w:rPr>
        <w:t>h</w:t>
      </w:r>
      <w:r w:rsidRPr="006256C2">
        <w:rPr>
          <w:b/>
          <w:i/>
          <w:spacing w:val="1"/>
        </w:rPr>
        <w:t>a</w:t>
      </w:r>
      <w:r w:rsidRPr="006256C2">
        <w:rPr>
          <w:b/>
          <w:i/>
        </w:rPr>
        <w:t>m</w:t>
      </w:r>
      <w:r w:rsidRPr="006256C2">
        <w:rPr>
          <w:b/>
          <w:i/>
          <w:spacing w:val="-5"/>
        </w:rPr>
        <w:t xml:space="preserve"> </w:t>
      </w:r>
      <w:r w:rsidRPr="006256C2">
        <w:rPr>
          <w:b/>
          <w:i/>
          <w:spacing w:val="2"/>
        </w:rPr>
        <w:t>S</w:t>
      </w:r>
      <w:r w:rsidRPr="006256C2">
        <w:rPr>
          <w:b/>
          <w:i/>
          <w:spacing w:val="3"/>
        </w:rPr>
        <w:t>o</w:t>
      </w:r>
      <w:r w:rsidRPr="006256C2">
        <w:rPr>
          <w:b/>
          <w:i/>
          <w:spacing w:val="2"/>
        </w:rPr>
        <w:t>ut</w:t>
      </w:r>
      <w:r w:rsidRPr="006256C2">
        <w:rPr>
          <w:b/>
          <w:i/>
        </w:rPr>
        <w:t>h</w:t>
      </w:r>
      <w:r w:rsidRPr="006256C2">
        <w:rPr>
          <w:b/>
          <w:i/>
          <w:spacing w:val="-1"/>
        </w:rPr>
        <w:t xml:space="preserve"> </w:t>
      </w:r>
      <w:r w:rsidRPr="006256C2">
        <w:rPr>
          <w:b/>
          <w:i/>
          <w:spacing w:val="1"/>
        </w:rPr>
        <w:t>C</w:t>
      </w:r>
      <w:r w:rsidRPr="006256C2">
        <w:rPr>
          <w:b/>
          <w:i/>
          <w:spacing w:val="3"/>
        </w:rPr>
        <w:t>o</w:t>
      </w:r>
      <w:r w:rsidRPr="006256C2">
        <w:rPr>
          <w:b/>
          <w:i/>
          <w:spacing w:val="2"/>
        </w:rPr>
        <w:t>l</w:t>
      </w:r>
      <w:r w:rsidRPr="006256C2">
        <w:rPr>
          <w:b/>
          <w:i/>
          <w:spacing w:val="4"/>
        </w:rPr>
        <w:t>l</w:t>
      </w:r>
      <w:r w:rsidRPr="006256C2">
        <w:rPr>
          <w:b/>
          <w:i/>
          <w:spacing w:val="3"/>
        </w:rPr>
        <w:t>eg</w:t>
      </w:r>
      <w:r w:rsidRPr="006256C2">
        <w:rPr>
          <w:b/>
          <w:i/>
        </w:rPr>
        <w:t xml:space="preserve">e                </w:t>
      </w:r>
      <w:r w:rsidRPr="006256C2">
        <w:rPr>
          <w:b/>
          <w:i/>
          <w:spacing w:val="26"/>
        </w:rPr>
        <w:t xml:space="preserve"> </w:t>
      </w:r>
      <w:r w:rsidRPr="006256C2">
        <w:rPr>
          <w:b/>
          <w:i/>
          <w:spacing w:val="1"/>
        </w:rPr>
        <w:t>2</w:t>
      </w:r>
      <w:r w:rsidRPr="006256C2">
        <w:rPr>
          <w:b/>
          <w:i/>
          <w:spacing w:val="3"/>
        </w:rPr>
        <w:t>0</w:t>
      </w:r>
      <w:r w:rsidRPr="006256C2">
        <w:rPr>
          <w:b/>
          <w:i/>
          <w:spacing w:val="6"/>
        </w:rPr>
        <w:t>0</w:t>
      </w:r>
      <w:r w:rsidRPr="006256C2">
        <w:rPr>
          <w:b/>
          <w:i/>
        </w:rPr>
        <w:t>3 -</w:t>
      </w:r>
      <w:r w:rsidRPr="006256C2">
        <w:rPr>
          <w:b/>
          <w:i/>
          <w:spacing w:val="3"/>
        </w:rPr>
        <w:t xml:space="preserve"> 2</w:t>
      </w:r>
      <w:r w:rsidRPr="006256C2">
        <w:rPr>
          <w:b/>
          <w:i/>
          <w:spacing w:val="1"/>
        </w:rPr>
        <w:t>0</w:t>
      </w:r>
      <w:r w:rsidRPr="006256C2">
        <w:rPr>
          <w:b/>
          <w:i/>
          <w:spacing w:val="4"/>
        </w:rPr>
        <w:t>0</w:t>
      </w:r>
      <w:r w:rsidRPr="006256C2">
        <w:rPr>
          <w:b/>
          <w:i/>
        </w:rPr>
        <w:t>5</w:t>
      </w:r>
    </w:p>
    <w:p w14:paraId="4A393E30" w14:textId="77777777" w:rsidR="00B45309" w:rsidRPr="006256C2" w:rsidRDefault="006256C2">
      <w:pPr>
        <w:spacing w:before="31" w:line="540" w:lineRule="auto"/>
        <w:ind w:right="2202"/>
      </w:pPr>
      <w:r w:rsidRPr="006256C2">
        <w:t>A</w:t>
      </w:r>
      <w:r w:rsidRPr="006256C2">
        <w:rPr>
          <w:spacing w:val="2"/>
        </w:rPr>
        <w:t xml:space="preserve"> </w:t>
      </w:r>
      <w:r w:rsidRPr="006256C2">
        <w:t>L</w:t>
      </w:r>
      <w:r w:rsidRPr="006256C2">
        <w:rPr>
          <w:spacing w:val="5"/>
        </w:rPr>
        <w:t>e</w:t>
      </w:r>
      <w:r w:rsidRPr="006256C2">
        <w:rPr>
          <w:spacing w:val="1"/>
        </w:rPr>
        <w:t>v</w:t>
      </w:r>
      <w:r w:rsidRPr="006256C2">
        <w:rPr>
          <w:spacing w:val="3"/>
        </w:rPr>
        <w:t>e</w:t>
      </w:r>
      <w:r w:rsidRPr="006256C2">
        <w:rPr>
          <w:spacing w:val="2"/>
        </w:rPr>
        <w:t>ls</w:t>
      </w:r>
      <w:r w:rsidRPr="006256C2">
        <w:t>:</w:t>
      </w:r>
      <w:r w:rsidRPr="006256C2">
        <w:rPr>
          <w:spacing w:val="-1"/>
        </w:rPr>
        <w:t xml:space="preserve"> </w:t>
      </w:r>
      <w:r w:rsidRPr="006256C2">
        <w:rPr>
          <w:spacing w:val="3"/>
        </w:rPr>
        <w:t>M</w:t>
      </w:r>
      <w:r w:rsidRPr="006256C2">
        <w:rPr>
          <w:spacing w:val="3"/>
        </w:rPr>
        <w:t>a</w:t>
      </w:r>
      <w:r w:rsidRPr="006256C2">
        <w:rPr>
          <w:spacing w:val="2"/>
        </w:rPr>
        <w:t>t</w:t>
      </w:r>
      <w:r w:rsidRPr="006256C2">
        <w:rPr>
          <w:spacing w:val="1"/>
        </w:rPr>
        <w:t>h</w:t>
      </w:r>
      <w:r w:rsidRPr="006256C2">
        <w:t>s</w:t>
      </w:r>
      <w:r w:rsidRPr="006256C2">
        <w:rPr>
          <w:spacing w:val="-1"/>
        </w:rPr>
        <w:t xml:space="preserve"> </w:t>
      </w:r>
      <w:r w:rsidRPr="006256C2">
        <w:rPr>
          <w:spacing w:val="3"/>
        </w:rPr>
        <w:t>(</w:t>
      </w:r>
      <w:r w:rsidRPr="006256C2">
        <w:rPr>
          <w:spacing w:val="4"/>
        </w:rPr>
        <w:t>B</w:t>
      </w:r>
      <w:r w:rsidRPr="006256C2">
        <w:t xml:space="preserve">) </w:t>
      </w:r>
      <w:r w:rsidRPr="006256C2">
        <w:rPr>
          <w:spacing w:val="3"/>
        </w:rPr>
        <w:t xml:space="preserve"> E</w:t>
      </w:r>
      <w:r w:rsidRPr="006256C2">
        <w:rPr>
          <w:spacing w:val="1"/>
        </w:rPr>
        <w:t>ng</w:t>
      </w:r>
      <w:r w:rsidRPr="006256C2">
        <w:rPr>
          <w:spacing w:val="2"/>
        </w:rPr>
        <w:t>lis</w:t>
      </w:r>
      <w:r w:rsidRPr="006256C2">
        <w:t xml:space="preserve">h </w:t>
      </w:r>
      <w:r w:rsidRPr="006256C2">
        <w:rPr>
          <w:spacing w:val="3"/>
        </w:rPr>
        <w:t>(</w:t>
      </w:r>
      <w:r w:rsidRPr="006256C2">
        <w:t>A)</w:t>
      </w:r>
      <w:r w:rsidRPr="006256C2">
        <w:rPr>
          <w:spacing w:val="3"/>
        </w:rPr>
        <w:t xml:space="preserve"> </w:t>
      </w:r>
      <w:r w:rsidRPr="006256C2">
        <w:rPr>
          <w:spacing w:val="4"/>
        </w:rPr>
        <w:t>P</w:t>
      </w:r>
      <w:r w:rsidRPr="006256C2">
        <w:rPr>
          <w:spacing w:val="1"/>
        </w:rPr>
        <w:t>h</w:t>
      </w:r>
      <w:r w:rsidRPr="006256C2">
        <w:rPr>
          <w:spacing w:val="-1"/>
        </w:rPr>
        <w:t>y</w:t>
      </w:r>
      <w:r w:rsidRPr="006256C2">
        <w:rPr>
          <w:spacing w:val="2"/>
        </w:rPr>
        <w:t>si</w:t>
      </w:r>
      <w:r w:rsidRPr="006256C2">
        <w:t xml:space="preserve">c </w:t>
      </w:r>
      <w:r w:rsidRPr="006256C2">
        <w:rPr>
          <w:spacing w:val="3"/>
        </w:rPr>
        <w:t xml:space="preserve"> (</w:t>
      </w:r>
      <w:r w:rsidRPr="006256C2">
        <w:rPr>
          <w:spacing w:val="1"/>
        </w:rPr>
        <w:t>C</w:t>
      </w:r>
      <w:r w:rsidRPr="006256C2">
        <w:t>)</w:t>
      </w:r>
      <w:r w:rsidRPr="006256C2">
        <w:rPr>
          <w:spacing w:val="3"/>
        </w:rPr>
        <w:t xml:space="preserve"> </w:t>
      </w:r>
      <w:r w:rsidRPr="006256C2">
        <w:rPr>
          <w:spacing w:val="2"/>
        </w:rPr>
        <w:t>G</w:t>
      </w:r>
      <w:r w:rsidRPr="006256C2">
        <w:rPr>
          <w:spacing w:val="3"/>
        </w:rPr>
        <w:t>eo</w:t>
      </w:r>
      <w:r w:rsidRPr="006256C2">
        <w:rPr>
          <w:spacing w:val="1"/>
        </w:rPr>
        <w:t>g</w:t>
      </w:r>
      <w:r w:rsidRPr="006256C2">
        <w:rPr>
          <w:spacing w:val="3"/>
        </w:rPr>
        <w:t>r</w:t>
      </w:r>
      <w:r w:rsidRPr="006256C2">
        <w:t>a</w:t>
      </w:r>
      <w:r w:rsidRPr="006256C2">
        <w:rPr>
          <w:spacing w:val="4"/>
        </w:rPr>
        <w:t>p</w:t>
      </w:r>
      <w:r w:rsidRPr="006256C2">
        <w:rPr>
          <w:spacing w:val="1"/>
        </w:rPr>
        <w:t>h</w:t>
      </w:r>
      <w:r w:rsidRPr="006256C2">
        <w:t>y</w:t>
      </w:r>
      <w:r w:rsidRPr="006256C2">
        <w:rPr>
          <w:spacing w:val="-8"/>
        </w:rPr>
        <w:t xml:space="preserve"> </w:t>
      </w:r>
      <w:r w:rsidRPr="006256C2">
        <w:rPr>
          <w:spacing w:val="3"/>
        </w:rPr>
        <w:t>(</w:t>
      </w:r>
      <w:r w:rsidRPr="006256C2">
        <w:t xml:space="preserve">A) </w:t>
      </w:r>
      <w:r w:rsidRPr="006256C2">
        <w:rPr>
          <w:spacing w:val="4"/>
        </w:rPr>
        <w:t>P</w:t>
      </w:r>
      <w:r w:rsidRPr="006256C2">
        <w:rPr>
          <w:spacing w:val="1"/>
        </w:rPr>
        <w:t>R</w:t>
      </w:r>
      <w:r w:rsidRPr="006256C2">
        <w:rPr>
          <w:spacing w:val="3"/>
        </w:rPr>
        <w:t>I</w:t>
      </w:r>
      <w:r w:rsidRPr="006256C2">
        <w:rPr>
          <w:spacing w:val="2"/>
        </w:rPr>
        <w:t>N</w:t>
      </w:r>
      <w:r w:rsidRPr="006256C2">
        <w:rPr>
          <w:spacing w:val="1"/>
        </w:rPr>
        <w:t>C</w:t>
      </w:r>
      <w:r w:rsidRPr="006256C2">
        <w:t>E</w:t>
      </w:r>
      <w:r w:rsidRPr="006256C2">
        <w:rPr>
          <w:spacing w:val="-1"/>
        </w:rPr>
        <w:t xml:space="preserve"> </w:t>
      </w:r>
      <w:r w:rsidRPr="006256C2">
        <w:t>2</w:t>
      </w:r>
    </w:p>
    <w:p w14:paraId="111390AE" w14:textId="77777777" w:rsidR="00B45309" w:rsidRPr="006256C2" w:rsidRDefault="006256C2">
      <w:pPr>
        <w:spacing w:line="180" w:lineRule="exact"/>
      </w:pPr>
      <w:r w:rsidRPr="006256C2">
        <w:rPr>
          <w:spacing w:val="1"/>
          <w:position w:val="1"/>
        </w:rPr>
        <w:t>C</w:t>
      </w:r>
      <w:r w:rsidRPr="006256C2">
        <w:rPr>
          <w:spacing w:val="2"/>
          <w:position w:val="1"/>
        </w:rPr>
        <w:t>i</w:t>
      </w:r>
      <w:r w:rsidRPr="006256C2">
        <w:rPr>
          <w:spacing w:val="4"/>
          <w:position w:val="1"/>
        </w:rPr>
        <w:t>t</w:t>
      </w:r>
      <w:r w:rsidRPr="006256C2">
        <w:rPr>
          <w:position w:val="1"/>
        </w:rPr>
        <w:t>y</w:t>
      </w:r>
      <w:r w:rsidRPr="006256C2">
        <w:rPr>
          <w:spacing w:val="-2"/>
          <w:position w:val="1"/>
        </w:rPr>
        <w:t xml:space="preserve"> </w:t>
      </w:r>
      <w:r w:rsidRPr="006256C2">
        <w:rPr>
          <w:position w:val="1"/>
        </w:rPr>
        <w:t>&amp;</w:t>
      </w:r>
      <w:r w:rsidRPr="006256C2">
        <w:rPr>
          <w:spacing w:val="1"/>
          <w:position w:val="1"/>
        </w:rPr>
        <w:t xml:space="preserve"> </w:t>
      </w:r>
      <w:r w:rsidRPr="006256C2">
        <w:rPr>
          <w:spacing w:val="2"/>
          <w:position w:val="1"/>
        </w:rPr>
        <w:t>G</w:t>
      </w:r>
      <w:r w:rsidRPr="006256C2">
        <w:rPr>
          <w:spacing w:val="1"/>
          <w:position w:val="1"/>
        </w:rPr>
        <w:t>u</w:t>
      </w:r>
      <w:r w:rsidRPr="006256C2">
        <w:rPr>
          <w:spacing w:val="2"/>
          <w:position w:val="1"/>
        </w:rPr>
        <w:t>il</w:t>
      </w:r>
      <w:r w:rsidRPr="006256C2">
        <w:rPr>
          <w:spacing w:val="3"/>
          <w:position w:val="1"/>
        </w:rPr>
        <w:t>d</w:t>
      </w:r>
      <w:r w:rsidRPr="006256C2">
        <w:rPr>
          <w:spacing w:val="2"/>
          <w:position w:val="1"/>
        </w:rPr>
        <w:t>s</w:t>
      </w:r>
      <w:r w:rsidRPr="006256C2">
        <w:rPr>
          <w:position w:val="1"/>
        </w:rPr>
        <w:t>,</w:t>
      </w:r>
      <w:r w:rsidRPr="006256C2">
        <w:rPr>
          <w:spacing w:val="2"/>
          <w:position w:val="1"/>
        </w:rPr>
        <w:t xml:space="preserve"> Di</w:t>
      </w:r>
      <w:r w:rsidRPr="006256C2">
        <w:rPr>
          <w:spacing w:val="3"/>
          <w:position w:val="1"/>
        </w:rPr>
        <w:t>p</w:t>
      </w:r>
      <w:r w:rsidRPr="006256C2">
        <w:rPr>
          <w:spacing w:val="2"/>
          <w:position w:val="1"/>
        </w:rPr>
        <w:t>l</w:t>
      </w:r>
      <w:r w:rsidRPr="006256C2">
        <w:rPr>
          <w:spacing w:val="3"/>
          <w:position w:val="1"/>
        </w:rPr>
        <w:t>o</w:t>
      </w:r>
      <w:r w:rsidRPr="006256C2">
        <w:rPr>
          <w:spacing w:val="-1"/>
          <w:position w:val="1"/>
        </w:rPr>
        <w:t>m</w:t>
      </w:r>
      <w:r w:rsidRPr="006256C2">
        <w:rPr>
          <w:position w:val="1"/>
        </w:rPr>
        <w:t>a</w:t>
      </w:r>
      <w:r w:rsidRPr="006256C2">
        <w:rPr>
          <w:spacing w:val="-2"/>
          <w:position w:val="1"/>
        </w:rPr>
        <w:t xml:space="preserve"> </w:t>
      </w:r>
      <w:r w:rsidRPr="006256C2">
        <w:rPr>
          <w:spacing w:val="2"/>
          <w:position w:val="1"/>
        </w:rPr>
        <w:t>i</w:t>
      </w:r>
      <w:r w:rsidRPr="006256C2">
        <w:rPr>
          <w:position w:val="1"/>
        </w:rPr>
        <w:t>n</w:t>
      </w:r>
      <w:r w:rsidRPr="006256C2">
        <w:rPr>
          <w:spacing w:val="2"/>
          <w:position w:val="1"/>
        </w:rPr>
        <w:t xml:space="preserve"> </w:t>
      </w:r>
      <w:r w:rsidRPr="006256C2">
        <w:rPr>
          <w:spacing w:val="4"/>
          <w:position w:val="1"/>
        </w:rPr>
        <w:t>P</w:t>
      </w:r>
      <w:r w:rsidRPr="006256C2">
        <w:rPr>
          <w:spacing w:val="3"/>
          <w:position w:val="1"/>
        </w:rPr>
        <w:t>r</w:t>
      </w:r>
      <w:r w:rsidRPr="006256C2">
        <w:rPr>
          <w:spacing w:val="1"/>
          <w:position w:val="1"/>
        </w:rPr>
        <w:t>o</w:t>
      </w:r>
      <w:r w:rsidRPr="006256C2">
        <w:rPr>
          <w:spacing w:val="4"/>
          <w:position w:val="1"/>
        </w:rPr>
        <w:t>j</w:t>
      </w:r>
      <w:r w:rsidRPr="006256C2">
        <w:rPr>
          <w:spacing w:val="3"/>
          <w:position w:val="1"/>
        </w:rPr>
        <w:t>ec</w:t>
      </w:r>
      <w:r w:rsidRPr="006256C2">
        <w:rPr>
          <w:position w:val="1"/>
        </w:rPr>
        <w:t>t</w:t>
      </w:r>
      <w:r w:rsidRPr="006256C2">
        <w:rPr>
          <w:spacing w:val="-1"/>
          <w:position w:val="1"/>
        </w:rPr>
        <w:t xml:space="preserve"> </w:t>
      </w:r>
      <w:r w:rsidRPr="006256C2">
        <w:rPr>
          <w:spacing w:val="3"/>
          <w:position w:val="1"/>
        </w:rPr>
        <w:t>Ma</w:t>
      </w:r>
      <w:r w:rsidRPr="006256C2">
        <w:rPr>
          <w:spacing w:val="1"/>
          <w:position w:val="1"/>
        </w:rPr>
        <w:t>n</w:t>
      </w:r>
      <w:r w:rsidRPr="006256C2">
        <w:rPr>
          <w:spacing w:val="3"/>
          <w:position w:val="1"/>
        </w:rPr>
        <w:t>a</w:t>
      </w:r>
      <w:r w:rsidRPr="006256C2">
        <w:rPr>
          <w:spacing w:val="1"/>
          <w:position w:val="1"/>
        </w:rPr>
        <w:t>g</w:t>
      </w:r>
      <w:r w:rsidRPr="006256C2">
        <w:rPr>
          <w:spacing w:val="-1"/>
          <w:position w:val="1"/>
        </w:rPr>
        <w:t>m</w:t>
      </w:r>
      <w:r w:rsidRPr="006256C2">
        <w:rPr>
          <w:spacing w:val="3"/>
          <w:position w:val="1"/>
        </w:rPr>
        <w:t>e</w:t>
      </w:r>
      <w:r w:rsidRPr="006256C2">
        <w:rPr>
          <w:spacing w:val="1"/>
          <w:position w:val="1"/>
        </w:rPr>
        <w:t>n</w:t>
      </w:r>
      <w:r w:rsidRPr="006256C2">
        <w:rPr>
          <w:position w:val="1"/>
        </w:rPr>
        <w:t>t</w:t>
      </w:r>
    </w:p>
    <w:p w14:paraId="36A22380" w14:textId="77777777" w:rsidR="00B45309" w:rsidRPr="006256C2" w:rsidRDefault="00B45309">
      <w:pPr>
        <w:spacing w:before="14" w:line="220" w:lineRule="exact"/>
        <w:rPr>
          <w:sz w:val="22"/>
          <w:szCs w:val="22"/>
        </w:rPr>
      </w:pPr>
    </w:p>
    <w:p w14:paraId="0538B980" w14:textId="77777777" w:rsidR="00B45309" w:rsidRPr="006256C2" w:rsidRDefault="006256C2">
      <w:pPr>
        <w:sectPr w:rsidR="00B45309" w:rsidRPr="006256C2">
          <w:type w:val="continuous"/>
          <w:pgSz w:w="11920" w:h="16840"/>
          <w:pgMar w:top="840" w:right="860" w:bottom="280" w:left="560" w:header="720" w:footer="720" w:gutter="0"/>
          <w:cols w:num="2" w:space="720" w:equalWidth="0">
            <w:col w:w="2203" w:space="1042"/>
            <w:col w:w="7255"/>
          </w:cols>
        </w:sectPr>
      </w:pPr>
      <w:r w:rsidRPr="006256C2">
        <w:rPr>
          <w:spacing w:val="9"/>
          <w:sz w:val="22"/>
          <w:szCs w:val="22"/>
        </w:rPr>
        <w:t>REFERE</w:t>
      </w:r>
      <w:r w:rsidRPr="006256C2">
        <w:rPr>
          <w:spacing w:val="8"/>
          <w:sz w:val="22"/>
          <w:szCs w:val="22"/>
        </w:rPr>
        <w:t>N</w:t>
      </w:r>
      <w:r w:rsidRPr="006256C2">
        <w:rPr>
          <w:spacing w:val="6"/>
          <w:sz w:val="22"/>
          <w:szCs w:val="22"/>
        </w:rPr>
        <w:t>C</w:t>
      </w:r>
      <w:r w:rsidRPr="006256C2">
        <w:rPr>
          <w:spacing w:val="9"/>
          <w:sz w:val="22"/>
          <w:szCs w:val="22"/>
        </w:rPr>
        <w:t>E</w:t>
      </w:r>
      <w:r w:rsidRPr="006256C2">
        <w:rPr>
          <w:sz w:val="22"/>
          <w:szCs w:val="22"/>
        </w:rPr>
        <w:t>S</w:t>
      </w:r>
      <w:r w:rsidRPr="006256C2">
        <w:rPr>
          <w:spacing w:val="14"/>
          <w:sz w:val="22"/>
          <w:szCs w:val="22"/>
        </w:rPr>
        <w:t xml:space="preserve"> </w:t>
      </w:r>
      <w:r w:rsidRPr="006256C2">
        <w:t>–</w:t>
      </w:r>
      <w:r w:rsidRPr="006256C2">
        <w:rPr>
          <w:spacing w:val="20"/>
        </w:rPr>
        <w:t xml:space="preserve"> </w:t>
      </w:r>
      <w:r w:rsidRPr="006256C2">
        <w:rPr>
          <w:spacing w:val="7"/>
        </w:rPr>
        <w:t>A</w:t>
      </w:r>
      <w:r w:rsidRPr="006256C2">
        <w:rPr>
          <w:spacing w:val="8"/>
        </w:rPr>
        <w:t>v</w:t>
      </w:r>
      <w:r w:rsidRPr="006256C2">
        <w:rPr>
          <w:spacing w:val="10"/>
        </w:rPr>
        <w:t>a</w:t>
      </w:r>
      <w:r w:rsidRPr="006256C2">
        <w:rPr>
          <w:spacing w:val="9"/>
        </w:rPr>
        <w:t>il</w:t>
      </w:r>
      <w:r w:rsidRPr="006256C2">
        <w:rPr>
          <w:spacing w:val="10"/>
        </w:rPr>
        <w:t>a</w:t>
      </w:r>
      <w:r w:rsidRPr="006256C2">
        <w:rPr>
          <w:spacing w:val="8"/>
        </w:rPr>
        <w:t>b</w:t>
      </w:r>
      <w:r w:rsidRPr="006256C2">
        <w:rPr>
          <w:spacing w:val="9"/>
        </w:rPr>
        <w:t>l</w:t>
      </w:r>
      <w:r w:rsidRPr="006256C2">
        <w:t>e</w:t>
      </w:r>
      <w:r w:rsidRPr="006256C2">
        <w:rPr>
          <w:spacing w:val="12"/>
        </w:rPr>
        <w:t xml:space="preserve"> </w:t>
      </w:r>
      <w:r w:rsidRPr="006256C2">
        <w:rPr>
          <w:spacing w:val="11"/>
        </w:rPr>
        <w:t>o</w:t>
      </w:r>
      <w:r w:rsidRPr="006256C2">
        <w:t>n</w:t>
      </w:r>
      <w:r w:rsidRPr="006256C2">
        <w:rPr>
          <w:spacing w:val="14"/>
        </w:rPr>
        <w:t xml:space="preserve"> </w:t>
      </w:r>
      <w:r w:rsidRPr="006256C2">
        <w:rPr>
          <w:spacing w:val="10"/>
        </w:rPr>
        <w:t>r</w:t>
      </w:r>
      <w:r w:rsidRPr="006256C2">
        <w:rPr>
          <w:spacing w:val="7"/>
        </w:rPr>
        <w:t>e</w:t>
      </w:r>
      <w:r w:rsidRPr="006256C2">
        <w:rPr>
          <w:spacing w:val="11"/>
        </w:rPr>
        <w:t>q</w:t>
      </w:r>
      <w:r w:rsidRPr="006256C2">
        <w:rPr>
          <w:spacing w:val="8"/>
        </w:rPr>
        <w:t>u</w:t>
      </w:r>
      <w:r w:rsidRPr="006256C2">
        <w:rPr>
          <w:spacing w:val="10"/>
        </w:rPr>
        <w:t>e</w:t>
      </w:r>
      <w:r w:rsidRPr="006256C2">
        <w:rPr>
          <w:spacing w:val="9"/>
        </w:rPr>
        <w:t>s</w:t>
      </w:r>
      <w:r w:rsidRPr="006256C2">
        <w:rPr>
          <w:spacing w:val="14"/>
        </w:rPr>
        <w:t>t</w:t>
      </w:r>
      <w:r w:rsidRPr="006256C2">
        <w:t>.</w:t>
      </w:r>
    </w:p>
    <w:p w14:paraId="62A903BC" w14:textId="326781D8" w:rsidR="00B45309" w:rsidRPr="006256C2" w:rsidRDefault="00B45309">
      <w:pPr>
        <w:spacing w:before="35"/>
        <w:ind w:left="104" w:right="79"/>
      </w:pPr>
    </w:p>
    <w:sectPr w:rsidR="00B45309" w:rsidRPr="006256C2">
      <w:pgSz w:w="11920" w:h="16840"/>
      <w:pgMar w:top="128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F672A2"/>
    <w:multiLevelType w:val="multilevel"/>
    <w:tmpl w:val="E022FA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309"/>
    <w:rsid w:val="006256C2"/>
    <w:rsid w:val="00B4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52D6F"/>
  <w15:docId w15:val="{29367D7A-14F9-4EA9-A19A-4B12C4F42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256C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56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rie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995</Words>
  <Characters>5672</Characters>
  <Application>Microsoft Office Word</Application>
  <DocSecurity>0</DocSecurity>
  <Lines>47</Lines>
  <Paragraphs>13</Paragraphs>
  <ScaleCrop>false</ScaleCrop>
  <Company/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2021-06-28T11:35:00Z</dcterms:created>
  <dcterms:modified xsi:type="dcterms:W3CDTF">2021-06-28T11:41:00Z</dcterms:modified>
</cp:coreProperties>
</file>